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492D5C" w14:textId="2D8E6F79" w:rsidR="00044A17" w:rsidRPr="00044A17" w:rsidRDefault="00044A17">
      <w:pPr>
        <w:spacing w:before="32"/>
        <w:ind w:left="1021" w:right="-50"/>
        <w:rPr>
          <w:rFonts w:asciiTheme="minorHAnsi" w:hAnsiTheme="minorHAnsi"/>
          <w:sz w:val="22"/>
          <w:szCs w:val="22"/>
        </w:rPr>
      </w:pPr>
      <w:r w:rsidRPr="00044A17">
        <w:rPr>
          <w:rFonts w:asciiTheme="minorHAnsi" w:hAnsiTheme="minorHAnsi"/>
          <w:sz w:val="22"/>
          <w:szCs w:val="22"/>
        </w:rPr>
        <w:t>Hashim Horne</w:t>
      </w:r>
    </w:p>
    <w:p w14:paraId="600C6774" w14:textId="4BB34293" w:rsidR="00B64230" w:rsidRPr="00044A17" w:rsidRDefault="00044A17">
      <w:pPr>
        <w:spacing w:before="32"/>
        <w:ind w:left="1021" w:right="-50"/>
        <w:rPr>
          <w:rFonts w:asciiTheme="minorHAnsi" w:hAnsiTheme="minorHAnsi"/>
        </w:rPr>
      </w:pPr>
      <w:r w:rsidRPr="00044A17">
        <w:rPr>
          <w:rFonts w:asciiTheme="minorHAnsi" w:hAnsiTheme="minorHAnsi"/>
        </w:rPr>
        <w:pict w14:anchorId="10EC7B00">
          <v:group id="_x0000_s1429" style="position:absolute;left:0;text-align:left;margin-left:36.5pt;margin-top:35.9pt;width:0;height:0;z-index:-251696128;mso-position-horizontal-relative:page" coordorigin="730,718" coordsize="0,0">
            <v:shape id="_x0000_s1430" style="position:absolute;left:730;top:718;width:0;height:0" coordorigin="730,718" coordsize="0,0" path="m730,718r,e" filled="f" strokecolor="#828384" strokeweight="1pt">
              <v:path arrowok="t"/>
            </v:shape>
            <w10:wrap anchorx="page"/>
          </v:group>
        </w:pict>
      </w:r>
      <w:r w:rsidRPr="00044A17">
        <w:rPr>
          <w:rFonts w:asciiTheme="minorHAnsi" w:hAnsiTheme="minorHAnsi"/>
        </w:rPr>
        <w:pict w14:anchorId="5B377641">
          <v:group id="_x0000_s1427" style="position:absolute;left:0;text-align:left;margin-left:434.1pt;margin-top:168.5pt;width:0;height:0;z-index:-251684864;mso-position-horizontal-relative:page;mso-position-vertical-relative:page" coordorigin="8682,3370" coordsize="0,0">
            <v:shape id="_x0000_s1428" style="position:absolute;left:8682;top:3370;width:0;height:0" coordorigin="8682,3370" coordsize="0,0" path="m8682,3370r,e" filled="f" strokecolor="#7f7f7f" strokeweight="1pt">
              <v:path arrowok="t"/>
            </v:shape>
            <w10:wrap anchorx="page" anchory="page"/>
          </v:group>
        </w:pict>
      </w:r>
      <w:r w:rsidRPr="00044A17">
        <w:rPr>
          <w:rFonts w:asciiTheme="minorHAnsi" w:hAnsiTheme="minorHAnsi"/>
        </w:rPr>
        <w:t>Senior</w:t>
      </w:r>
      <w:r w:rsidRPr="00044A17">
        <w:rPr>
          <w:rFonts w:asciiTheme="minorHAnsi" w:hAnsiTheme="minorHAnsi"/>
          <w:spacing w:val="22"/>
        </w:rPr>
        <w:t xml:space="preserve"> </w:t>
      </w:r>
      <w:r w:rsidRPr="00044A17">
        <w:rPr>
          <w:rFonts w:asciiTheme="minorHAnsi" w:hAnsiTheme="minorHAnsi"/>
          <w:spacing w:val="-2"/>
          <w:w w:val="86"/>
        </w:rPr>
        <w:t>U</w:t>
      </w:r>
      <w:r w:rsidRPr="00044A17">
        <w:rPr>
          <w:rFonts w:asciiTheme="minorHAnsi" w:hAnsiTheme="minorHAnsi"/>
          <w:w w:val="86"/>
        </w:rPr>
        <w:t>X,</w:t>
      </w:r>
      <w:r w:rsidRPr="00044A17">
        <w:rPr>
          <w:rFonts w:asciiTheme="minorHAnsi" w:hAnsiTheme="minorHAnsi"/>
          <w:spacing w:val="-2"/>
          <w:w w:val="86"/>
        </w:rPr>
        <w:t xml:space="preserve"> </w:t>
      </w:r>
      <w:r w:rsidRPr="00044A17">
        <w:rPr>
          <w:rFonts w:asciiTheme="minorHAnsi" w:hAnsiTheme="minorHAnsi"/>
          <w:w w:val="86"/>
        </w:rPr>
        <w:t>UI</w:t>
      </w:r>
      <w:r w:rsidRPr="00044A17">
        <w:rPr>
          <w:rFonts w:asciiTheme="minorHAnsi" w:hAnsiTheme="minorHAnsi"/>
          <w:spacing w:val="2"/>
          <w:w w:val="86"/>
        </w:rPr>
        <w:t xml:space="preserve"> </w:t>
      </w:r>
      <w:r w:rsidRPr="00044A17">
        <w:rPr>
          <w:rFonts w:asciiTheme="minorHAnsi" w:hAnsiTheme="minorHAnsi"/>
        </w:rPr>
        <w:t>and</w:t>
      </w:r>
      <w:r w:rsidRPr="00044A17">
        <w:rPr>
          <w:rFonts w:asciiTheme="minorHAnsi" w:hAnsiTheme="minorHAnsi"/>
          <w:spacing w:val="31"/>
        </w:rPr>
        <w:t xml:space="preserve"> </w:t>
      </w:r>
      <w:r w:rsidRPr="00044A17">
        <w:rPr>
          <w:rFonts w:asciiTheme="minorHAnsi" w:hAnsiTheme="minorHAnsi"/>
        </w:rPr>
        <w:t>Visual</w:t>
      </w:r>
      <w:r w:rsidRPr="00044A17">
        <w:rPr>
          <w:rFonts w:asciiTheme="minorHAnsi" w:hAnsiTheme="minorHAnsi"/>
          <w:spacing w:val="-19"/>
        </w:rPr>
        <w:t xml:space="preserve"> </w:t>
      </w:r>
      <w:r w:rsidRPr="00044A17">
        <w:rPr>
          <w:rFonts w:asciiTheme="minorHAnsi" w:hAnsiTheme="minorHAnsi"/>
          <w:w w:val="104"/>
        </w:rPr>
        <w:t>Designer</w:t>
      </w:r>
    </w:p>
    <w:p w14:paraId="56E9B12B" w14:textId="77777777" w:rsidR="00B64230" w:rsidRPr="00044A17" w:rsidRDefault="00044A17">
      <w:pPr>
        <w:spacing w:before="50"/>
        <w:ind w:left="1185"/>
        <w:rPr>
          <w:rFonts w:asciiTheme="minorHAnsi" w:hAnsiTheme="minorHAnsi"/>
        </w:rPr>
      </w:pPr>
      <w:r w:rsidRPr="00044A17">
        <w:rPr>
          <w:rFonts w:asciiTheme="minorHAnsi" w:hAnsiTheme="minorHAnsi"/>
        </w:rPr>
        <w:pict w14:anchorId="79C091D9">
          <v:group id="_x0000_s1422" style="position:absolute;left:0;text-align:left;margin-left:82.05pt;margin-top:5.6pt;width:3.7pt;height:6.65pt;z-index:-251668480;mso-position-horizontal-relative:page" coordorigin="1641,112" coordsize="74,133">
            <v:shape id="_x0000_s1426" style="position:absolute;left:1641;top:112;width:74;height:133" coordorigin="1641,112" coordsize="74,133" path="m1681,144r8,-1l1700,140r11,7l1715,170r,-53l1713,158r2,-41l1693,112r-14,2l1675,150r6,-6xe" fillcolor="black" stroked="f">
              <v:path arrowok="t"/>
            </v:shape>
            <v:shape id="_x0000_s1425" style="position:absolute;left:1641;top:112;width:74;height:133" coordorigin="1641,112" coordsize="74,133" path="m1691,244r,1l1695,244r40,-51l1697,182r-5,1l1689,182r-11,-2l1673,158r-2,12l1691,244xe" fillcolor="black" stroked="f">
              <v:path arrowok="t"/>
            </v:shape>
            <v:shape id="_x0000_s1424" style="position:absolute;left:1641;top:112;width:74;height:133" coordorigin="1641,112" coordsize="74,133" path="m1711,147r-11,-7l1708,180r7,-10l1711,147xe" fillcolor="black" stroked="f">
              <v:path arrowok="t"/>
            </v:shape>
            <v:shape id="_x0000_s1423" style="position:absolute;left:1641;top:112;width:74;height:133" coordorigin="1641,112" coordsize="74,133" path="m1644,184r7,9l1691,244r-20,-74l1673,158r5,22l1689,182r3,1l1697,182r38,11l1741,184r4,-10l1745,162r-2,-13l1732,130r-17,-13l1715,170r-7,10l1700,140r-11,3l1681,144r-6,6l1679,114r-20,10l1646,141r-5,22l1641,174r3,10xe" fillcolor="black" stroked="f">
              <v:path arrowok="t"/>
            </v:shape>
            <w10:wrap anchorx="page"/>
          </v:group>
        </w:pict>
      </w:r>
      <w:r w:rsidRPr="00044A17">
        <w:rPr>
          <w:rFonts w:asciiTheme="minorHAnsi" w:hAnsiTheme="minorHAnsi"/>
        </w:rPr>
        <w:t>G</w:t>
      </w:r>
      <w:r w:rsidRPr="00044A17">
        <w:rPr>
          <w:rFonts w:asciiTheme="minorHAnsi" w:hAnsiTheme="minorHAnsi"/>
          <w:spacing w:val="-2"/>
        </w:rPr>
        <w:t>r</w:t>
      </w:r>
      <w:r w:rsidRPr="00044A17">
        <w:rPr>
          <w:rFonts w:asciiTheme="minorHAnsi" w:hAnsiTheme="minorHAnsi"/>
          <w:spacing w:val="-3"/>
        </w:rPr>
        <w:t>e</w:t>
      </w:r>
      <w:r w:rsidRPr="00044A17">
        <w:rPr>
          <w:rFonts w:asciiTheme="minorHAnsi" w:hAnsiTheme="minorHAnsi"/>
        </w:rPr>
        <w:t>a</w:t>
      </w:r>
      <w:r w:rsidRPr="00044A17">
        <w:rPr>
          <w:rFonts w:asciiTheme="minorHAnsi" w:hAnsiTheme="minorHAnsi"/>
          <w:spacing w:val="-2"/>
        </w:rPr>
        <w:t>t</w:t>
      </w:r>
      <w:r w:rsidRPr="00044A17">
        <w:rPr>
          <w:rFonts w:asciiTheme="minorHAnsi" w:hAnsiTheme="minorHAnsi"/>
        </w:rPr>
        <w:t>er</w:t>
      </w:r>
      <w:r w:rsidRPr="00044A17">
        <w:rPr>
          <w:rFonts w:asciiTheme="minorHAnsi" w:hAnsiTheme="minorHAnsi"/>
          <w:spacing w:val="17"/>
        </w:rPr>
        <w:t xml:space="preserve"> </w:t>
      </w:r>
      <w:r w:rsidRPr="00044A17">
        <w:rPr>
          <w:rFonts w:asciiTheme="minorHAnsi" w:hAnsiTheme="minorHAnsi"/>
        </w:rPr>
        <w:t>Pittsbu</w:t>
      </w:r>
      <w:r w:rsidRPr="00044A17">
        <w:rPr>
          <w:rFonts w:asciiTheme="minorHAnsi" w:hAnsiTheme="minorHAnsi"/>
          <w:spacing w:val="-2"/>
        </w:rPr>
        <w:t>r</w:t>
      </w:r>
      <w:r w:rsidRPr="00044A17">
        <w:rPr>
          <w:rFonts w:asciiTheme="minorHAnsi" w:hAnsiTheme="minorHAnsi"/>
        </w:rPr>
        <w:t>gh</w:t>
      </w:r>
      <w:r w:rsidRPr="00044A17">
        <w:rPr>
          <w:rFonts w:asciiTheme="minorHAnsi" w:hAnsiTheme="minorHAnsi"/>
          <w:spacing w:val="48"/>
        </w:rPr>
        <w:t xml:space="preserve"> </w:t>
      </w:r>
      <w:r w:rsidRPr="00044A17">
        <w:rPr>
          <w:rFonts w:asciiTheme="minorHAnsi" w:hAnsiTheme="minorHAnsi"/>
          <w:w w:val="83"/>
        </w:rPr>
        <w:t>A</w:t>
      </w:r>
      <w:r w:rsidRPr="00044A17">
        <w:rPr>
          <w:rFonts w:asciiTheme="minorHAnsi" w:hAnsiTheme="minorHAnsi"/>
          <w:spacing w:val="-2"/>
          <w:w w:val="83"/>
        </w:rPr>
        <w:t>r</w:t>
      </w:r>
      <w:r w:rsidRPr="00044A17">
        <w:rPr>
          <w:rFonts w:asciiTheme="minorHAnsi" w:hAnsiTheme="minorHAnsi"/>
          <w:spacing w:val="-3"/>
          <w:w w:val="111"/>
        </w:rPr>
        <w:t>e</w:t>
      </w:r>
      <w:r w:rsidRPr="00044A17">
        <w:rPr>
          <w:rFonts w:asciiTheme="minorHAnsi" w:hAnsiTheme="minorHAnsi"/>
          <w:w w:val="115"/>
        </w:rPr>
        <w:t>a</w:t>
      </w:r>
    </w:p>
    <w:p w14:paraId="5E3EAB44" w14:textId="532DFED2" w:rsidR="00B64230" w:rsidRPr="00044A17" w:rsidRDefault="00044A17">
      <w:pPr>
        <w:spacing w:before="63" w:line="323" w:lineRule="auto"/>
        <w:ind w:right="359"/>
        <w:rPr>
          <w:rFonts w:asciiTheme="minorHAnsi" w:hAnsiTheme="minorHAnsi"/>
        </w:rPr>
      </w:pPr>
      <w:r w:rsidRPr="00044A17">
        <w:rPr>
          <w:rFonts w:asciiTheme="minorHAnsi" w:hAnsiTheme="minorHAnsi"/>
        </w:rPr>
        <w:br w:type="column"/>
      </w:r>
      <w:r w:rsidRPr="00044A17">
        <w:rPr>
          <w:rFonts w:asciiTheme="minorHAnsi" w:hAnsiTheme="minorHAnsi"/>
          <w:w w:val="107"/>
        </w:rPr>
        <w:t xml:space="preserve"> </w:t>
      </w:r>
      <w:hyperlink r:id="rId5" w:history="1">
        <w:r w:rsidRPr="00044A17">
          <w:rPr>
            <w:rStyle w:val="Hyperlink"/>
            <w:rFonts w:asciiTheme="minorHAnsi" w:hAnsiTheme="minorHAnsi"/>
            <w:color w:val="auto"/>
            <w:w w:val="105"/>
          </w:rPr>
          <w:t>hashim@gmail.com</w:t>
        </w:r>
      </w:hyperlink>
    </w:p>
    <w:p w14:paraId="253D3815" w14:textId="370DE67B" w:rsidR="00B64230" w:rsidRPr="00044A17" w:rsidRDefault="00044A17">
      <w:pPr>
        <w:spacing w:before="3"/>
        <w:rPr>
          <w:rFonts w:asciiTheme="minorHAnsi" w:hAnsiTheme="minorHAnsi"/>
        </w:rPr>
        <w:sectPr w:rsidR="00B64230" w:rsidRPr="00044A17">
          <w:pgSz w:w="12240" w:h="15840"/>
          <w:pgMar w:top="620" w:right="640" w:bottom="280" w:left="620" w:header="720" w:footer="720" w:gutter="0"/>
          <w:cols w:num="2" w:space="720" w:equalWidth="0">
            <w:col w:w="3863" w:space="4468"/>
            <w:col w:w="2649"/>
          </w:cols>
        </w:sectPr>
      </w:pPr>
      <w:r w:rsidRPr="00044A17">
        <w:rPr>
          <w:rFonts w:asciiTheme="minorHAnsi" w:hAnsiTheme="minorHAnsi"/>
        </w:rPr>
        <w:pict w14:anchorId="5D2331D2">
          <v:group id="_x0000_s1338" style="position:absolute;margin-left:433.3pt;margin-top:48.85pt;width:5.95pt;height:7.8pt;z-index:-251691008;mso-position-horizontal-relative:page;mso-position-vertical-relative:page" coordorigin="8666,1328" coordsize="119,156">
            <v:shape id="_x0000_s1339" style="position:absolute;left:8666;top:1328;width:119;height:156" coordorigin="8666,1328" coordsize="119,156" path="m8704,1328r-37,l8668,1329r-1,8l8666,1351r2,21l8676,1397r14,28l8693,1429r22,24l8736,1469r18,10l8768,1483r6,1l8775,1484r8,-27l8785,1448r-1,-4l8776,1440r-25,-14l8732,1435r-11,-9l8711,1411r-11,-15l8698,1385r16,-15l8711,1354r-4,-23l8704,1328xe" fillcolor="black" stroked="f">
              <v:path arrowok="t"/>
            </v:shape>
            <w10:wrap anchorx="page" anchory="page"/>
          </v:group>
        </w:pict>
      </w:r>
      <w:r w:rsidRPr="00044A17">
        <w:rPr>
          <w:rFonts w:asciiTheme="minorHAnsi" w:hAnsiTheme="minorHAnsi"/>
        </w:rPr>
        <w:pict w14:anchorId="6BA823CC">
          <v:group id="_x0000_s1420" style="position:absolute;margin-left:575.5pt;margin-top:85.45pt;width:0;height:0;z-index:-251695104;mso-position-horizontal-relative:page;mso-position-vertical-relative:page" coordorigin="11510,1709" coordsize="0,0">
            <v:shape id="_x0000_s1421" style="position:absolute;left:11510;top:1709;width:0;height:0" coordorigin="11510,1709" coordsize="0,0" path="m11510,1709r,e" filled="f" strokecolor="#828384" strokeweight="1pt">
              <v:path arrowok="t"/>
            </v:shape>
            <w10:wrap anchorx="page" anchory="page"/>
          </v:group>
        </w:pict>
      </w:r>
      <w:r w:rsidRPr="00044A17">
        <w:rPr>
          <w:rFonts w:asciiTheme="minorHAnsi" w:hAnsiTheme="minorHAnsi"/>
        </w:rPr>
        <w:pict w14:anchorId="334BC3A9">
          <v:group id="_x0000_s1411" style="position:absolute;margin-left:431.9pt;margin-top:-13.35pt;width:8.8pt;height:6.85pt;z-index:-251689984;mso-position-horizontal-relative:page" coordorigin="8638,-267" coordsize="176,137">
            <v:shape id="_x0000_s1415" style="position:absolute;left:8648;top:-249;width:51;height:102" coordorigin="8648,-249" coordsize="51,102" path="m8648,-147r50,-51l8648,-249r,102xe" fillcolor="black" stroked="f">
              <v:path arrowok="t"/>
            </v:shape>
            <v:shape id="_x0000_s1414" style="position:absolute;left:8655;top:-257;width:141;height:70" coordorigin="8655,-257" coordsize="141,70" path="m8655,-257r71,70l8796,-257r-141,xe" fillcolor="black" stroked="f">
              <v:path arrowok="t"/>
            </v:shape>
            <v:shape id="_x0000_s1413" style="position:absolute;left:8753;top:-249;width:51;height:102" coordorigin="8753,-249" coordsize="51,102" path="m8753,-198r51,51l8804,-249r-51,51xe" fillcolor="black" stroked="f">
              <v:path arrowok="t"/>
            </v:shape>
            <v:shape id="_x0000_s1412" style="position:absolute;left:8655;top:-190;width:141;height:51" coordorigin="8655,-190" coordsize="141,51" path="m8726,-171r-20,-19l8655,-140r141,l8745,-190r-19,19xe" fillcolor="black" stroked="f">
              <v:path arrowok="t"/>
            </v:shape>
            <w10:wrap anchorx="page"/>
          </v:group>
        </w:pict>
      </w:r>
      <w:r w:rsidRPr="00044A17">
        <w:rPr>
          <w:rFonts w:asciiTheme="minorHAnsi" w:hAnsiTheme="minorHAnsi"/>
        </w:rPr>
        <w:t>724.</w:t>
      </w:r>
      <w:r w:rsidRPr="00044A17">
        <w:rPr>
          <w:rFonts w:asciiTheme="minorHAnsi" w:hAnsiTheme="minorHAnsi"/>
          <w:spacing w:val="-13"/>
        </w:rPr>
        <w:t xml:space="preserve"> </w:t>
      </w:r>
      <w:r w:rsidRPr="00044A17">
        <w:rPr>
          <w:rFonts w:asciiTheme="minorHAnsi" w:hAnsiTheme="minorHAnsi"/>
        </w:rPr>
        <w:t>433.</w:t>
      </w:r>
      <w:r w:rsidRPr="00044A17">
        <w:rPr>
          <w:rFonts w:asciiTheme="minorHAnsi" w:hAnsiTheme="minorHAnsi"/>
          <w:spacing w:val="-13"/>
        </w:rPr>
        <w:t xml:space="preserve"> </w:t>
      </w:r>
      <w:r w:rsidRPr="00044A17">
        <w:rPr>
          <w:rFonts w:asciiTheme="minorHAnsi" w:hAnsiTheme="minorHAnsi"/>
        </w:rPr>
        <w:t>183</w:t>
      </w:r>
    </w:p>
    <w:p w14:paraId="019708CE" w14:textId="77777777" w:rsidR="00B64230" w:rsidRPr="00044A17" w:rsidRDefault="00044A17">
      <w:pPr>
        <w:spacing w:before="3"/>
        <w:ind w:left="100"/>
        <w:rPr>
          <w:rFonts w:asciiTheme="minorHAnsi" w:hAnsiTheme="minorHAnsi"/>
          <w:sz w:val="28"/>
          <w:szCs w:val="28"/>
        </w:rPr>
      </w:pPr>
      <w:r w:rsidRPr="00044A17">
        <w:rPr>
          <w:rFonts w:asciiTheme="minorHAnsi" w:hAnsiTheme="minorHAnsi"/>
          <w:w w:val="108"/>
          <w:sz w:val="28"/>
          <w:szCs w:val="28"/>
        </w:rPr>
        <w:t>Summa</w:t>
      </w:r>
      <w:r w:rsidRPr="00044A17">
        <w:rPr>
          <w:rFonts w:asciiTheme="minorHAnsi" w:hAnsiTheme="minorHAnsi"/>
          <w:spacing w:val="3"/>
          <w:w w:val="108"/>
          <w:sz w:val="28"/>
          <w:szCs w:val="28"/>
        </w:rPr>
        <w:t>r</w:t>
      </w:r>
      <w:r w:rsidRPr="00044A17">
        <w:rPr>
          <w:rFonts w:asciiTheme="minorHAnsi" w:hAnsiTheme="minorHAnsi"/>
          <w:w w:val="99"/>
          <w:sz w:val="28"/>
          <w:szCs w:val="28"/>
        </w:rPr>
        <w:t>y</w:t>
      </w:r>
    </w:p>
    <w:p w14:paraId="1A396AA8" w14:textId="3040A95F" w:rsidR="00B64230" w:rsidRPr="00044A17" w:rsidRDefault="00044A17">
      <w:pPr>
        <w:spacing w:before="18" w:line="277" w:lineRule="auto"/>
        <w:ind w:left="100" w:right="277"/>
        <w:rPr>
          <w:rFonts w:asciiTheme="minorHAnsi" w:hAnsiTheme="minorHAnsi"/>
        </w:rPr>
      </w:pPr>
      <w:r w:rsidRPr="00044A17">
        <w:rPr>
          <w:rFonts w:asciiTheme="minorHAnsi" w:hAnsiTheme="minorHAnsi"/>
        </w:rPr>
        <w:pict w14:anchorId="5499A907">
          <v:group id="_x0000_s1405" style="position:absolute;left:0;text-align:left;margin-left:36.5pt;margin-top:61.45pt;width:0;height:0;z-index:-251693056;mso-position-horizontal-relative:page" coordorigin="730,1229" coordsize="0,0">
            <v:shape id="_x0000_s1406" style="position:absolute;left:730;top:1229;width:0;height:0" coordorigin="730,1229" coordsize="0,0" path="m730,1229r,e" filled="f" strokecolor="#828384" strokeweight="1pt">
              <v:path arrowok="t"/>
            </v:shape>
            <w10:wrap anchorx="page"/>
          </v:group>
        </w:pict>
      </w:r>
      <w:r w:rsidRPr="00044A17">
        <w:rPr>
          <w:rFonts w:asciiTheme="minorHAnsi" w:hAnsiTheme="minorHAnsi"/>
        </w:rPr>
        <w:pict w14:anchorId="25F662C3">
          <v:group id="_x0000_s1403" style="position:absolute;left:0;text-align:left;margin-left:575.5pt;margin-top:61.45pt;width:0;height:0;z-index:-251683840;mso-position-horizontal-relative:page" coordorigin="11510,1229" coordsize="0,0">
            <v:shape id="_x0000_s1404" style="position:absolute;left:11510;top:1229;width:0;height:0" coordorigin="11510,1229" coordsize="0,0" path="m11510,1229r,e" filled="f" strokecolor="#7f7f7f" strokeweight="1pt">
              <v:path arrowok="t"/>
            </v:shape>
            <w10:wrap anchorx="page"/>
          </v:group>
        </w:pict>
      </w:r>
      <w:r w:rsidRPr="00044A17">
        <w:rPr>
          <w:rFonts w:asciiTheme="minorHAnsi" w:hAnsiTheme="minorHAnsi"/>
          <w:w w:val="77"/>
        </w:rPr>
        <w:t>I</w:t>
      </w:r>
      <w:r w:rsidRPr="00044A17">
        <w:rPr>
          <w:rFonts w:asciiTheme="minorHAnsi" w:hAnsiTheme="minorHAnsi"/>
          <w:spacing w:val="1"/>
          <w:w w:val="77"/>
        </w:rPr>
        <w:t xml:space="preserve"> </w:t>
      </w:r>
      <w:r w:rsidRPr="00044A17">
        <w:rPr>
          <w:rFonts w:asciiTheme="minorHAnsi" w:hAnsiTheme="minorHAnsi"/>
        </w:rPr>
        <w:t>am</w:t>
      </w:r>
      <w:r w:rsidRPr="00044A17">
        <w:rPr>
          <w:rFonts w:asciiTheme="minorHAnsi" w:hAnsiTheme="minorHAnsi"/>
          <w:spacing w:val="12"/>
        </w:rPr>
        <w:t xml:space="preserve"> </w:t>
      </w:r>
      <w:r w:rsidRPr="00044A17">
        <w:rPr>
          <w:rFonts w:asciiTheme="minorHAnsi" w:hAnsiTheme="minorHAnsi"/>
        </w:rPr>
        <w:t>a</w:t>
      </w:r>
      <w:r w:rsidRPr="00044A17">
        <w:rPr>
          <w:rFonts w:asciiTheme="minorHAnsi" w:hAnsiTheme="minorHAnsi"/>
          <w:spacing w:val="3"/>
        </w:rPr>
        <w:t xml:space="preserve"> </w:t>
      </w:r>
      <w:r w:rsidRPr="00044A17">
        <w:rPr>
          <w:rFonts w:asciiTheme="minorHAnsi" w:hAnsiTheme="minorHAnsi"/>
        </w:rPr>
        <w:t>Senior</w:t>
      </w:r>
      <w:r w:rsidRPr="00044A17">
        <w:rPr>
          <w:rFonts w:asciiTheme="minorHAnsi" w:hAnsiTheme="minorHAnsi"/>
          <w:spacing w:val="6"/>
        </w:rPr>
        <w:t xml:space="preserve"> </w:t>
      </w:r>
      <w:r w:rsidRPr="00044A17">
        <w:rPr>
          <w:rFonts w:asciiTheme="minorHAnsi" w:hAnsiTheme="minorHAnsi"/>
        </w:rPr>
        <w:t>In</w:t>
      </w:r>
      <w:r w:rsidRPr="00044A17">
        <w:rPr>
          <w:rFonts w:asciiTheme="minorHAnsi" w:hAnsiTheme="minorHAnsi"/>
          <w:spacing w:val="-2"/>
        </w:rPr>
        <w:t>t</w:t>
      </w:r>
      <w:r w:rsidRPr="00044A17">
        <w:rPr>
          <w:rFonts w:asciiTheme="minorHAnsi" w:hAnsiTheme="minorHAnsi"/>
        </w:rPr>
        <w:t>er</w:t>
      </w:r>
      <w:r w:rsidRPr="00044A17">
        <w:rPr>
          <w:rFonts w:asciiTheme="minorHAnsi" w:hAnsiTheme="minorHAnsi"/>
          <w:spacing w:val="-4"/>
        </w:rPr>
        <w:t>f</w:t>
      </w:r>
      <w:r w:rsidRPr="00044A17">
        <w:rPr>
          <w:rFonts w:asciiTheme="minorHAnsi" w:hAnsiTheme="minorHAnsi"/>
        </w:rPr>
        <w:t>a</w:t>
      </w:r>
      <w:r w:rsidRPr="00044A17">
        <w:rPr>
          <w:rFonts w:asciiTheme="minorHAnsi" w:hAnsiTheme="minorHAnsi"/>
          <w:spacing w:val="-4"/>
        </w:rPr>
        <w:t>c</w:t>
      </w:r>
      <w:r w:rsidRPr="00044A17">
        <w:rPr>
          <w:rFonts w:asciiTheme="minorHAnsi" w:hAnsiTheme="minorHAnsi"/>
        </w:rPr>
        <w:t>e,</w:t>
      </w:r>
      <w:r w:rsidRPr="00044A17">
        <w:rPr>
          <w:rFonts w:asciiTheme="minorHAnsi" w:hAnsiTheme="minorHAnsi"/>
          <w:spacing w:val="25"/>
        </w:rPr>
        <w:t xml:space="preserve"> </w:t>
      </w:r>
      <w:r w:rsidRPr="00044A17">
        <w:rPr>
          <w:rFonts w:asciiTheme="minorHAnsi" w:hAnsiTheme="minorHAnsi"/>
        </w:rPr>
        <w:t>Experien</w:t>
      </w:r>
      <w:r w:rsidRPr="00044A17">
        <w:rPr>
          <w:rFonts w:asciiTheme="minorHAnsi" w:hAnsiTheme="minorHAnsi"/>
          <w:spacing w:val="-4"/>
        </w:rPr>
        <w:t>c</w:t>
      </w:r>
      <w:r w:rsidRPr="00044A17">
        <w:rPr>
          <w:rFonts w:asciiTheme="minorHAnsi" w:hAnsiTheme="minorHAnsi"/>
        </w:rPr>
        <w:t>e</w:t>
      </w:r>
      <w:r w:rsidRPr="00044A17">
        <w:rPr>
          <w:rFonts w:asciiTheme="minorHAnsi" w:hAnsiTheme="minorHAnsi"/>
          <w:spacing w:val="8"/>
        </w:rPr>
        <w:t xml:space="preserve"> </w:t>
      </w:r>
      <w:r w:rsidRPr="00044A17">
        <w:rPr>
          <w:rFonts w:asciiTheme="minorHAnsi" w:hAnsiTheme="minorHAnsi"/>
        </w:rPr>
        <w:t>and</w:t>
      </w:r>
      <w:r w:rsidRPr="00044A17">
        <w:rPr>
          <w:rFonts w:asciiTheme="minorHAnsi" w:hAnsiTheme="minorHAnsi"/>
          <w:spacing w:val="22"/>
        </w:rPr>
        <w:t xml:space="preserve"> </w:t>
      </w:r>
      <w:r w:rsidRPr="00044A17">
        <w:rPr>
          <w:rFonts w:asciiTheme="minorHAnsi" w:hAnsiTheme="minorHAnsi"/>
          <w:w w:val="95"/>
        </w:rPr>
        <w:t>Visual</w:t>
      </w:r>
      <w:r w:rsidRPr="00044A17">
        <w:rPr>
          <w:rFonts w:asciiTheme="minorHAnsi" w:hAnsiTheme="minorHAnsi"/>
          <w:spacing w:val="-8"/>
          <w:w w:val="95"/>
        </w:rPr>
        <w:t xml:space="preserve"> </w:t>
      </w:r>
      <w:r w:rsidRPr="00044A17">
        <w:rPr>
          <w:rFonts w:asciiTheme="minorHAnsi" w:hAnsiTheme="minorHAnsi"/>
        </w:rPr>
        <w:t>Designe</w:t>
      </w:r>
      <w:r w:rsidRPr="00044A17">
        <w:rPr>
          <w:rFonts w:asciiTheme="minorHAnsi" w:hAnsiTheme="minorHAnsi"/>
          <w:spacing w:val="-11"/>
        </w:rPr>
        <w:t>r</w:t>
      </w:r>
      <w:r w:rsidRPr="00044A17">
        <w:rPr>
          <w:rFonts w:asciiTheme="minorHAnsi" w:hAnsiTheme="minorHAnsi"/>
        </w:rPr>
        <w:t>,</w:t>
      </w:r>
      <w:r w:rsidRPr="00044A17">
        <w:rPr>
          <w:rFonts w:asciiTheme="minorHAnsi" w:hAnsiTheme="minorHAnsi"/>
          <w:spacing w:val="-3"/>
        </w:rPr>
        <w:t xml:space="preserve"> </w:t>
      </w:r>
      <w:r w:rsidRPr="00044A17">
        <w:rPr>
          <w:rFonts w:asciiTheme="minorHAnsi" w:hAnsiTheme="minorHAnsi"/>
        </w:rPr>
        <w:t>with</w:t>
      </w:r>
      <w:r w:rsidRPr="00044A17">
        <w:rPr>
          <w:rFonts w:asciiTheme="minorHAnsi" w:hAnsiTheme="minorHAnsi"/>
          <w:spacing w:val="1"/>
        </w:rPr>
        <w:t xml:space="preserve"> </w:t>
      </w:r>
      <w:r w:rsidRPr="00044A17">
        <w:rPr>
          <w:rFonts w:asciiTheme="minorHAnsi" w:hAnsiTheme="minorHAnsi"/>
        </w:rPr>
        <w:t>a</w:t>
      </w:r>
      <w:r w:rsidRPr="00044A17">
        <w:rPr>
          <w:rFonts w:asciiTheme="minorHAnsi" w:hAnsiTheme="minorHAnsi"/>
          <w:spacing w:val="3"/>
        </w:rPr>
        <w:t xml:space="preserve"> </w:t>
      </w:r>
      <w:r w:rsidRPr="00044A17">
        <w:rPr>
          <w:rFonts w:asciiTheme="minorHAnsi" w:hAnsiTheme="minorHAnsi"/>
        </w:rPr>
        <w:t>p</w:t>
      </w:r>
      <w:r w:rsidRPr="00044A17">
        <w:rPr>
          <w:rFonts w:asciiTheme="minorHAnsi" w:hAnsiTheme="minorHAnsi"/>
          <w:spacing w:val="-2"/>
        </w:rPr>
        <w:t>r</w:t>
      </w:r>
      <w:r w:rsidRPr="00044A17">
        <w:rPr>
          <w:rFonts w:asciiTheme="minorHAnsi" w:hAnsiTheme="minorHAnsi"/>
          <w:spacing w:val="-1"/>
        </w:rPr>
        <w:t>ov</w:t>
      </w:r>
      <w:r w:rsidRPr="00044A17">
        <w:rPr>
          <w:rFonts w:asciiTheme="minorHAnsi" w:hAnsiTheme="minorHAnsi"/>
        </w:rPr>
        <w:t>en</w:t>
      </w:r>
      <w:r w:rsidRPr="00044A17">
        <w:rPr>
          <w:rFonts w:asciiTheme="minorHAnsi" w:hAnsiTheme="minorHAnsi"/>
          <w:spacing w:val="23"/>
        </w:rPr>
        <w:t xml:space="preserve"> </w:t>
      </w:r>
      <w:r w:rsidRPr="00044A17">
        <w:rPr>
          <w:rFonts w:asciiTheme="minorHAnsi" w:hAnsiTheme="minorHAnsi"/>
        </w:rPr>
        <w:t>t</w:t>
      </w:r>
      <w:r w:rsidRPr="00044A17">
        <w:rPr>
          <w:rFonts w:asciiTheme="minorHAnsi" w:hAnsiTheme="minorHAnsi"/>
          <w:spacing w:val="-5"/>
        </w:rPr>
        <w:t>r</w:t>
      </w:r>
      <w:r w:rsidRPr="00044A17">
        <w:rPr>
          <w:rFonts w:asciiTheme="minorHAnsi" w:hAnsiTheme="minorHAnsi"/>
        </w:rPr>
        <w:t>ack</w:t>
      </w:r>
      <w:r w:rsidRPr="00044A17">
        <w:rPr>
          <w:rFonts w:asciiTheme="minorHAnsi" w:hAnsiTheme="minorHAnsi"/>
          <w:spacing w:val="18"/>
        </w:rPr>
        <w:t xml:space="preserve"> </w:t>
      </w:r>
      <w:r w:rsidRPr="00044A17">
        <w:rPr>
          <w:rFonts w:asciiTheme="minorHAnsi" w:hAnsiTheme="minorHAnsi"/>
          <w:spacing w:val="-2"/>
        </w:rPr>
        <w:t>r</w:t>
      </w:r>
      <w:r w:rsidRPr="00044A17">
        <w:rPr>
          <w:rFonts w:asciiTheme="minorHAnsi" w:hAnsiTheme="minorHAnsi"/>
        </w:rPr>
        <w:t>e</w:t>
      </w:r>
      <w:r w:rsidRPr="00044A17">
        <w:rPr>
          <w:rFonts w:asciiTheme="minorHAnsi" w:hAnsiTheme="minorHAnsi"/>
          <w:spacing w:val="-4"/>
        </w:rPr>
        <w:t>c</w:t>
      </w:r>
      <w:r w:rsidRPr="00044A17">
        <w:rPr>
          <w:rFonts w:asciiTheme="minorHAnsi" w:hAnsiTheme="minorHAnsi"/>
        </w:rPr>
        <w:t>o</w:t>
      </w:r>
      <w:r w:rsidRPr="00044A17">
        <w:rPr>
          <w:rFonts w:asciiTheme="minorHAnsi" w:hAnsiTheme="minorHAnsi"/>
          <w:spacing w:val="-2"/>
        </w:rPr>
        <w:t>r</w:t>
      </w:r>
      <w:r w:rsidRPr="00044A17">
        <w:rPr>
          <w:rFonts w:asciiTheme="minorHAnsi" w:hAnsiTheme="minorHAnsi"/>
        </w:rPr>
        <w:t>d</w:t>
      </w:r>
      <w:r w:rsidRPr="00044A17">
        <w:rPr>
          <w:rFonts w:asciiTheme="minorHAnsi" w:hAnsiTheme="minorHAnsi"/>
          <w:spacing w:val="26"/>
        </w:rPr>
        <w:t xml:space="preserve"> </w:t>
      </w:r>
      <w:r w:rsidRPr="00044A17">
        <w:rPr>
          <w:rFonts w:asciiTheme="minorHAnsi" w:hAnsiTheme="minorHAnsi"/>
        </w:rPr>
        <w:t>of</w:t>
      </w:r>
      <w:r w:rsidRPr="00044A17">
        <w:rPr>
          <w:rFonts w:asciiTheme="minorHAnsi" w:hAnsiTheme="minorHAnsi"/>
          <w:spacing w:val="-10"/>
        </w:rPr>
        <w:t xml:space="preserve"> </w:t>
      </w:r>
      <w:r w:rsidRPr="00044A17">
        <w:rPr>
          <w:rFonts w:asciiTheme="minorHAnsi" w:hAnsiTheme="minorHAnsi"/>
        </w:rPr>
        <w:t>di</w:t>
      </w:r>
      <w:r w:rsidRPr="00044A17">
        <w:rPr>
          <w:rFonts w:asciiTheme="minorHAnsi" w:hAnsiTheme="minorHAnsi"/>
          <w:spacing w:val="-2"/>
        </w:rPr>
        <w:t>r</w:t>
      </w:r>
      <w:r w:rsidRPr="00044A17">
        <w:rPr>
          <w:rFonts w:asciiTheme="minorHAnsi" w:hAnsiTheme="minorHAnsi"/>
        </w:rPr>
        <w:t>ecting</w:t>
      </w:r>
      <w:r w:rsidRPr="00044A17">
        <w:rPr>
          <w:rFonts w:asciiTheme="minorHAnsi" w:hAnsiTheme="minorHAnsi"/>
          <w:spacing w:val="26"/>
        </w:rPr>
        <w:t xml:space="preserve"> </w:t>
      </w:r>
      <w:r w:rsidRPr="00044A17">
        <w:rPr>
          <w:rFonts w:asciiTheme="minorHAnsi" w:hAnsiTheme="minorHAnsi"/>
        </w:rPr>
        <w:t>and</w:t>
      </w:r>
      <w:r w:rsidRPr="00044A17">
        <w:rPr>
          <w:rFonts w:asciiTheme="minorHAnsi" w:hAnsiTheme="minorHAnsi"/>
          <w:spacing w:val="22"/>
        </w:rPr>
        <w:t xml:space="preserve"> </w:t>
      </w:r>
      <w:r w:rsidRPr="00044A17">
        <w:rPr>
          <w:rFonts w:asciiTheme="minorHAnsi" w:hAnsiTheme="minorHAnsi"/>
        </w:rPr>
        <w:t>designing</w:t>
      </w:r>
      <w:r w:rsidRPr="00044A17">
        <w:rPr>
          <w:rFonts w:asciiTheme="minorHAnsi" w:hAnsiTheme="minorHAnsi"/>
          <w:spacing w:val="21"/>
        </w:rPr>
        <w:t xml:space="preserve"> </w:t>
      </w:r>
      <w:r w:rsidRPr="00044A17">
        <w:rPr>
          <w:rFonts w:asciiTheme="minorHAnsi" w:hAnsiTheme="minorHAnsi"/>
        </w:rPr>
        <w:t>high</w:t>
      </w:r>
      <w:r w:rsidRPr="00044A17">
        <w:rPr>
          <w:rFonts w:asciiTheme="minorHAnsi" w:hAnsiTheme="minorHAnsi"/>
          <w:spacing w:val="1"/>
        </w:rPr>
        <w:t xml:space="preserve"> </w:t>
      </w:r>
      <w:r w:rsidRPr="00044A17">
        <w:rPr>
          <w:rFonts w:asciiTheme="minorHAnsi" w:hAnsiTheme="minorHAnsi"/>
          <w:w w:val="108"/>
        </w:rPr>
        <w:t>p</w:t>
      </w:r>
      <w:r w:rsidRPr="00044A17">
        <w:rPr>
          <w:rFonts w:asciiTheme="minorHAnsi" w:hAnsiTheme="minorHAnsi"/>
          <w:spacing w:val="-2"/>
          <w:w w:val="108"/>
        </w:rPr>
        <w:t>r</w:t>
      </w:r>
      <w:r w:rsidRPr="00044A17">
        <w:rPr>
          <w:rFonts w:asciiTheme="minorHAnsi" w:hAnsiTheme="minorHAnsi"/>
        </w:rPr>
        <w:t>ofile, indust</w:t>
      </w:r>
      <w:r w:rsidRPr="00044A17">
        <w:rPr>
          <w:rFonts w:asciiTheme="minorHAnsi" w:hAnsiTheme="minorHAnsi"/>
          <w:spacing w:val="4"/>
        </w:rPr>
        <w:t>r</w:t>
      </w:r>
      <w:r w:rsidRPr="00044A17">
        <w:rPr>
          <w:rFonts w:asciiTheme="minorHAnsi" w:hAnsiTheme="minorHAnsi"/>
        </w:rPr>
        <w:t>y-l</w:t>
      </w:r>
      <w:r w:rsidRPr="00044A17">
        <w:rPr>
          <w:rFonts w:asciiTheme="minorHAnsi" w:hAnsiTheme="minorHAnsi"/>
          <w:spacing w:val="-3"/>
        </w:rPr>
        <w:t>e</w:t>
      </w:r>
      <w:r w:rsidRPr="00044A17">
        <w:rPr>
          <w:rFonts w:asciiTheme="minorHAnsi" w:hAnsiTheme="minorHAnsi"/>
        </w:rPr>
        <w:t>ading,</w:t>
      </w:r>
      <w:r w:rsidRPr="00044A17">
        <w:rPr>
          <w:rFonts w:asciiTheme="minorHAnsi" w:hAnsiTheme="minorHAnsi"/>
          <w:spacing w:val="47"/>
        </w:rPr>
        <w:t xml:space="preserve"> </w:t>
      </w:r>
      <w:r w:rsidRPr="00044A17">
        <w:rPr>
          <w:rFonts w:asciiTheme="minorHAnsi" w:hAnsiTheme="minorHAnsi"/>
        </w:rPr>
        <w:t>inn</w:t>
      </w:r>
      <w:r w:rsidRPr="00044A17">
        <w:rPr>
          <w:rFonts w:asciiTheme="minorHAnsi" w:hAnsiTheme="minorHAnsi"/>
          <w:spacing w:val="-1"/>
        </w:rPr>
        <w:t>o</w:t>
      </w:r>
      <w:r w:rsidRPr="00044A17">
        <w:rPr>
          <w:rFonts w:asciiTheme="minorHAnsi" w:hAnsiTheme="minorHAnsi"/>
          <w:spacing w:val="-4"/>
        </w:rPr>
        <w:t>v</w:t>
      </w:r>
      <w:r w:rsidRPr="00044A17">
        <w:rPr>
          <w:rFonts w:asciiTheme="minorHAnsi" w:hAnsiTheme="minorHAnsi"/>
        </w:rPr>
        <w:t>ati</w:t>
      </w:r>
      <w:r w:rsidRPr="00044A17">
        <w:rPr>
          <w:rFonts w:asciiTheme="minorHAnsi" w:hAnsiTheme="minorHAnsi"/>
          <w:spacing w:val="-1"/>
        </w:rPr>
        <w:t>v</w:t>
      </w:r>
      <w:r w:rsidRPr="00044A17">
        <w:rPr>
          <w:rFonts w:asciiTheme="minorHAnsi" w:hAnsiTheme="minorHAnsi"/>
        </w:rPr>
        <w:t>e</w:t>
      </w:r>
      <w:r w:rsidRPr="00044A17">
        <w:rPr>
          <w:rFonts w:asciiTheme="minorHAnsi" w:hAnsiTheme="minorHAnsi"/>
          <w:spacing w:val="22"/>
        </w:rPr>
        <w:t xml:space="preserve"> </w:t>
      </w:r>
      <w:r w:rsidRPr="00044A17">
        <w:rPr>
          <w:rFonts w:asciiTheme="minorHAnsi" w:hAnsiTheme="minorHAnsi"/>
        </w:rPr>
        <w:t>des</w:t>
      </w:r>
      <w:r w:rsidRPr="00044A17">
        <w:rPr>
          <w:rFonts w:asciiTheme="minorHAnsi" w:hAnsiTheme="minorHAnsi"/>
          <w:spacing w:val="-3"/>
        </w:rPr>
        <w:t>k</w:t>
      </w:r>
      <w:r w:rsidRPr="00044A17">
        <w:rPr>
          <w:rFonts w:asciiTheme="minorHAnsi" w:hAnsiTheme="minorHAnsi"/>
          <w:spacing w:val="-2"/>
        </w:rPr>
        <w:t>t</w:t>
      </w:r>
      <w:r w:rsidRPr="00044A17">
        <w:rPr>
          <w:rFonts w:asciiTheme="minorHAnsi" w:hAnsiTheme="minorHAnsi"/>
        </w:rPr>
        <w:t>op</w:t>
      </w:r>
      <w:r w:rsidRPr="00044A17">
        <w:rPr>
          <w:rFonts w:asciiTheme="minorHAnsi" w:hAnsiTheme="minorHAnsi"/>
          <w:spacing w:val="46"/>
        </w:rPr>
        <w:t xml:space="preserve"> </w:t>
      </w:r>
      <w:r w:rsidRPr="00044A17">
        <w:rPr>
          <w:rFonts w:asciiTheme="minorHAnsi" w:hAnsiTheme="minorHAnsi"/>
        </w:rPr>
        <w:t>and</w:t>
      </w:r>
      <w:r w:rsidRPr="00044A17">
        <w:rPr>
          <w:rFonts w:asciiTheme="minorHAnsi" w:hAnsiTheme="minorHAnsi"/>
          <w:spacing w:val="22"/>
        </w:rPr>
        <w:t xml:space="preserve"> </w:t>
      </w:r>
      <w:r w:rsidRPr="00044A17">
        <w:rPr>
          <w:rFonts w:asciiTheme="minorHAnsi" w:hAnsiTheme="minorHAnsi"/>
        </w:rPr>
        <w:t>mobile</w:t>
      </w:r>
      <w:r w:rsidRPr="00044A17">
        <w:rPr>
          <w:rFonts w:asciiTheme="minorHAnsi" w:hAnsiTheme="minorHAnsi"/>
          <w:spacing w:val="18"/>
        </w:rPr>
        <w:t xml:space="preserve"> </w:t>
      </w:r>
      <w:r w:rsidRPr="00044A17">
        <w:rPr>
          <w:rFonts w:asciiTheme="minorHAnsi" w:hAnsiTheme="minorHAnsi"/>
          <w:w w:val="106"/>
        </w:rPr>
        <w:t>appli</w:t>
      </w:r>
      <w:r w:rsidRPr="00044A17">
        <w:rPr>
          <w:rFonts w:asciiTheme="minorHAnsi" w:hAnsiTheme="minorHAnsi"/>
          <w:spacing w:val="-2"/>
          <w:w w:val="106"/>
        </w:rPr>
        <w:t>c</w:t>
      </w:r>
      <w:r w:rsidRPr="00044A17">
        <w:rPr>
          <w:rFonts w:asciiTheme="minorHAnsi" w:hAnsiTheme="minorHAnsi"/>
          <w:w w:val="106"/>
        </w:rPr>
        <w:t>ations.</w:t>
      </w:r>
      <w:r w:rsidRPr="00044A17">
        <w:rPr>
          <w:rFonts w:asciiTheme="minorHAnsi" w:hAnsiTheme="minorHAnsi"/>
          <w:spacing w:val="34"/>
          <w:w w:val="106"/>
        </w:rPr>
        <w:t xml:space="preserve"> </w:t>
      </w:r>
      <w:r w:rsidRPr="00044A17">
        <w:rPr>
          <w:rFonts w:asciiTheme="minorHAnsi" w:hAnsiTheme="minorHAnsi"/>
          <w:w w:val="85"/>
        </w:rPr>
        <w:t>My</w:t>
      </w:r>
      <w:r w:rsidRPr="00044A17">
        <w:rPr>
          <w:rFonts w:asciiTheme="minorHAnsi" w:hAnsiTheme="minorHAnsi"/>
          <w:spacing w:val="-3"/>
          <w:w w:val="85"/>
        </w:rPr>
        <w:t xml:space="preserve"> </w:t>
      </w:r>
      <w:r w:rsidRPr="00044A17">
        <w:rPr>
          <w:rFonts w:asciiTheme="minorHAnsi" w:hAnsiTheme="minorHAnsi"/>
          <w:spacing w:val="-2"/>
        </w:rPr>
        <w:t>f</w:t>
      </w:r>
      <w:r w:rsidRPr="00044A17">
        <w:rPr>
          <w:rFonts w:asciiTheme="minorHAnsi" w:hAnsiTheme="minorHAnsi"/>
        </w:rPr>
        <w:t>ocus</w:t>
      </w:r>
      <w:r w:rsidRPr="00044A17">
        <w:rPr>
          <w:rFonts w:asciiTheme="minorHAnsi" w:hAnsiTheme="minorHAnsi"/>
          <w:spacing w:val="7"/>
        </w:rPr>
        <w:t xml:space="preserve"> </w:t>
      </w:r>
      <w:r w:rsidRPr="00044A17">
        <w:rPr>
          <w:rFonts w:asciiTheme="minorHAnsi" w:hAnsiTheme="minorHAnsi"/>
        </w:rPr>
        <w:t>and</w:t>
      </w:r>
      <w:r w:rsidRPr="00044A17">
        <w:rPr>
          <w:rFonts w:asciiTheme="minorHAnsi" w:hAnsiTheme="minorHAnsi"/>
          <w:spacing w:val="22"/>
        </w:rPr>
        <w:t xml:space="preserve"> </w:t>
      </w:r>
      <w:r w:rsidRPr="00044A17">
        <w:rPr>
          <w:rFonts w:asciiTheme="minorHAnsi" w:hAnsiTheme="minorHAnsi"/>
          <w:spacing w:val="-4"/>
          <w:w w:val="107"/>
        </w:rPr>
        <w:t>c</w:t>
      </w:r>
      <w:r w:rsidRPr="00044A17">
        <w:rPr>
          <w:rFonts w:asciiTheme="minorHAnsi" w:hAnsiTheme="minorHAnsi"/>
          <w:w w:val="107"/>
        </w:rPr>
        <w:t>omp</w:t>
      </w:r>
      <w:r w:rsidRPr="00044A17">
        <w:rPr>
          <w:rFonts w:asciiTheme="minorHAnsi" w:hAnsiTheme="minorHAnsi"/>
          <w:spacing w:val="-3"/>
          <w:w w:val="107"/>
        </w:rPr>
        <w:t>e</w:t>
      </w:r>
      <w:r w:rsidRPr="00044A17">
        <w:rPr>
          <w:rFonts w:asciiTheme="minorHAnsi" w:hAnsiTheme="minorHAnsi"/>
          <w:spacing w:val="-2"/>
          <w:w w:val="107"/>
        </w:rPr>
        <w:t>t</w:t>
      </w:r>
      <w:r w:rsidRPr="00044A17">
        <w:rPr>
          <w:rFonts w:asciiTheme="minorHAnsi" w:hAnsiTheme="minorHAnsi"/>
          <w:w w:val="107"/>
        </w:rPr>
        <w:t>encies</w:t>
      </w:r>
      <w:r w:rsidRPr="00044A17">
        <w:rPr>
          <w:rFonts w:asciiTheme="minorHAnsi" w:hAnsiTheme="minorHAnsi"/>
          <w:spacing w:val="-5"/>
          <w:w w:val="107"/>
        </w:rPr>
        <w:t xml:space="preserve"> </w:t>
      </w:r>
      <w:r w:rsidRPr="00044A17">
        <w:rPr>
          <w:rFonts w:asciiTheme="minorHAnsi" w:hAnsiTheme="minorHAnsi"/>
        </w:rPr>
        <w:t>include</w:t>
      </w:r>
      <w:r w:rsidRPr="00044A17">
        <w:rPr>
          <w:rFonts w:asciiTheme="minorHAnsi" w:hAnsiTheme="minorHAnsi"/>
          <w:spacing w:val="19"/>
        </w:rPr>
        <w:t xml:space="preserve"> </w:t>
      </w:r>
      <w:r w:rsidRPr="00044A17">
        <w:rPr>
          <w:rFonts w:asciiTheme="minorHAnsi" w:hAnsiTheme="minorHAnsi"/>
        </w:rPr>
        <w:t>c</w:t>
      </w:r>
      <w:r w:rsidRPr="00044A17">
        <w:rPr>
          <w:rFonts w:asciiTheme="minorHAnsi" w:hAnsiTheme="minorHAnsi"/>
          <w:spacing w:val="-2"/>
        </w:rPr>
        <w:t>r</w:t>
      </w:r>
      <w:r w:rsidRPr="00044A17">
        <w:rPr>
          <w:rFonts w:asciiTheme="minorHAnsi" w:hAnsiTheme="minorHAnsi"/>
          <w:spacing w:val="-3"/>
        </w:rPr>
        <w:t>e</w:t>
      </w:r>
      <w:r w:rsidRPr="00044A17">
        <w:rPr>
          <w:rFonts w:asciiTheme="minorHAnsi" w:hAnsiTheme="minorHAnsi"/>
        </w:rPr>
        <w:t>ati</w:t>
      </w:r>
      <w:r w:rsidRPr="00044A17">
        <w:rPr>
          <w:rFonts w:asciiTheme="minorHAnsi" w:hAnsiTheme="minorHAnsi"/>
          <w:spacing w:val="-1"/>
        </w:rPr>
        <w:t>v</w:t>
      </w:r>
      <w:r w:rsidRPr="00044A17">
        <w:rPr>
          <w:rFonts w:asciiTheme="minorHAnsi" w:hAnsiTheme="minorHAnsi"/>
        </w:rPr>
        <w:t>e</w:t>
      </w:r>
      <w:r w:rsidRPr="00044A17">
        <w:rPr>
          <w:rFonts w:asciiTheme="minorHAnsi" w:hAnsiTheme="minorHAnsi"/>
          <w:spacing w:val="26"/>
        </w:rPr>
        <w:t xml:space="preserve"> </w:t>
      </w:r>
      <w:r w:rsidRPr="00044A17">
        <w:rPr>
          <w:rFonts w:asciiTheme="minorHAnsi" w:hAnsiTheme="minorHAnsi"/>
        </w:rPr>
        <w:t>di</w:t>
      </w:r>
      <w:r w:rsidRPr="00044A17">
        <w:rPr>
          <w:rFonts w:asciiTheme="minorHAnsi" w:hAnsiTheme="minorHAnsi"/>
          <w:spacing w:val="-2"/>
        </w:rPr>
        <w:t>r</w:t>
      </w:r>
      <w:r w:rsidRPr="00044A17">
        <w:rPr>
          <w:rFonts w:asciiTheme="minorHAnsi" w:hAnsiTheme="minorHAnsi"/>
        </w:rPr>
        <w:t>ection,</w:t>
      </w:r>
      <w:r w:rsidRPr="00044A17">
        <w:rPr>
          <w:rFonts w:asciiTheme="minorHAnsi" w:hAnsiTheme="minorHAnsi"/>
          <w:spacing w:val="29"/>
        </w:rPr>
        <w:t xml:space="preserve"> </w:t>
      </w:r>
      <w:r w:rsidRPr="00044A17">
        <w:rPr>
          <w:rFonts w:asciiTheme="minorHAnsi" w:hAnsiTheme="minorHAnsi"/>
          <w:w w:val="108"/>
        </w:rPr>
        <w:t xml:space="preserve">user </w:t>
      </w:r>
      <w:r w:rsidRPr="00044A17">
        <w:rPr>
          <w:rFonts w:asciiTheme="minorHAnsi" w:hAnsiTheme="minorHAnsi"/>
        </w:rPr>
        <w:t>in</w:t>
      </w:r>
      <w:r w:rsidRPr="00044A17">
        <w:rPr>
          <w:rFonts w:asciiTheme="minorHAnsi" w:hAnsiTheme="minorHAnsi"/>
          <w:spacing w:val="-2"/>
        </w:rPr>
        <w:t>t</w:t>
      </w:r>
      <w:r w:rsidRPr="00044A17">
        <w:rPr>
          <w:rFonts w:asciiTheme="minorHAnsi" w:hAnsiTheme="minorHAnsi"/>
        </w:rPr>
        <w:t>er</w:t>
      </w:r>
      <w:r w:rsidRPr="00044A17">
        <w:rPr>
          <w:rFonts w:asciiTheme="minorHAnsi" w:hAnsiTheme="minorHAnsi"/>
          <w:spacing w:val="-4"/>
        </w:rPr>
        <w:t>f</w:t>
      </w:r>
      <w:r w:rsidRPr="00044A17">
        <w:rPr>
          <w:rFonts w:asciiTheme="minorHAnsi" w:hAnsiTheme="minorHAnsi"/>
        </w:rPr>
        <w:t>a</w:t>
      </w:r>
      <w:r w:rsidRPr="00044A17">
        <w:rPr>
          <w:rFonts w:asciiTheme="minorHAnsi" w:hAnsiTheme="minorHAnsi"/>
          <w:spacing w:val="-4"/>
        </w:rPr>
        <w:t>c</w:t>
      </w:r>
      <w:r w:rsidRPr="00044A17">
        <w:rPr>
          <w:rFonts w:asciiTheme="minorHAnsi" w:hAnsiTheme="minorHAnsi"/>
        </w:rPr>
        <w:t>e</w:t>
      </w:r>
      <w:r w:rsidRPr="00044A17">
        <w:rPr>
          <w:rFonts w:asciiTheme="minorHAnsi" w:hAnsiTheme="minorHAnsi"/>
          <w:spacing w:val="35"/>
        </w:rPr>
        <w:t xml:space="preserve"> </w:t>
      </w:r>
      <w:r w:rsidRPr="00044A17">
        <w:rPr>
          <w:rFonts w:asciiTheme="minorHAnsi" w:hAnsiTheme="minorHAnsi"/>
        </w:rPr>
        <w:t>design,</w:t>
      </w:r>
      <w:r w:rsidRPr="00044A17">
        <w:rPr>
          <w:rFonts w:asciiTheme="minorHAnsi" w:hAnsiTheme="minorHAnsi"/>
          <w:spacing w:val="19"/>
        </w:rPr>
        <w:t xml:space="preserve"> </w:t>
      </w:r>
      <w:r w:rsidRPr="00044A17">
        <w:rPr>
          <w:rFonts w:asciiTheme="minorHAnsi" w:hAnsiTheme="minorHAnsi"/>
        </w:rPr>
        <w:t>user</w:t>
      </w:r>
      <w:r w:rsidRPr="00044A17">
        <w:rPr>
          <w:rFonts w:asciiTheme="minorHAnsi" w:hAnsiTheme="minorHAnsi"/>
          <w:spacing w:val="17"/>
        </w:rPr>
        <w:t xml:space="preserve"> </w:t>
      </w:r>
      <w:r w:rsidRPr="00044A17">
        <w:rPr>
          <w:rFonts w:asciiTheme="minorHAnsi" w:hAnsiTheme="minorHAnsi"/>
          <w:spacing w:val="-1"/>
        </w:rPr>
        <w:t>e</w:t>
      </w:r>
      <w:r w:rsidRPr="00044A17">
        <w:rPr>
          <w:rFonts w:asciiTheme="minorHAnsi" w:hAnsiTheme="minorHAnsi"/>
        </w:rPr>
        <w:t>xperien</w:t>
      </w:r>
      <w:r w:rsidRPr="00044A17">
        <w:rPr>
          <w:rFonts w:asciiTheme="minorHAnsi" w:hAnsiTheme="minorHAnsi"/>
          <w:spacing w:val="-4"/>
        </w:rPr>
        <w:t>c</w:t>
      </w:r>
      <w:r w:rsidRPr="00044A17">
        <w:rPr>
          <w:rFonts w:asciiTheme="minorHAnsi" w:hAnsiTheme="minorHAnsi"/>
        </w:rPr>
        <w:t>e</w:t>
      </w:r>
      <w:r w:rsidRPr="00044A17">
        <w:rPr>
          <w:rFonts w:asciiTheme="minorHAnsi" w:hAnsiTheme="minorHAnsi"/>
          <w:spacing w:val="37"/>
        </w:rPr>
        <w:t xml:space="preserve"> </w:t>
      </w:r>
      <w:r w:rsidRPr="00044A17">
        <w:rPr>
          <w:rFonts w:asciiTheme="minorHAnsi" w:hAnsiTheme="minorHAnsi"/>
        </w:rPr>
        <w:t>design,</w:t>
      </w:r>
      <w:r w:rsidRPr="00044A17">
        <w:rPr>
          <w:rFonts w:asciiTheme="minorHAnsi" w:hAnsiTheme="minorHAnsi"/>
          <w:spacing w:val="19"/>
        </w:rPr>
        <w:t xml:space="preserve"> </w:t>
      </w:r>
      <w:r w:rsidRPr="00044A17">
        <w:rPr>
          <w:rFonts w:asciiTheme="minorHAnsi" w:hAnsiTheme="minorHAnsi"/>
        </w:rPr>
        <w:t>visual design,</w:t>
      </w:r>
      <w:r w:rsidRPr="00044A17">
        <w:rPr>
          <w:rFonts w:asciiTheme="minorHAnsi" w:hAnsiTheme="minorHAnsi"/>
          <w:spacing w:val="19"/>
        </w:rPr>
        <w:t xml:space="preserve"> </w:t>
      </w:r>
      <w:r w:rsidRPr="00044A17">
        <w:rPr>
          <w:rFonts w:asciiTheme="minorHAnsi" w:hAnsiTheme="minorHAnsi"/>
          <w:w w:val="92"/>
        </w:rPr>
        <w:t>iOS</w:t>
      </w:r>
      <w:r w:rsidRPr="00044A17">
        <w:rPr>
          <w:rFonts w:asciiTheme="minorHAnsi" w:hAnsiTheme="minorHAnsi"/>
          <w:spacing w:val="-6"/>
          <w:w w:val="92"/>
        </w:rPr>
        <w:t xml:space="preserve"> </w:t>
      </w:r>
      <w:r w:rsidRPr="00044A17">
        <w:rPr>
          <w:rFonts w:asciiTheme="minorHAnsi" w:hAnsiTheme="minorHAnsi"/>
        </w:rPr>
        <w:t>design,</w:t>
      </w:r>
      <w:r w:rsidRPr="00044A17">
        <w:rPr>
          <w:rFonts w:asciiTheme="minorHAnsi" w:hAnsiTheme="minorHAnsi"/>
          <w:spacing w:val="19"/>
        </w:rPr>
        <w:t xml:space="preserve"> </w:t>
      </w:r>
      <w:r w:rsidRPr="00044A17">
        <w:rPr>
          <w:rFonts w:asciiTheme="minorHAnsi" w:hAnsiTheme="minorHAnsi"/>
          <w:spacing w:val="-1"/>
        </w:rPr>
        <w:t>w</w:t>
      </w:r>
      <w:r w:rsidRPr="00044A17">
        <w:rPr>
          <w:rFonts w:asciiTheme="minorHAnsi" w:hAnsiTheme="minorHAnsi"/>
        </w:rPr>
        <w:t>eb</w:t>
      </w:r>
      <w:r w:rsidRPr="00044A17">
        <w:rPr>
          <w:rFonts w:asciiTheme="minorHAnsi" w:hAnsiTheme="minorHAnsi"/>
          <w:spacing w:val="9"/>
        </w:rPr>
        <w:t xml:space="preserve"> </w:t>
      </w:r>
      <w:r w:rsidRPr="00044A17">
        <w:rPr>
          <w:rFonts w:asciiTheme="minorHAnsi" w:hAnsiTheme="minorHAnsi"/>
        </w:rPr>
        <w:t>design,</w:t>
      </w:r>
      <w:r w:rsidRPr="00044A17">
        <w:rPr>
          <w:rFonts w:asciiTheme="minorHAnsi" w:hAnsiTheme="minorHAnsi"/>
          <w:spacing w:val="19"/>
        </w:rPr>
        <w:t xml:space="preserve"> </w:t>
      </w:r>
      <w:r w:rsidRPr="00044A17">
        <w:rPr>
          <w:rFonts w:asciiTheme="minorHAnsi" w:hAnsiTheme="minorHAnsi"/>
        </w:rPr>
        <w:t>g</w:t>
      </w:r>
      <w:r w:rsidRPr="00044A17">
        <w:rPr>
          <w:rFonts w:asciiTheme="minorHAnsi" w:hAnsiTheme="minorHAnsi"/>
          <w:spacing w:val="-5"/>
        </w:rPr>
        <w:t>r</w:t>
      </w:r>
      <w:r w:rsidRPr="00044A17">
        <w:rPr>
          <w:rFonts w:asciiTheme="minorHAnsi" w:hAnsiTheme="minorHAnsi"/>
        </w:rPr>
        <w:t>aphic</w:t>
      </w:r>
      <w:r w:rsidRPr="00044A17">
        <w:rPr>
          <w:rFonts w:asciiTheme="minorHAnsi" w:hAnsiTheme="minorHAnsi"/>
          <w:spacing w:val="19"/>
        </w:rPr>
        <w:t xml:space="preserve"> </w:t>
      </w:r>
      <w:r w:rsidRPr="00044A17">
        <w:rPr>
          <w:rFonts w:asciiTheme="minorHAnsi" w:hAnsiTheme="minorHAnsi"/>
        </w:rPr>
        <w:t>design,</w:t>
      </w:r>
      <w:r w:rsidRPr="00044A17">
        <w:rPr>
          <w:rFonts w:asciiTheme="minorHAnsi" w:hAnsiTheme="minorHAnsi"/>
          <w:spacing w:val="19"/>
        </w:rPr>
        <w:t xml:space="preserve"> </w:t>
      </w:r>
      <w:r w:rsidRPr="00044A17">
        <w:rPr>
          <w:rFonts w:asciiTheme="minorHAnsi" w:hAnsiTheme="minorHAnsi"/>
        </w:rPr>
        <w:t>and</w:t>
      </w:r>
      <w:r w:rsidRPr="00044A17">
        <w:rPr>
          <w:rFonts w:asciiTheme="minorHAnsi" w:hAnsiTheme="minorHAnsi"/>
          <w:spacing w:val="22"/>
        </w:rPr>
        <w:t xml:space="preserve"> </w:t>
      </w:r>
      <w:r w:rsidRPr="00044A17">
        <w:rPr>
          <w:rFonts w:asciiTheme="minorHAnsi" w:hAnsiTheme="minorHAnsi"/>
        </w:rPr>
        <w:t xml:space="preserve">animation. </w:t>
      </w:r>
      <w:r w:rsidRPr="00044A17">
        <w:rPr>
          <w:rFonts w:asciiTheme="minorHAnsi" w:hAnsiTheme="minorHAnsi"/>
          <w:spacing w:val="40"/>
        </w:rPr>
        <w:t xml:space="preserve"> </w:t>
      </w:r>
      <w:r w:rsidRPr="00044A17">
        <w:rPr>
          <w:rFonts w:asciiTheme="minorHAnsi" w:hAnsiTheme="minorHAnsi"/>
          <w:spacing w:val="-4"/>
          <w:w w:val="70"/>
        </w:rPr>
        <w:t>V</w:t>
      </w:r>
      <w:r w:rsidRPr="00044A17">
        <w:rPr>
          <w:rFonts w:asciiTheme="minorHAnsi" w:hAnsiTheme="minorHAnsi"/>
          <w:w w:val="114"/>
        </w:rPr>
        <w:t>ast</w:t>
      </w:r>
      <w:r w:rsidRPr="00044A17">
        <w:rPr>
          <w:rFonts w:asciiTheme="minorHAnsi" w:hAnsiTheme="minorHAnsi"/>
          <w:spacing w:val="-10"/>
        </w:rPr>
        <w:t xml:space="preserve"> </w:t>
      </w:r>
      <w:r w:rsidRPr="00044A17">
        <w:rPr>
          <w:rFonts w:asciiTheme="minorHAnsi" w:hAnsiTheme="minorHAnsi"/>
          <w:spacing w:val="-1"/>
          <w:w w:val="111"/>
        </w:rPr>
        <w:t>e</w:t>
      </w:r>
      <w:r w:rsidRPr="00044A17">
        <w:rPr>
          <w:rFonts w:asciiTheme="minorHAnsi" w:hAnsiTheme="minorHAnsi"/>
          <w:w w:val="104"/>
        </w:rPr>
        <w:t>xperien</w:t>
      </w:r>
      <w:r w:rsidRPr="00044A17">
        <w:rPr>
          <w:rFonts w:asciiTheme="minorHAnsi" w:hAnsiTheme="minorHAnsi"/>
          <w:spacing w:val="-4"/>
          <w:w w:val="104"/>
        </w:rPr>
        <w:t>c</w:t>
      </w:r>
      <w:r w:rsidRPr="00044A17">
        <w:rPr>
          <w:rFonts w:asciiTheme="minorHAnsi" w:hAnsiTheme="minorHAnsi"/>
          <w:w w:val="111"/>
        </w:rPr>
        <w:t xml:space="preserve">e </w:t>
      </w:r>
      <w:r w:rsidRPr="00044A17">
        <w:rPr>
          <w:rFonts w:asciiTheme="minorHAnsi" w:hAnsiTheme="minorHAnsi"/>
        </w:rPr>
        <w:t>with</w:t>
      </w:r>
      <w:r w:rsidRPr="00044A17">
        <w:rPr>
          <w:rFonts w:asciiTheme="minorHAnsi" w:hAnsiTheme="minorHAnsi"/>
          <w:spacing w:val="1"/>
        </w:rPr>
        <w:t xml:space="preserve"> </w:t>
      </w:r>
      <w:r w:rsidRPr="00044A17">
        <w:rPr>
          <w:rFonts w:asciiTheme="minorHAnsi" w:hAnsiTheme="minorHAnsi"/>
        </w:rPr>
        <w:t>client</w:t>
      </w:r>
      <w:r w:rsidRPr="00044A17">
        <w:rPr>
          <w:rFonts w:asciiTheme="minorHAnsi" w:hAnsiTheme="minorHAnsi"/>
          <w:spacing w:val="12"/>
        </w:rPr>
        <w:t xml:space="preserve"> </w:t>
      </w:r>
      <w:r w:rsidRPr="00044A17">
        <w:rPr>
          <w:rFonts w:asciiTheme="minorHAnsi" w:hAnsiTheme="minorHAnsi"/>
        </w:rPr>
        <w:t>and</w:t>
      </w:r>
      <w:r w:rsidRPr="00044A17">
        <w:rPr>
          <w:rFonts w:asciiTheme="minorHAnsi" w:hAnsiTheme="minorHAnsi"/>
          <w:spacing w:val="22"/>
        </w:rPr>
        <w:t xml:space="preserve"> </w:t>
      </w:r>
      <w:r w:rsidRPr="00044A17">
        <w:rPr>
          <w:rFonts w:asciiTheme="minorHAnsi" w:hAnsiTheme="minorHAnsi"/>
          <w:w w:val="106"/>
        </w:rPr>
        <w:t>s</w:t>
      </w:r>
      <w:r w:rsidRPr="00044A17">
        <w:rPr>
          <w:rFonts w:asciiTheme="minorHAnsi" w:hAnsiTheme="minorHAnsi"/>
          <w:spacing w:val="-4"/>
          <w:w w:val="106"/>
        </w:rPr>
        <w:t>t</w:t>
      </w:r>
      <w:r w:rsidRPr="00044A17">
        <w:rPr>
          <w:rFonts w:asciiTheme="minorHAnsi" w:hAnsiTheme="minorHAnsi"/>
          <w:w w:val="106"/>
        </w:rPr>
        <w:t>a</w:t>
      </w:r>
      <w:r w:rsidRPr="00044A17">
        <w:rPr>
          <w:rFonts w:asciiTheme="minorHAnsi" w:hAnsiTheme="minorHAnsi"/>
          <w:spacing w:val="-4"/>
          <w:w w:val="106"/>
        </w:rPr>
        <w:t>k</w:t>
      </w:r>
      <w:r w:rsidRPr="00044A17">
        <w:rPr>
          <w:rFonts w:asciiTheme="minorHAnsi" w:hAnsiTheme="minorHAnsi"/>
          <w:w w:val="106"/>
        </w:rPr>
        <w:t>eholder</w:t>
      </w:r>
      <w:r w:rsidRPr="00044A17">
        <w:rPr>
          <w:rFonts w:asciiTheme="minorHAnsi" w:hAnsiTheme="minorHAnsi"/>
          <w:spacing w:val="3"/>
          <w:w w:val="106"/>
        </w:rPr>
        <w:t xml:space="preserve"> </w:t>
      </w:r>
      <w:r w:rsidRPr="00044A17">
        <w:rPr>
          <w:rFonts w:asciiTheme="minorHAnsi" w:hAnsiTheme="minorHAnsi"/>
          <w:spacing w:val="-2"/>
          <w:w w:val="106"/>
        </w:rPr>
        <w:t>r</w:t>
      </w:r>
      <w:r w:rsidRPr="00044A17">
        <w:rPr>
          <w:rFonts w:asciiTheme="minorHAnsi" w:hAnsiTheme="minorHAnsi"/>
          <w:w w:val="106"/>
        </w:rPr>
        <w:t>elationships,</w:t>
      </w:r>
      <w:r w:rsidRPr="00044A17">
        <w:rPr>
          <w:rFonts w:asciiTheme="minorHAnsi" w:hAnsiTheme="minorHAnsi"/>
          <w:spacing w:val="-14"/>
          <w:w w:val="106"/>
        </w:rPr>
        <w:t xml:space="preserve"> </w:t>
      </w:r>
      <w:r w:rsidRPr="00044A17">
        <w:rPr>
          <w:rFonts w:asciiTheme="minorHAnsi" w:hAnsiTheme="minorHAnsi"/>
        </w:rPr>
        <w:t>along</w:t>
      </w:r>
      <w:r w:rsidRPr="00044A17">
        <w:rPr>
          <w:rFonts w:asciiTheme="minorHAnsi" w:hAnsiTheme="minorHAnsi"/>
          <w:spacing w:val="17"/>
        </w:rPr>
        <w:t xml:space="preserve"> </w:t>
      </w:r>
      <w:r w:rsidRPr="00044A17">
        <w:rPr>
          <w:rFonts w:asciiTheme="minorHAnsi" w:hAnsiTheme="minorHAnsi"/>
        </w:rPr>
        <w:t>with</w:t>
      </w:r>
      <w:r w:rsidRPr="00044A17">
        <w:rPr>
          <w:rFonts w:asciiTheme="minorHAnsi" w:hAnsiTheme="minorHAnsi"/>
          <w:spacing w:val="1"/>
        </w:rPr>
        <w:t xml:space="preserve"> </w:t>
      </w:r>
      <w:r w:rsidRPr="00044A17">
        <w:rPr>
          <w:rFonts w:asciiTheme="minorHAnsi" w:hAnsiTheme="minorHAnsi"/>
        </w:rPr>
        <w:t>p</w:t>
      </w:r>
      <w:r w:rsidRPr="00044A17">
        <w:rPr>
          <w:rFonts w:asciiTheme="minorHAnsi" w:hAnsiTheme="minorHAnsi"/>
          <w:spacing w:val="-2"/>
        </w:rPr>
        <w:t>r</w:t>
      </w:r>
      <w:r w:rsidRPr="00044A17">
        <w:rPr>
          <w:rFonts w:asciiTheme="minorHAnsi" w:hAnsiTheme="minorHAnsi"/>
        </w:rPr>
        <w:t>oject</w:t>
      </w:r>
      <w:r w:rsidRPr="00044A17">
        <w:rPr>
          <w:rFonts w:asciiTheme="minorHAnsi" w:hAnsiTheme="minorHAnsi"/>
          <w:spacing w:val="30"/>
        </w:rPr>
        <w:t xml:space="preserve"> </w:t>
      </w:r>
      <w:r w:rsidRPr="00044A17">
        <w:rPr>
          <w:rFonts w:asciiTheme="minorHAnsi" w:hAnsiTheme="minorHAnsi"/>
          <w:w w:val="107"/>
        </w:rPr>
        <w:t>mana</w:t>
      </w:r>
      <w:r w:rsidRPr="00044A17">
        <w:rPr>
          <w:rFonts w:asciiTheme="minorHAnsi" w:hAnsiTheme="minorHAnsi"/>
          <w:spacing w:val="-3"/>
          <w:w w:val="107"/>
        </w:rPr>
        <w:t>g</w:t>
      </w:r>
      <w:r w:rsidRPr="00044A17">
        <w:rPr>
          <w:rFonts w:asciiTheme="minorHAnsi" w:hAnsiTheme="minorHAnsi"/>
          <w:w w:val="107"/>
        </w:rPr>
        <w:t>emen</w:t>
      </w:r>
      <w:r w:rsidRPr="00044A17">
        <w:rPr>
          <w:rFonts w:asciiTheme="minorHAnsi" w:hAnsiTheme="minorHAnsi"/>
          <w:spacing w:val="3"/>
          <w:w w:val="107"/>
        </w:rPr>
        <w:t>t</w:t>
      </w:r>
      <w:r w:rsidRPr="00044A17">
        <w:rPr>
          <w:rFonts w:asciiTheme="minorHAnsi" w:hAnsiTheme="minorHAnsi"/>
          <w:w w:val="107"/>
        </w:rPr>
        <w:t>,</w:t>
      </w:r>
      <w:r w:rsidRPr="00044A17">
        <w:rPr>
          <w:rFonts w:asciiTheme="minorHAnsi" w:hAnsiTheme="minorHAnsi"/>
          <w:spacing w:val="8"/>
          <w:w w:val="107"/>
        </w:rPr>
        <w:t xml:space="preserve"> </w:t>
      </w:r>
      <w:r w:rsidRPr="00044A17">
        <w:rPr>
          <w:rFonts w:asciiTheme="minorHAnsi" w:hAnsiTheme="minorHAnsi"/>
          <w:w w:val="107"/>
        </w:rPr>
        <w:t>l</w:t>
      </w:r>
      <w:r w:rsidRPr="00044A17">
        <w:rPr>
          <w:rFonts w:asciiTheme="minorHAnsi" w:hAnsiTheme="minorHAnsi"/>
          <w:spacing w:val="-3"/>
          <w:w w:val="107"/>
        </w:rPr>
        <w:t>e</w:t>
      </w:r>
      <w:r w:rsidRPr="00044A17">
        <w:rPr>
          <w:rFonts w:asciiTheme="minorHAnsi" w:hAnsiTheme="minorHAnsi"/>
          <w:w w:val="107"/>
        </w:rPr>
        <w:t>ade</w:t>
      </w:r>
      <w:r w:rsidRPr="00044A17">
        <w:rPr>
          <w:rFonts w:asciiTheme="minorHAnsi" w:hAnsiTheme="minorHAnsi"/>
          <w:spacing w:val="-2"/>
          <w:w w:val="107"/>
        </w:rPr>
        <w:t>r</w:t>
      </w:r>
      <w:r w:rsidRPr="00044A17">
        <w:rPr>
          <w:rFonts w:asciiTheme="minorHAnsi" w:hAnsiTheme="minorHAnsi"/>
          <w:w w:val="107"/>
        </w:rPr>
        <w:t>ship</w:t>
      </w:r>
      <w:r w:rsidRPr="00044A17">
        <w:rPr>
          <w:rFonts w:asciiTheme="minorHAnsi" w:hAnsiTheme="minorHAnsi"/>
          <w:spacing w:val="-10"/>
          <w:w w:val="107"/>
        </w:rPr>
        <w:t xml:space="preserve"> </w:t>
      </w:r>
      <w:r w:rsidRPr="00044A17">
        <w:rPr>
          <w:rFonts w:asciiTheme="minorHAnsi" w:hAnsiTheme="minorHAnsi"/>
        </w:rPr>
        <w:t>and</w:t>
      </w:r>
      <w:r w:rsidRPr="00044A17">
        <w:rPr>
          <w:rFonts w:asciiTheme="minorHAnsi" w:hAnsiTheme="minorHAnsi"/>
          <w:spacing w:val="22"/>
        </w:rPr>
        <w:t xml:space="preserve"> </w:t>
      </w:r>
      <w:r w:rsidRPr="00044A17">
        <w:rPr>
          <w:rFonts w:asciiTheme="minorHAnsi" w:hAnsiTheme="minorHAnsi"/>
          <w:w w:val="110"/>
        </w:rPr>
        <w:t>st</w:t>
      </w:r>
      <w:r w:rsidRPr="00044A17">
        <w:rPr>
          <w:rFonts w:asciiTheme="minorHAnsi" w:hAnsiTheme="minorHAnsi"/>
          <w:spacing w:val="-5"/>
          <w:w w:val="110"/>
        </w:rPr>
        <w:t>r</w:t>
      </w:r>
      <w:r w:rsidRPr="00044A17">
        <w:rPr>
          <w:rFonts w:asciiTheme="minorHAnsi" w:hAnsiTheme="minorHAnsi"/>
          <w:w w:val="118"/>
        </w:rPr>
        <w:t>a</w:t>
      </w:r>
      <w:r w:rsidRPr="00044A17">
        <w:rPr>
          <w:rFonts w:asciiTheme="minorHAnsi" w:hAnsiTheme="minorHAnsi"/>
          <w:spacing w:val="-2"/>
          <w:w w:val="118"/>
        </w:rPr>
        <w:t>t</w:t>
      </w:r>
      <w:r w:rsidRPr="00044A17">
        <w:rPr>
          <w:rFonts w:asciiTheme="minorHAnsi" w:hAnsiTheme="minorHAnsi"/>
          <w:spacing w:val="-2"/>
          <w:w w:val="111"/>
        </w:rPr>
        <w:t>e</w:t>
      </w:r>
      <w:r w:rsidRPr="00044A17">
        <w:rPr>
          <w:rFonts w:asciiTheme="minorHAnsi" w:hAnsiTheme="minorHAnsi"/>
          <w:spacing w:val="-1"/>
        </w:rPr>
        <w:t>g</w:t>
      </w:r>
      <w:r w:rsidRPr="00044A17">
        <w:rPr>
          <w:rFonts w:asciiTheme="minorHAnsi" w:hAnsiTheme="minorHAnsi"/>
          <w:spacing w:val="-7"/>
          <w:w w:val="93"/>
        </w:rPr>
        <w:t>y</w:t>
      </w:r>
      <w:r w:rsidRPr="00044A17">
        <w:rPr>
          <w:rFonts w:asciiTheme="minorHAnsi" w:hAnsiTheme="minorHAnsi"/>
          <w:w w:val="99"/>
        </w:rPr>
        <w:t>.</w:t>
      </w:r>
    </w:p>
    <w:p w14:paraId="27BD5BC4" w14:textId="77777777" w:rsidR="00B64230" w:rsidRPr="00044A17" w:rsidRDefault="00B64230">
      <w:pPr>
        <w:spacing w:before="17" w:line="280" w:lineRule="exact"/>
        <w:rPr>
          <w:rFonts w:asciiTheme="minorHAnsi" w:hAnsiTheme="minorHAnsi"/>
          <w:sz w:val="28"/>
          <w:szCs w:val="28"/>
        </w:rPr>
        <w:sectPr w:rsidR="00B64230" w:rsidRPr="00044A17">
          <w:type w:val="continuous"/>
          <w:pgSz w:w="12240" w:h="15840"/>
          <w:pgMar w:top="620" w:right="640" w:bottom="280" w:left="620" w:header="720" w:footer="720" w:gutter="0"/>
          <w:cols w:space="720"/>
        </w:sectPr>
      </w:pPr>
    </w:p>
    <w:p w14:paraId="26763E0B" w14:textId="77777777" w:rsidR="00B64230" w:rsidRPr="00044A17" w:rsidRDefault="00044A17">
      <w:pPr>
        <w:spacing w:before="18"/>
        <w:ind w:left="100" w:right="-62"/>
        <w:rPr>
          <w:rFonts w:asciiTheme="minorHAnsi" w:hAnsiTheme="minorHAnsi"/>
          <w:sz w:val="28"/>
          <w:szCs w:val="28"/>
        </w:rPr>
      </w:pPr>
      <w:r w:rsidRPr="00044A17">
        <w:rPr>
          <w:rFonts w:asciiTheme="minorHAnsi" w:hAnsiTheme="minorHAnsi"/>
          <w:sz w:val="28"/>
          <w:szCs w:val="28"/>
        </w:rPr>
        <w:t>Senior</w:t>
      </w:r>
      <w:r w:rsidRPr="00044A17">
        <w:rPr>
          <w:rFonts w:asciiTheme="minorHAnsi" w:hAnsiTheme="minorHAnsi"/>
          <w:spacing w:val="31"/>
          <w:sz w:val="28"/>
          <w:szCs w:val="28"/>
        </w:rPr>
        <w:t xml:space="preserve"> </w:t>
      </w:r>
      <w:r w:rsidRPr="00044A17">
        <w:rPr>
          <w:rFonts w:asciiTheme="minorHAnsi" w:hAnsiTheme="minorHAnsi"/>
          <w:spacing w:val="-3"/>
          <w:w w:val="86"/>
          <w:sz w:val="28"/>
          <w:szCs w:val="28"/>
        </w:rPr>
        <w:t>U</w:t>
      </w:r>
      <w:r w:rsidRPr="00044A17">
        <w:rPr>
          <w:rFonts w:asciiTheme="minorHAnsi" w:hAnsiTheme="minorHAnsi"/>
          <w:w w:val="86"/>
          <w:sz w:val="28"/>
          <w:szCs w:val="28"/>
        </w:rPr>
        <w:t>X,</w:t>
      </w:r>
      <w:r w:rsidRPr="00044A17">
        <w:rPr>
          <w:rFonts w:asciiTheme="minorHAnsi" w:hAnsiTheme="minorHAnsi"/>
          <w:spacing w:val="-4"/>
          <w:w w:val="86"/>
          <w:sz w:val="28"/>
          <w:szCs w:val="28"/>
        </w:rPr>
        <w:t xml:space="preserve"> </w:t>
      </w:r>
      <w:r w:rsidRPr="00044A17">
        <w:rPr>
          <w:rFonts w:asciiTheme="minorHAnsi" w:hAnsiTheme="minorHAnsi"/>
          <w:w w:val="86"/>
          <w:sz w:val="28"/>
          <w:szCs w:val="28"/>
        </w:rPr>
        <w:t>UI</w:t>
      </w:r>
      <w:r w:rsidRPr="00044A17">
        <w:rPr>
          <w:rFonts w:asciiTheme="minorHAnsi" w:hAnsiTheme="minorHAnsi"/>
          <w:spacing w:val="3"/>
          <w:w w:val="86"/>
          <w:sz w:val="28"/>
          <w:szCs w:val="28"/>
        </w:rPr>
        <w:t xml:space="preserve"> </w:t>
      </w:r>
      <w:r w:rsidRPr="00044A17">
        <w:rPr>
          <w:rFonts w:asciiTheme="minorHAnsi" w:hAnsiTheme="minorHAnsi"/>
          <w:sz w:val="28"/>
          <w:szCs w:val="28"/>
        </w:rPr>
        <w:t>and</w:t>
      </w:r>
      <w:r w:rsidRPr="00044A17">
        <w:rPr>
          <w:rFonts w:asciiTheme="minorHAnsi" w:hAnsiTheme="minorHAnsi"/>
          <w:spacing w:val="44"/>
          <w:sz w:val="28"/>
          <w:szCs w:val="28"/>
        </w:rPr>
        <w:t xml:space="preserve"> </w:t>
      </w:r>
      <w:r w:rsidRPr="00044A17">
        <w:rPr>
          <w:rFonts w:asciiTheme="minorHAnsi" w:hAnsiTheme="minorHAnsi"/>
          <w:sz w:val="28"/>
          <w:szCs w:val="28"/>
        </w:rPr>
        <w:t>Visual</w:t>
      </w:r>
      <w:r w:rsidRPr="00044A17">
        <w:rPr>
          <w:rFonts w:asciiTheme="minorHAnsi" w:hAnsiTheme="minorHAnsi"/>
          <w:spacing w:val="-28"/>
          <w:sz w:val="28"/>
          <w:szCs w:val="28"/>
        </w:rPr>
        <w:t xml:space="preserve"> </w:t>
      </w:r>
      <w:r w:rsidRPr="00044A17">
        <w:rPr>
          <w:rFonts w:asciiTheme="minorHAnsi" w:hAnsiTheme="minorHAnsi"/>
          <w:w w:val="104"/>
          <w:sz w:val="28"/>
          <w:szCs w:val="28"/>
        </w:rPr>
        <w:t>Designer</w:t>
      </w:r>
    </w:p>
    <w:p w14:paraId="2136E0EF" w14:textId="77777777" w:rsidR="00B64230" w:rsidRPr="00044A17" w:rsidRDefault="00044A17">
      <w:pPr>
        <w:spacing w:before="12" w:line="200" w:lineRule="exact"/>
        <w:ind w:left="100"/>
        <w:rPr>
          <w:rFonts w:asciiTheme="minorHAnsi" w:hAnsiTheme="minorHAnsi"/>
        </w:rPr>
      </w:pPr>
      <w:r w:rsidRPr="00044A17">
        <w:rPr>
          <w:rFonts w:asciiTheme="minorHAnsi" w:hAnsiTheme="minorHAnsi"/>
          <w:w w:val="88"/>
          <w:position w:val="-1"/>
        </w:rPr>
        <w:t>FTI</w:t>
      </w:r>
      <w:r w:rsidRPr="00044A17">
        <w:rPr>
          <w:rFonts w:asciiTheme="minorHAnsi" w:hAnsiTheme="minorHAnsi"/>
          <w:spacing w:val="-3"/>
          <w:w w:val="88"/>
          <w:position w:val="-1"/>
        </w:rPr>
        <w:t xml:space="preserve"> </w:t>
      </w:r>
      <w:r w:rsidRPr="00044A17">
        <w:rPr>
          <w:rFonts w:asciiTheme="minorHAnsi" w:hAnsiTheme="minorHAnsi"/>
          <w:w w:val="105"/>
          <w:position w:val="-1"/>
        </w:rPr>
        <w:t>Consulting</w:t>
      </w:r>
    </w:p>
    <w:p w14:paraId="5160041B" w14:textId="77777777" w:rsidR="00B64230" w:rsidRPr="00044A17" w:rsidRDefault="00044A17">
      <w:pPr>
        <w:spacing w:before="3"/>
        <w:rPr>
          <w:rFonts w:asciiTheme="minorHAnsi" w:hAnsiTheme="minorHAnsi"/>
          <w:sz w:val="28"/>
          <w:szCs w:val="28"/>
        </w:rPr>
        <w:sectPr w:rsidR="00B64230" w:rsidRPr="00044A17">
          <w:type w:val="continuous"/>
          <w:pgSz w:w="12240" w:h="15840"/>
          <w:pgMar w:top="620" w:right="640" w:bottom="280" w:left="620" w:header="720" w:footer="720" w:gutter="0"/>
          <w:cols w:num="2" w:space="720" w:equalWidth="0">
            <w:col w:w="4079" w:space="3953"/>
            <w:col w:w="2948"/>
          </w:cols>
        </w:sectPr>
      </w:pPr>
      <w:r w:rsidRPr="00044A17">
        <w:rPr>
          <w:rFonts w:asciiTheme="minorHAnsi" w:hAnsiTheme="minorHAnsi"/>
        </w:rPr>
        <w:br w:type="column"/>
      </w:r>
      <w:r w:rsidRPr="00044A17">
        <w:rPr>
          <w:rFonts w:asciiTheme="minorHAnsi" w:hAnsiTheme="minorHAnsi"/>
          <w:w w:val="106"/>
          <w:sz w:val="28"/>
          <w:szCs w:val="28"/>
        </w:rPr>
        <w:t>Expertise</w:t>
      </w:r>
    </w:p>
    <w:p w14:paraId="6B8A68BE" w14:textId="77777777" w:rsidR="00B64230" w:rsidRPr="00044A17" w:rsidRDefault="00044A17">
      <w:pPr>
        <w:spacing w:before="82" w:line="160" w:lineRule="exact"/>
        <w:ind w:left="315" w:right="-44"/>
        <w:rPr>
          <w:rFonts w:asciiTheme="minorHAnsi" w:hAnsiTheme="minorHAnsi"/>
          <w:sz w:val="16"/>
          <w:szCs w:val="16"/>
        </w:rPr>
      </w:pPr>
      <w:r w:rsidRPr="00044A17">
        <w:rPr>
          <w:rFonts w:asciiTheme="minorHAnsi" w:hAnsiTheme="minorHAnsi"/>
        </w:rPr>
        <w:pict w14:anchorId="783797EC">
          <v:group id="_x0000_s1378" style="position:absolute;left:0;text-align:left;margin-left:35.5pt;margin-top:4.6pt;width:7.05pt;height:7.75pt;z-index:-251682816;mso-position-horizontal-relative:page" coordorigin="710,92" coordsize="141,155">
            <v:shape id="_x0000_s1402" style="position:absolute;left:720;top:146;width:121;height:91" coordorigin="720,146" coordsize="121,91" path="m810,176r22,l810,154r,28l832,182r,-6l810,176xe" fillcolor="black" stroked="f">
              <v:path arrowok="t"/>
            </v:shape>
            <v:shape id="_x0000_s1401" style="position:absolute;left:720;top:146;width:121;height:91" coordorigin="720,146" coordsize="121,91" path="m756,176r22,l756,154r,28l778,182r,-6l756,176xe" fillcolor="black" stroked="f">
              <v:path arrowok="t"/>
            </v:shape>
            <v:shape id="_x0000_s1400" style="position:absolute;left:720;top:146;width:121;height:91" coordorigin="720,146" coordsize="121,91" path="m778,209r,-5l756,204r,5l778,231r5,l778,204r,5xe" fillcolor="black" stroked="f">
              <v:path arrowok="t"/>
            </v:shape>
            <v:shape id="_x0000_s1399" style="position:absolute;left:720;top:146;width:121;height:91" coordorigin="720,146" coordsize="121,91" path="m832,209r-22,-5l810,209r22,22l832,209xe" fillcolor="black" stroked="f">
              <v:path arrowok="t"/>
            </v:shape>
            <v:shape id="_x0000_s1398" style="position:absolute;left:720;top:146;width:121;height:91" coordorigin="720,146" coordsize="121,91" path="m841,146r-9,8l838,238r3,-4l841,146xe" fillcolor="black" stroked="f">
              <v:path arrowok="t"/>
            </v:shape>
            <v:shape id="_x0000_s1397" style="position:absolute;left:720;top:146;width:121;height:91" coordorigin="720,146" coordsize="121,91" path="m810,231r,-77l805,154r,77l838,238r-28,-7xe" fillcolor="black" stroked="f">
              <v:path arrowok="t"/>
            </v:shape>
            <v:shape id="_x0000_s1396" style="position:absolute;left:720;top:146;width:121;height:91" coordorigin="720,146" coordsize="121,91" path="m783,154r58,-8l778,154r5,77l783,154xe" fillcolor="black" stroked="f">
              <v:path arrowok="t"/>
            </v:shape>
            <v:shape id="_x0000_s1395" style="position:absolute;left:720;top:146;width:121;height:91" coordorigin="720,146" coordsize="121,91" path="m756,231r,-77l750,154r,77l838,238r-82,-7xe" fillcolor="black" stroked="f">
              <v:path arrowok="t"/>
            </v:shape>
            <v:shape id="_x0000_s1394" style="position:absolute;left:720;top:146;width:121;height:91" coordorigin="720,146" coordsize="121,91" path="m728,154r113,-8l720,146r,88l723,238r5,-7l728,154xe" fillcolor="black" stroked="f">
              <v:path arrowok="t"/>
            </v:shape>
            <v:shape id="_x0000_s1393" style="position:absolute;left:720;top:146;width:121;height:91" coordorigin="720,146" coordsize="121,91" path="m723,238r115,l750,231r,-77l756,154r22,22l778,182r-22,l756,154r,77l838,238r-33,-7l805,154r5,l832,176r,6l810,182r,-28l810,231r28,7l832,204r-22,l832,209r,22l810,209r,-5l832,204r6,34l832,154r9,-8l783,154r,77l778,231,756,209r,-5l778,204r5,27l778,154r63,-8l728,154r,77l723,238xe" fillcolor="black" stroked="f">
              <v:path arrowok="t"/>
            </v:shape>
            <v:shape id="_x0000_s1392" style="position:absolute;left:810;top:165;width:22;height:0" coordorigin="810,165" coordsize="22,0" path="m810,165r22,e" filled="f" strokeweight=".42228mm">
              <v:path arrowok="t"/>
            </v:shape>
            <v:shape id="_x0000_s1391" style="position:absolute;left:810;top:193;width:22;height:0" coordorigin="810,193" coordsize="22,0" path="m810,193r22,e" filled="f" strokeweight=".42228mm">
              <v:path arrowok="t"/>
            </v:shape>
            <v:shape id="_x0000_s1390" style="position:absolute;left:810;top:220;width:22;height:0" coordorigin="810,220" coordsize="22,0" path="m810,220r22,e" filled="f" strokeweight=".42228mm">
              <v:path arrowok="t"/>
            </v:shape>
            <v:shape id="_x0000_s1389" style="position:absolute;left:783;top:165;width:22;height:0" coordorigin="783,165" coordsize="22,0" path="m783,165r22,e" filled="f" strokeweight=".42228mm">
              <v:path arrowok="t"/>
            </v:shape>
            <v:shape id="_x0000_s1388" style="position:absolute;left:783;top:193;width:22;height:0" coordorigin="783,193" coordsize="22,0" path="m783,193r22,e" filled="f" strokeweight=".42228mm">
              <v:path arrowok="t"/>
            </v:shape>
            <v:shape id="_x0000_s1387" style="position:absolute;left:783;top:220;width:22;height:0" coordorigin="783,220" coordsize="22,0" path="m783,220r22,e" filled="f" strokeweight=".42228mm">
              <v:path arrowok="t"/>
            </v:shape>
            <v:shape id="_x0000_s1386" style="position:absolute;left:756;top:165;width:22;height:0" coordorigin="756,165" coordsize="22,0" path="m756,165r22,e" filled="f" strokeweight=".42228mm">
              <v:path arrowok="t"/>
            </v:shape>
            <v:shape id="_x0000_s1385" style="position:absolute;left:756;top:193;width:22;height:0" coordorigin="756,193" coordsize="22,0" path="m756,193r22,e" filled="f" strokeweight=".42228mm">
              <v:path arrowok="t"/>
            </v:shape>
            <v:shape id="_x0000_s1384" style="position:absolute;left:756;top:220;width:22;height:0" coordorigin="756,220" coordsize="22,0" path="m756,220r22,e" filled="f" strokeweight=".42228mm">
              <v:path arrowok="t"/>
            </v:shape>
            <v:shape id="_x0000_s1383" style="position:absolute;left:728;top:165;width:22;height:0" coordorigin="728,165" coordsize="22,0" path="m728,165r22,e" filled="f" strokeweight=".42228mm">
              <v:path arrowok="t"/>
            </v:shape>
            <v:shape id="_x0000_s1382" style="position:absolute;left:728;top:193;width:22;height:0" coordorigin="728,193" coordsize="22,0" path="m728,193r22,e" filled="f" strokeweight=".42228mm">
              <v:path arrowok="t"/>
            </v:shape>
            <v:shape id="_x0000_s1381" style="position:absolute;left:728;top:220;width:22;height:0" coordorigin="728,220" coordsize="22,0" path="m728,220r22,e" filled="f" strokeweight=".42228mm">
              <v:path arrowok="t"/>
            </v:shape>
            <v:shape id="_x0000_s1380" style="position:absolute;left:720;top:102;width:121;height:38" coordorigin="720,102" coordsize="121,38" path="m841,141l816,127r,7l812,138r-9,l761,130r,4l757,138r-9,l720,124r,17l841,141xe" fillcolor="black" stroked="f">
              <v:path arrowok="t"/>
            </v:shape>
            <v:shape id="_x0000_s1379" style="position:absolute;left:720;top:102;width:121;height:38" coordorigin="720,102" coordsize="121,38" path="m841,124r-5,-5l812,119r,-13l810,102r-5,l804,106r,13l757,119r,-13l755,102r-4,l749,106r,13l725,119r-5,5l748,138r-3,-4l745,130r1,-6l749,123r,7l751,134r4,l757,130r,-7l761,127r,3l803,138r-3,-4l800,130r1,-6l804,123r,7l805,134r5,l812,130r,-7l816,127r25,14l841,124xe" fillcolor="black" stroked="f">
              <v:path arrowok="t"/>
            </v:shape>
            <w10:wrap anchorx="page"/>
          </v:group>
        </w:pict>
      </w:r>
      <w:r w:rsidRPr="00044A17">
        <w:rPr>
          <w:rFonts w:asciiTheme="minorHAnsi" w:hAnsiTheme="minorHAnsi"/>
        </w:rPr>
        <w:pict w14:anchorId="07CC24B6">
          <v:group id="_x0000_s1374" style="position:absolute;left:0;text-align:left;margin-left:126pt;margin-top:5.2pt;width:4.7pt;height:6.65pt;z-index:-251676672;mso-position-horizontal-relative:page" coordorigin="2520,104" coordsize="94,133">
            <v:shape id="_x0000_s1377" style="position:absolute;left:2520;top:104;width:94;height:133" coordorigin="2520,104" coordsize="94,133" path="m2570,236r,1l2574,236r40,-51l2576,174r-5,1l2568,174r-10,-2l2552,151r-2,11l2570,236xe" fillcolor="black" stroked="f">
              <v:path arrowok="t"/>
            </v:shape>
            <v:shape id="_x0000_s1376" style="position:absolute;left:2520;top:104;width:94;height:133" coordorigin="2520,104" coordsize="94,133" path="m2524,176r6,9l2570,236r-20,-74l2552,151r6,21l2568,174r3,1l2576,174r38,11l2621,176r3,-10l2624,155r-2,-14l2612,122r-18,-13l2594,162r-7,10l2579,132r-11,3l2560,136r-6,7l2558,106r-20,10l2525,133r-5,22l2520,166r4,10xe" fillcolor="black" stroked="f">
              <v:path arrowok="t"/>
            </v:shape>
            <v:shape id="_x0000_s1375" style="position:absolute;left:2520;top:104;width:94;height:133" coordorigin="2520,104" coordsize="94,133" path="m2558,106r-4,37l2560,136r8,-1l2579,132r11,8l2592,151r-2,-11l2579,132r8,40l2594,162r,-53l2572,104r-14,2xe" fillcolor="black" stroked="f">
              <v:path arrowok="t"/>
            </v:shape>
            <w10:wrap anchorx="page"/>
          </v:group>
        </w:pict>
      </w:r>
      <w:r w:rsidRPr="00044A17">
        <w:rPr>
          <w:rFonts w:asciiTheme="minorHAnsi" w:hAnsiTheme="minorHAnsi"/>
          <w:position w:val="-1"/>
          <w:sz w:val="16"/>
          <w:szCs w:val="16"/>
        </w:rPr>
        <w:t>Dec</w:t>
      </w:r>
      <w:r w:rsidRPr="00044A17">
        <w:rPr>
          <w:rFonts w:asciiTheme="minorHAnsi" w:hAnsiTheme="minorHAnsi"/>
          <w:spacing w:val="-16"/>
          <w:position w:val="-1"/>
          <w:sz w:val="16"/>
          <w:szCs w:val="16"/>
        </w:rPr>
        <w:t xml:space="preserve"> </w:t>
      </w:r>
      <w:r w:rsidRPr="00044A17">
        <w:rPr>
          <w:rFonts w:asciiTheme="minorHAnsi" w:hAnsiTheme="minorHAnsi"/>
          <w:position w:val="-1"/>
          <w:sz w:val="16"/>
          <w:szCs w:val="16"/>
        </w:rPr>
        <w:t>2014</w:t>
      </w:r>
      <w:r w:rsidRPr="00044A17">
        <w:rPr>
          <w:rFonts w:asciiTheme="minorHAnsi" w:hAnsiTheme="minorHAnsi"/>
          <w:spacing w:val="-11"/>
          <w:position w:val="-1"/>
          <w:sz w:val="16"/>
          <w:szCs w:val="16"/>
        </w:rPr>
        <w:t xml:space="preserve"> </w:t>
      </w:r>
      <w:r w:rsidRPr="00044A17">
        <w:rPr>
          <w:rFonts w:asciiTheme="minorHAnsi" w:hAnsiTheme="minorHAnsi"/>
          <w:position w:val="-1"/>
          <w:sz w:val="16"/>
          <w:szCs w:val="16"/>
        </w:rPr>
        <w:t>-</w:t>
      </w:r>
      <w:r w:rsidRPr="00044A17">
        <w:rPr>
          <w:rFonts w:asciiTheme="minorHAnsi" w:hAnsiTheme="minorHAnsi"/>
          <w:spacing w:val="-12"/>
          <w:position w:val="-1"/>
          <w:sz w:val="16"/>
          <w:szCs w:val="16"/>
        </w:rPr>
        <w:t xml:space="preserve"> </w:t>
      </w:r>
      <w:r w:rsidRPr="00044A17">
        <w:rPr>
          <w:rFonts w:asciiTheme="minorHAnsi" w:hAnsiTheme="minorHAnsi"/>
          <w:w w:val="103"/>
          <w:position w:val="-1"/>
          <w:sz w:val="16"/>
          <w:szCs w:val="16"/>
        </w:rPr>
        <w:t>P</w:t>
      </w:r>
      <w:r w:rsidRPr="00044A17">
        <w:rPr>
          <w:rFonts w:asciiTheme="minorHAnsi" w:hAnsiTheme="minorHAnsi"/>
          <w:spacing w:val="-2"/>
          <w:w w:val="103"/>
          <w:position w:val="-1"/>
          <w:sz w:val="16"/>
          <w:szCs w:val="16"/>
        </w:rPr>
        <w:t>r</w:t>
      </w:r>
      <w:r w:rsidRPr="00044A17">
        <w:rPr>
          <w:rFonts w:asciiTheme="minorHAnsi" w:hAnsiTheme="minorHAnsi"/>
          <w:w w:val="111"/>
          <w:position w:val="-1"/>
          <w:sz w:val="16"/>
          <w:szCs w:val="16"/>
        </w:rPr>
        <w:t>esent</w:t>
      </w:r>
    </w:p>
    <w:p w14:paraId="37E13CF5" w14:textId="77777777" w:rsidR="00B64230" w:rsidRPr="00044A17" w:rsidRDefault="00044A17">
      <w:pPr>
        <w:spacing w:before="89" w:line="160" w:lineRule="exact"/>
        <w:ind w:right="-44"/>
        <w:rPr>
          <w:rFonts w:asciiTheme="minorHAnsi" w:hAnsiTheme="minorHAnsi"/>
          <w:sz w:val="16"/>
          <w:szCs w:val="16"/>
        </w:rPr>
      </w:pPr>
      <w:r w:rsidRPr="00044A17">
        <w:rPr>
          <w:rFonts w:asciiTheme="minorHAnsi" w:hAnsiTheme="minorHAnsi"/>
        </w:rPr>
        <w:br w:type="column"/>
      </w:r>
      <w:r w:rsidRPr="00044A17">
        <w:rPr>
          <w:rFonts w:asciiTheme="minorHAnsi" w:hAnsiTheme="minorHAnsi"/>
          <w:position w:val="-1"/>
          <w:sz w:val="16"/>
          <w:szCs w:val="16"/>
        </w:rPr>
        <w:t>Pittsbu</w:t>
      </w:r>
      <w:r w:rsidRPr="00044A17">
        <w:rPr>
          <w:rFonts w:asciiTheme="minorHAnsi" w:hAnsiTheme="minorHAnsi"/>
          <w:spacing w:val="-2"/>
          <w:position w:val="-1"/>
          <w:sz w:val="16"/>
          <w:szCs w:val="16"/>
        </w:rPr>
        <w:t>r</w:t>
      </w:r>
      <w:r w:rsidRPr="00044A17">
        <w:rPr>
          <w:rFonts w:asciiTheme="minorHAnsi" w:hAnsiTheme="minorHAnsi"/>
          <w:position w:val="-1"/>
          <w:sz w:val="16"/>
          <w:szCs w:val="16"/>
        </w:rPr>
        <w:t>gh,</w:t>
      </w:r>
      <w:r w:rsidRPr="00044A17">
        <w:rPr>
          <w:rFonts w:asciiTheme="minorHAnsi" w:hAnsiTheme="minorHAnsi"/>
          <w:spacing w:val="38"/>
          <w:position w:val="-1"/>
          <w:sz w:val="16"/>
          <w:szCs w:val="16"/>
        </w:rPr>
        <w:t xml:space="preserve"> </w:t>
      </w:r>
      <w:r w:rsidRPr="00044A17">
        <w:rPr>
          <w:rFonts w:asciiTheme="minorHAnsi" w:hAnsiTheme="minorHAnsi"/>
          <w:spacing w:val="-8"/>
          <w:w w:val="102"/>
          <w:position w:val="-1"/>
          <w:sz w:val="16"/>
          <w:szCs w:val="16"/>
        </w:rPr>
        <w:t>P</w:t>
      </w:r>
      <w:r w:rsidRPr="00044A17">
        <w:rPr>
          <w:rFonts w:asciiTheme="minorHAnsi" w:hAnsiTheme="minorHAnsi"/>
          <w:w w:val="74"/>
          <w:position w:val="-1"/>
          <w:sz w:val="16"/>
          <w:szCs w:val="16"/>
        </w:rPr>
        <w:t>A</w:t>
      </w:r>
    </w:p>
    <w:p w14:paraId="56EC4743" w14:textId="77777777" w:rsidR="00B64230" w:rsidRPr="00044A17" w:rsidRDefault="00044A17">
      <w:pPr>
        <w:spacing w:line="180" w:lineRule="exact"/>
        <w:rPr>
          <w:rFonts w:asciiTheme="minorHAnsi" w:hAnsiTheme="minorHAnsi"/>
        </w:rPr>
        <w:sectPr w:rsidR="00B64230" w:rsidRPr="00044A17">
          <w:type w:val="continuous"/>
          <w:pgSz w:w="12240" w:h="15840"/>
          <w:pgMar w:top="620" w:right="640" w:bottom="280" w:left="620" w:header="720" w:footer="720" w:gutter="0"/>
          <w:cols w:num="3" w:space="720" w:equalWidth="0">
            <w:col w:w="1543" w:space="541"/>
            <w:col w:w="945" w:space="5758"/>
            <w:col w:w="2193"/>
          </w:cols>
        </w:sectPr>
      </w:pPr>
      <w:r w:rsidRPr="00044A17">
        <w:rPr>
          <w:rFonts w:asciiTheme="minorHAnsi" w:hAnsiTheme="minorHAnsi"/>
        </w:rPr>
        <w:br w:type="column"/>
      </w:r>
      <w:r w:rsidRPr="00044A17">
        <w:rPr>
          <w:rFonts w:asciiTheme="minorHAnsi" w:hAnsiTheme="minorHAnsi"/>
        </w:rPr>
        <w:t>C</w:t>
      </w:r>
      <w:r w:rsidRPr="00044A17">
        <w:rPr>
          <w:rFonts w:asciiTheme="minorHAnsi" w:hAnsiTheme="minorHAnsi"/>
          <w:spacing w:val="-2"/>
        </w:rPr>
        <w:t>r</w:t>
      </w:r>
      <w:r w:rsidRPr="00044A17">
        <w:rPr>
          <w:rFonts w:asciiTheme="minorHAnsi" w:hAnsiTheme="minorHAnsi"/>
          <w:spacing w:val="-3"/>
        </w:rPr>
        <w:t>e</w:t>
      </w:r>
      <w:r w:rsidRPr="00044A17">
        <w:rPr>
          <w:rFonts w:asciiTheme="minorHAnsi" w:hAnsiTheme="minorHAnsi"/>
        </w:rPr>
        <w:t>ati</w:t>
      </w:r>
      <w:r w:rsidRPr="00044A17">
        <w:rPr>
          <w:rFonts w:asciiTheme="minorHAnsi" w:hAnsiTheme="minorHAnsi"/>
          <w:spacing w:val="-1"/>
        </w:rPr>
        <w:t>v</w:t>
      </w:r>
      <w:r w:rsidRPr="00044A17">
        <w:rPr>
          <w:rFonts w:asciiTheme="minorHAnsi" w:hAnsiTheme="minorHAnsi"/>
        </w:rPr>
        <w:t>e</w:t>
      </w:r>
      <w:r w:rsidRPr="00044A17">
        <w:rPr>
          <w:rFonts w:asciiTheme="minorHAnsi" w:hAnsiTheme="minorHAnsi"/>
          <w:spacing w:val="3"/>
        </w:rPr>
        <w:t xml:space="preserve"> </w:t>
      </w:r>
      <w:r w:rsidRPr="00044A17">
        <w:rPr>
          <w:rFonts w:asciiTheme="minorHAnsi" w:hAnsiTheme="minorHAnsi"/>
        </w:rPr>
        <w:t>and</w:t>
      </w:r>
      <w:r w:rsidRPr="00044A17">
        <w:rPr>
          <w:rFonts w:asciiTheme="minorHAnsi" w:hAnsiTheme="minorHAnsi"/>
          <w:spacing w:val="22"/>
        </w:rPr>
        <w:t xml:space="preserve"> </w:t>
      </w:r>
      <w:r w:rsidRPr="00044A17">
        <w:rPr>
          <w:rFonts w:asciiTheme="minorHAnsi" w:hAnsiTheme="minorHAnsi"/>
          <w:spacing w:val="-13"/>
          <w:w w:val="87"/>
        </w:rPr>
        <w:t>T</w:t>
      </w:r>
      <w:r w:rsidRPr="00044A17">
        <w:rPr>
          <w:rFonts w:asciiTheme="minorHAnsi" w:hAnsiTheme="minorHAnsi"/>
          <w:w w:val="105"/>
        </w:rPr>
        <w:t>echni</w:t>
      </w:r>
      <w:r w:rsidRPr="00044A17">
        <w:rPr>
          <w:rFonts w:asciiTheme="minorHAnsi" w:hAnsiTheme="minorHAnsi"/>
          <w:spacing w:val="-2"/>
          <w:w w:val="105"/>
        </w:rPr>
        <w:t>c</w:t>
      </w:r>
      <w:r w:rsidRPr="00044A17">
        <w:rPr>
          <w:rFonts w:asciiTheme="minorHAnsi" w:hAnsiTheme="minorHAnsi"/>
          <w:w w:val="106"/>
        </w:rPr>
        <w:t>al</w:t>
      </w:r>
    </w:p>
    <w:p w14:paraId="4176C163" w14:textId="77777777" w:rsidR="00B64230" w:rsidRPr="00044A17" w:rsidRDefault="00044A17">
      <w:pPr>
        <w:spacing w:before="44" w:line="271" w:lineRule="auto"/>
        <w:ind w:left="100" w:right="209"/>
        <w:rPr>
          <w:rFonts w:asciiTheme="minorHAnsi" w:hAnsiTheme="minorHAnsi"/>
        </w:rPr>
      </w:pPr>
      <w:r w:rsidRPr="00044A17">
        <w:rPr>
          <w:rFonts w:asciiTheme="minorHAnsi" w:hAnsiTheme="minorHAnsi"/>
        </w:rPr>
        <w:pict w14:anchorId="3DA903DA">
          <v:group id="_x0000_s1368" style="position:absolute;left:0;text-align:left;margin-left:432.1pt;margin-top:-14.35pt;width:27.4pt;height:27.4pt;z-index:-251688960;mso-position-horizontal-relative:page" coordorigin="8642,-287" coordsize="548,548">
            <v:shape id="_x0000_s1373" style="position:absolute;left:8718;top:-145;width:396;height:396" coordorigin="8718,-145" coordsize="396,396" path="m8932,218r-16,l8893,217r-22,-5l8850,205r-19,-11l8813,182r-16,-15l8783,151r-12,-19l8776,193r16,15l8810,220r19,11l8849,240r22,6l8893,250r23,1l8939,250r23,-4l8983,240r20,-9l9022,220r18,-12l9056,193r15,-16l9083,159r11,-19l9103,120r6,-21l9113,76r1,-23l9113,30,9109,8r-6,-22l9094,-34r-11,-19l9071,-71r-15,-16l9040,-101r-18,-13l9003,-125r-20,-8l8962,-140r-23,-3l8916,-145r-23,2l8871,-140r-22,7l8829,-125r-19,11l8792,-101r-16,14l8762,-71r-13,18l8738,-34r-8,20l8723,8r-4,22l8718,53r1,23l8723,99r7,21l8738,140r11,19l8751,53r2,-23l8757,8r8,-21l8775,-32r12,-18l8802,-66r17,-14l8837,-92r20,-9l8878,-107r23,-4l8916,-112r23,2l8961,-106r21,8l9001,-88r18,13l9035,-61r14,17l9061,-26r9,20l9077,15r3,23l9081,53r-1,23l9075,98r-8,21l9057,139r-12,17l9030,172r-17,14l8995,198r-20,9l8954,214r-22,4xe" fillcolor="#49a6dd" stroked="f">
              <v:path arrowok="t"/>
            </v:shape>
            <v:shape id="_x0000_s1372" style="position:absolute;left:8718;top:-145;width:396;height:396" coordorigin="8718,-145" coordsize="396,396" path="m8762,112r-7,-21l8752,69r-1,-16l8749,159r13,18l8776,193r-5,-61l8762,112xe" fillcolor="#49a6dd" stroked="f">
              <v:path arrowok="t"/>
            </v:shape>
            <v:shape id="_x0000_s1371" style="position:absolute;left:8784;top:-79;width:264;height:251" coordorigin="8784,-79" coordsize="264,251" path="m8784,17r82,59l8835,172r81,-59l8998,172,8967,76r81,-59l8947,17r-31,-96l8885,17r-101,xe" fillcolor="#49a6dd" stroked="f">
              <v:path arrowok="t"/>
            </v:shape>
            <v:shape id="_x0000_s1370" style="position:absolute;left:8652;top:-277;width:177;height:161" coordorigin="8652,-277" coordsize="177,161" path="m8751,-277r-99,l8759,-116r16,-13l8791,-141r17,-10l8827,-160r2,-1l8751,-277xe" fillcolor="#49a6dd" stroked="f">
              <v:path arrowok="t"/>
            </v:shape>
            <v:shape id="_x0000_s1369" style="position:absolute;left:9003;top:-277;width:177;height:161" coordorigin="9003,-277" coordsize="177,161" path="m9180,-277r-99,l9003,-161r18,9l9039,-142r16,11l9071,-118r2,2l9180,-277xe" fillcolor="#49a6dd" stroked="f">
              <v:path arrowok="t"/>
            </v:shape>
            <w10:wrap anchorx="page"/>
          </v:group>
        </w:pict>
      </w:r>
      <w:r w:rsidRPr="00044A17">
        <w:rPr>
          <w:rFonts w:asciiTheme="minorHAnsi" w:hAnsiTheme="minorHAnsi"/>
          <w:spacing w:val="-2"/>
        </w:rPr>
        <w:t>C</w:t>
      </w:r>
      <w:r w:rsidRPr="00044A17">
        <w:rPr>
          <w:rFonts w:asciiTheme="minorHAnsi" w:hAnsiTheme="minorHAnsi"/>
        </w:rPr>
        <w:t>ur</w:t>
      </w:r>
      <w:r w:rsidRPr="00044A17">
        <w:rPr>
          <w:rFonts w:asciiTheme="minorHAnsi" w:hAnsiTheme="minorHAnsi"/>
          <w:spacing w:val="-2"/>
        </w:rPr>
        <w:t>r</w:t>
      </w:r>
      <w:r w:rsidRPr="00044A17">
        <w:rPr>
          <w:rFonts w:asciiTheme="minorHAnsi" w:hAnsiTheme="minorHAnsi"/>
        </w:rPr>
        <w:t>entl</w:t>
      </w:r>
      <w:r w:rsidRPr="00044A17">
        <w:rPr>
          <w:rFonts w:asciiTheme="minorHAnsi" w:hAnsiTheme="minorHAnsi"/>
          <w:spacing w:val="-7"/>
        </w:rPr>
        <w:t>y</w:t>
      </w:r>
      <w:r w:rsidRPr="00044A17">
        <w:rPr>
          <w:rFonts w:asciiTheme="minorHAnsi" w:hAnsiTheme="minorHAnsi"/>
        </w:rPr>
        <w:t>,</w:t>
      </w:r>
      <w:r w:rsidRPr="00044A17">
        <w:rPr>
          <w:rFonts w:asciiTheme="minorHAnsi" w:hAnsiTheme="minorHAnsi"/>
          <w:spacing w:val="2"/>
        </w:rPr>
        <w:t xml:space="preserve"> </w:t>
      </w:r>
      <w:r w:rsidRPr="00044A17">
        <w:rPr>
          <w:rFonts w:asciiTheme="minorHAnsi" w:hAnsiTheme="minorHAnsi"/>
          <w:w w:val="77"/>
        </w:rPr>
        <w:t>I</w:t>
      </w:r>
      <w:r w:rsidRPr="00044A17">
        <w:rPr>
          <w:rFonts w:asciiTheme="minorHAnsi" w:hAnsiTheme="minorHAnsi"/>
          <w:spacing w:val="1"/>
          <w:w w:val="77"/>
        </w:rPr>
        <w:t xml:space="preserve"> </w:t>
      </w:r>
      <w:r w:rsidRPr="00044A17">
        <w:rPr>
          <w:rFonts w:asciiTheme="minorHAnsi" w:hAnsiTheme="minorHAnsi"/>
        </w:rPr>
        <w:t>am</w:t>
      </w:r>
      <w:r w:rsidRPr="00044A17">
        <w:rPr>
          <w:rFonts w:asciiTheme="minorHAnsi" w:hAnsiTheme="minorHAnsi"/>
          <w:spacing w:val="12"/>
        </w:rPr>
        <w:t xml:space="preserve"> </w:t>
      </w:r>
      <w:r w:rsidRPr="00044A17">
        <w:rPr>
          <w:rFonts w:asciiTheme="minorHAnsi" w:hAnsiTheme="minorHAnsi"/>
        </w:rPr>
        <w:t>a</w:t>
      </w:r>
      <w:r w:rsidRPr="00044A17">
        <w:rPr>
          <w:rFonts w:asciiTheme="minorHAnsi" w:hAnsiTheme="minorHAnsi"/>
          <w:spacing w:val="3"/>
        </w:rPr>
        <w:t xml:space="preserve"> </w:t>
      </w:r>
      <w:r w:rsidRPr="00044A17">
        <w:rPr>
          <w:rFonts w:asciiTheme="minorHAnsi" w:hAnsiTheme="minorHAnsi"/>
        </w:rPr>
        <w:t>Senior</w:t>
      </w:r>
      <w:r w:rsidRPr="00044A17">
        <w:rPr>
          <w:rFonts w:asciiTheme="minorHAnsi" w:hAnsiTheme="minorHAnsi"/>
          <w:spacing w:val="6"/>
        </w:rPr>
        <w:t xml:space="preserve"> </w:t>
      </w:r>
      <w:r w:rsidRPr="00044A17">
        <w:rPr>
          <w:rFonts w:asciiTheme="minorHAnsi" w:hAnsiTheme="minorHAnsi"/>
          <w:spacing w:val="-1"/>
        </w:rPr>
        <w:t>U</w:t>
      </w:r>
      <w:r w:rsidRPr="00044A17">
        <w:rPr>
          <w:rFonts w:asciiTheme="minorHAnsi" w:hAnsiTheme="minorHAnsi"/>
        </w:rPr>
        <w:t>ser</w:t>
      </w:r>
      <w:r w:rsidRPr="00044A17">
        <w:rPr>
          <w:rFonts w:asciiTheme="minorHAnsi" w:hAnsiTheme="minorHAnsi"/>
          <w:spacing w:val="-9"/>
        </w:rPr>
        <w:t xml:space="preserve"> </w:t>
      </w:r>
      <w:r w:rsidRPr="00044A17">
        <w:rPr>
          <w:rFonts w:asciiTheme="minorHAnsi" w:hAnsiTheme="minorHAnsi"/>
        </w:rPr>
        <w:t>Experien</w:t>
      </w:r>
      <w:r w:rsidRPr="00044A17">
        <w:rPr>
          <w:rFonts w:asciiTheme="minorHAnsi" w:hAnsiTheme="minorHAnsi"/>
          <w:spacing w:val="-4"/>
        </w:rPr>
        <w:t>c</w:t>
      </w:r>
      <w:r w:rsidRPr="00044A17">
        <w:rPr>
          <w:rFonts w:asciiTheme="minorHAnsi" w:hAnsiTheme="minorHAnsi"/>
        </w:rPr>
        <w:t>e,</w:t>
      </w:r>
      <w:r w:rsidRPr="00044A17">
        <w:rPr>
          <w:rFonts w:asciiTheme="minorHAnsi" w:hAnsiTheme="minorHAnsi"/>
          <w:spacing w:val="8"/>
        </w:rPr>
        <w:t xml:space="preserve"> </w:t>
      </w:r>
      <w:r w:rsidRPr="00044A17">
        <w:rPr>
          <w:rFonts w:asciiTheme="minorHAnsi" w:hAnsiTheme="minorHAnsi"/>
        </w:rPr>
        <w:t>In</w:t>
      </w:r>
      <w:r w:rsidRPr="00044A17">
        <w:rPr>
          <w:rFonts w:asciiTheme="minorHAnsi" w:hAnsiTheme="minorHAnsi"/>
          <w:spacing w:val="-2"/>
        </w:rPr>
        <w:t>t</w:t>
      </w:r>
      <w:r w:rsidRPr="00044A17">
        <w:rPr>
          <w:rFonts w:asciiTheme="minorHAnsi" w:hAnsiTheme="minorHAnsi"/>
        </w:rPr>
        <w:t>er</w:t>
      </w:r>
      <w:r w:rsidRPr="00044A17">
        <w:rPr>
          <w:rFonts w:asciiTheme="minorHAnsi" w:hAnsiTheme="minorHAnsi"/>
          <w:spacing w:val="-4"/>
        </w:rPr>
        <w:t>f</w:t>
      </w:r>
      <w:r w:rsidRPr="00044A17">
        <w:rPr>
          <w:rFonts w:asciiTheme="minorHAnsi" w:hAnsiTheme="minorHAnsi"/>
        </w:rPr>
        <w:t>a</w:t>
      </w:r>
      <w:r w:rsidRPr="00044A17">
        <w:rPr>
          <w:rFonts w:asciiTheme="minorHAnsi" w:hAnsiTheme="minorHAnsi"/>
          <w:spacing w:val="-4"/>
        </w:rPr>
        <w:t>c</w:t>
      </w:r>
      <w:r w:rsidRPr="00044A17">
        <w:rPr>
          <w:rFonts w:asciiTheme="minorHAnsi" w:hAnsiTheme="minorHAnsi"/>
        </w:rPr>
        <w:t>e</w:t>
      </w:r>
      <w:r w:rsidRPr="00044A17">
        <w:rPr>
          <w:rFonts w:asciiTheme="minorHAnsi" w:hAnsiTheme="minorHAnsi"/>
          <w:spacing w:val="25"/>
        </w:rPr>
        <w:t xml:space="preserve"> </w:t>
      </w:r>
      <w:r w:rsidRPr="00044A17">
        <w:rPr>
          <w:rFonts w:asciiTheme="minorHAnsi" w:hAnsiTheme="minorHAnsi"/>
        </w:rPr>
        <w:t>and</w:t>
      </w:r>
      <w:r w:rsidRPr="00044A17">
        <w:rPr>
          <w:rFonts w:asciiTheme="minorHAnsi" w:hAnsiTheme="minorHAnsi"/>
          <w:spacing w:val="22"/>
        </w:rPr>
        <w:t xml:space="preserve"> </w:t>
      </w:r>
      <w:r w:rsidRPr="00044A17">
        <w:rPr>
          <w:rFonts w:asciiTheme="minorHAnsi" w:hAnsiTheme="minorHAnsi"/>
          <w:w w:val="95"/>
        </w:rPr>
        <w:t>Visual</w:t>
      </w:r>
      <w:r w:rsidRPr="00044A17">
        <w:rPr>
          <w:rFonts w:asciiTheme="minorHAnsi" w:hAnsiTheme="minorHAnsi"/>
          <w:spacing w:val="-8"/>
          <w:w w:val="95"/>
        </w:rPr>
        <w:t xml:space="preserve"> </w:t>
      </w:r>
      <w:r w:rsidRPr="00044A17">
        <w:rPr>
          <w:rFonts w:asciiTheme="minorHAnsi" w:hAnsiTheme="minorHAnsi"/>
        </w:rPr>
        <w:t>Designer</w:t>
      </w:r>
      <w:r w:rsidRPr="00044A17">
        <w:rPr>
          <w:rFonts w:asciiTheme="minorHAnsi" w:hAnsiTheme="minorHAnsi"/>
          <w:spacing w:val="-3"/>
        </w:rPr>
        <w:t xml:space="preserve"> </w:t>
      </w:r>
      <w:r w:rsidRPr="00044A17">
        <w:rPr>
          <w:rFonts w:asciiTheme="minorHAnsi" w:hAnsiTheme="minorHAnsi"/>
        </w:rPr>
        <w:t>of</w:t>
      </w:r>
      <w:r w:rsidRPr="00044A17">
        <w:rPr>
          <w:rFonts w:asciiTheme="minorHAnsi" w:hAnsiTheme="minorHAnsi"/>
          <w:spacing w:val="-10"/>
        </w:rPr>
        <w:t xml:space="preserve"> </w:t>
      </w:r>
      <w:r w:rsidRPr="00044A17">
        <w:rPr>
          <w:rFonts w:asciiTheme="minorHAnsi" w:hAnsiTheme="minorHAnsi"/>
        </w:rPr>
        <w:t>the</w:t>
      </w:r>
      <w:r w:rsidRPr="00044A17">
        <w:rPr>
          <w:rFonts w:asciiTheme="minorHAnsi" w:hAnsiTheme="minorHAnsi"/>
          <w:spacing w:val="19"/>
        </w:rPr>
        <w:t xml:space="preserve"> </w:t>
      </w:r>
      <w:r w:rsidRPr="00044A17">
        <w:rPr>
          <w:rFonts w:asciiTheme="minorHAnsi" w:hAnsiTheme="minorHAnsi"/>
          <w:w w:val="105"/>
        </w:rPr>
        <w:t>a</w:t>
      </w:r>
      <w:r w:rsidRPr="00044A17">
        <w:rPr>
          <w:rFonts w:asciiTheme="minorHAnsi" w:hAnsiTheme="minorHAnsi"/>
          <w:spacing w:val="-2"/>
          <w:w w:val="105"/>
        </w:rPr>
        <w:t>w</w:t>
      </w:r>
      <w:r w:rsidRPr="00044A17">
        <w:rPr>
          <w:rFonts w:asciiTheme="minorHAnsi" w:hAnsiTheme="minorHAnsi"/>
          <w:w w:val="110"/>
        </w:rPr>
        <w:t>a</w:t>
      </w:r>
      <w:r w:rsidRPr="00044A17">
        <w:rPr>
          <w:rFonts w:asciiTheme="minorHAnsi" w:hAnsiTheme="minorHAnsi"/>
          <w:spacing w:val="-2"/>
          <w:w w:val="110"/>
        </w:rPr>
        <w:t>r</w:t>
      </w:r>
      <w:r w:rsidRPr="00044A17">
        <w:rPr>
          <w:rFonts w:asciiTheme="minorHAnsi" w:hAnsiTheme="minorHAnsi"/>
          <w:w w:val="111"/>
        </w:rPr>
        <w:t xml:space="preserve">d </w:t>
      </w:r>
      <w:r w:rsidRPr="00044A17">
        <w:rPr>
          <w:rFonts w:asciiTheme="minorHAnsi" w:hAnsiTheme="minorHAnsi"/>
        </w:rPr>
        <w:t>winning,</w:t>
      </w:r>
      <w:r w:rsidRPr="00044A17">
        <w:rPr>
          <w:rFonts w:asciiTheme="minorHAnsi" w:hAnsiTheme="minorHAnsi"/>
          <w:spacing w:val="4"/>
        </w:rPr>
        <w:t xml:space="preserve"> </w:t>
      </w:r>
      <w:r w:rsidRPr="00044A17">
        <w:rPr>
          <w:rFonts w:asciiTheme="minorHAnsi" w:hAnsiTheme="minorHAnsi"/>
        </w:rPr>
        <w:t>Ring</w:t>
      </w:r>
      <w:r w:rsidRPr="00044A17">
        <w:rPr>
          <w:rFonts w:asciiTheme="minorHAnsi" w:hAnsiTheme="minorHAnsi"/>
          <w:spacing w:val="-4"/>
        </w:rPr>
        <w:t>t</w:t>
      </w:r>
      <w:r w:rsidRPr="00044A17">
        <w:rPr>
          <w:rFonts w:asciiTheme="minorHAnsi" w:hAnsiTheme="minorHAnsi"/>
        </w:rPr>
        <w:t>ail</w:t>
      </w:r>
      <w:r w:rsidRPr="00044A17">
        <w:rPr>
          <w:rFonts w:asciiTheme="minorHAnsi" w:hAnsiTheme="minorHAnsi"/>
          <w:spacing w:val="-12"/>
        </w:rPr>
        <w:t xml:space="preserve"> </w:t>
      </w:r>
      <w:r w:rsidRPr="00044A17">
        <w:rPr>
          <w:rFonts w:asciiTheme="minorHAnsi" w:hAnsiTheme="minorHAnsi"/>
        </w:rPr>
        <w:t>soft</w:t>
      </w:r>
      <w:r w:rsidRPr="00044A17">
        <w:rPr>
          <w:rFonts w:asciiTheme="minorHAnsi" w:hAnsiTheme="minorHAnsi"/>
          <w:spacing w:val="-2"/>
        </w:rPr>
        <w:t>w</w:t>
      </w:r>
      <w:r w:rsidRPr="00044A17">
        <w:rPr>
          <w:rFonts w:asciiTheme="minorHAnsi" w:hAnsiTheme="minorHAnsi"/>
        </w:rPr>
        <w:t>a</w:t>
      </w:r>
      <w:r w:rsidRPr="00044A17">
        <w:rPr>
          <w:rFonts w:asciiTheme="minorHAnsi" w:hAnsiTheme="minorHAnsi"/>
          <w:spacing w:val="-2"/>
        </w:rPr>
        <w:t>r</w:t>
      </w:r>
      <w:r w:rsidRPr="00044A17">
        <w:rPr>
          <w:rFonts w:asciiTheme="minorHAnsi" w:hAnsiTheme="minorHAnsi"/>
        </w:rPr>
        <w:t>e</w:t>
      </w:r>
      <w:r w:rsidRPr="00044A17">
        <w:rPr>
          <w:rFonts w:asciiTheme="minorHAnsi" w:hAnsiTheme="minorHAnsi"/>
          <w:spacing w:val="24"/>
        </w:rPr>
        <w:t xml:space="preserve"> </w:t>
      </w:r>
      <w:r w:rsidRPr="00044A17">
        <w:rPr>
          <w:rFonts w:asciiTheme="minorHAnsi" w:hAnsiTheme="minorHAnsi"/>
        </w:rPr>
        <w:t>and</w:t>
      </w:r>
      <w:r w:rsidRPr="00044A17">
        <w:rPr>
          <w:rFonts w:asciiTheme="minorHAnsi" w:hAnsiTheme="minorHAnsi"/>
          <w:spacing w:val="22"/>
        </w:rPr>
        <w:t xml:space="preserve"> </w:t>
      </w:r>
      <w:r w:rsidRPr="00044A17">
        <w:rPr>
          <w:rFonts w:asciiTheme="minorHAnsi" w:hAnsiTheme="minorHAnsi"/>
        </w:rPr>
        <w:t>mobile</w:t>
      </w:r>
      <w:r w:rsidRPr="00044A17">
        <w:rPr>
          <w:rFonts w:asciiTheme="minorHAnsi" w:hAnsiTheme="minorHAnsi"/>
          <w:spacing w:val="18"/>
        </w:rPr>
        <w:t xml:space="preserve"> </w:t>
      </w:r>
      <w:r w:rsidRPr="00044A17">
        <w:rPr>
          <w:rFonts w:asciiTheme="minorHAnsi" w:hAnsiTheme="minorHAnsi"/>
        </w:rPr>
        <w:t>plat</w:t>
      </w:r>
      <w:r w:rsidRPr="00044A17">
        <w:rPr>
          <w:rFonts w:asciiTheme="minorHAnsi" w:hAnsiTheme="minorHAnsi"/>
          <w:spacing w:val="-2"/>
        </w:rPr>
        <w:t>f</w:t>
      </w:r>
      <w:r w:rsidRPr="00044A17">
        <w:rPr>
          <w:rFonts w:asciiTheme="minorHAnsi" w:hAnsiTheme="minorHAnsi"/>
        </w:rPr>
        <w:t>orms.</w:t>
      </w:r>
      <w:r w:rsidRPr="00044A17">
        <w:rPr>
          <w:rFonts w:asciiTheme="minorHAnsi" w:hAnsiTheme="minorHAnsi"/>
          <w:spacing w:val="39"/>
        </w:rPr>
        <w:t xml:space="preserve"> </w:t>
      </w:r>
      <w:r w:rsidRPr="00044A17">
        <w:rPr>
          <w:rFonts w:asciiTheme="minorHAnsi" w:hAnsiTheme="minorHAnsi"/>
        </w:rPr>
        <w:t>Ring</w:t>
      </w:r>
      <w:r w:rsidRPr="00044A17">
        <w:rPr>
          <w:rFonts w:asciiTheme="minorHAnsi" w:hAnsiTheme="minorHAnsi"/>
          <w:spacing w:val="-4"/>
        </w:rPr>
        <w:t>t</w:t>
      </w:r>
      <w:r w:rsidRPr="00044A17">
        <w:rPr>
          <w:rFonts w:asciiTheme="minorHAnsi" w:hAnsiTheme="minorHAnsi"/>
        </w:rPr>
        <w:t>ail</w:t>
      </w:r>
      <w:r w:rsidRPr="00044A17">
        <w:rPr>
          <w:rFonts w:asciiTheme="minorHAnsi" w:hAnsiTheme="minorHAnsi"/>
          <w:spacing w:val="-12"/>
        </w:rPr>
        <w:t xml:space="preserve"> </w:t>
      </w:r>
      <w:r w:rsidRPr="00044A17">
        <w:rPr>
          <w:rFonts w:asciiTheme="minorHAnsi" w:hAnsiTheme="minorHAnsi"/>
        </w:rPr>
        <w:t>enables</w:t>
      </w:r>
      <w:r w:rsidRPr="00044A17">
        <w:rPr>
          <w:rFonts w:asciiTheme="minorHAnsi" w:hAnsiTheme="minorHAnsi"/>
          <w:spacing w:val="44"/>
        </w:rPr>
        <w:t xml:space="preserve"> </w:t>
      </w:r>
      <w:r w:rsidRPr="00044A17">
        <w:rPr>
          <w:rFonts w:asciiTheme="minorHAnsi" w:hAnsiTheme="minorHAnsi"/>
          <w:spacing w:val="-4"/>
          <w:w w:val="107"/>
        </w:rPr>
        <w:t>c</w:t>
      </w:r>
      <w:r w:rsidRPr="00044A17">
        <w:rPr>
          <w:rFonts w:asciiTheme="minorHAnsi" w:hAnsiTheme="minorHAnsi"/>
          <w:w w:val="107"/>
        </w:rPr>
        <w:t>orpo</w:t>
      </w:r>
      <w:r w:rsidRPr="00044A17">
        <w:rPr>
          <w:rFonts w:asciiTheme="minorHAnsi" w:hAnsiTheme="minorHAnsi"/>
          <w:spacing w:val="-5"/>
          <w:w w:val="107"/>
        </w:rPr>
        <w:t>r</w:t>
      </w:r>
      <w:r w:rsidRPr="00044A17">
        <w:rPr>
          <w:rFonts w:asciiTheme="minorHAnsi" w:hAnsiTheme="minorHAnsi"/>
          <w:w w:val="107"/>
        </w:rPr>
        <w:t>ations</w:t>
      </w:r>
      <w:r w:rsidRPr="00044A17">
        <w:rPr>
          <w:rFonts w:asciiTheme="minorHAnsi" w:hAnsiTheme="minorHAnsi"/>
          <w:spacing w:val="-8"/>
          <w:w w:val="107"/>
        </w:rPr>
        <w:t xml:space="preserve"> </w:t>
      </w:r>
      <w:r w:rsidRPr="00044A17">
        <w:rPr>
          <w:rFonts w:asciiTheme="minorHAnsi" w:hAnsiTheme="minorHAnsi"/>
          <w:spacing w:val="-2"/>
          <w:w w:val="122"/>
        </w:rPr>
        <w:t>t</w:t>
      </w:r>
      <w:r w:rsidRPr="00044A17">
        <w:rPr>
          <w:rFonts w:asciiTheme="minorHAnsi" w:hAnsiTheme="minorHAnsi"/>
          <w:w w:val="108"/>
        </w:rPr>
        <w:t xml:space="preserve">o </w:t>
      </w:r>
      <w:r w:rsidRPr="00044A17">
        <w:rPr>
          <w:rFonts w:asciiTheme="minorHAnsi" w:hAnsiTheme="minorHAnsi"/>
          <w:w w:val="107"/>
        </w:rPr>
        <w:t>st</w:t>
      </w:r>
      <w:r w:rsidRPr="00044A17">
        <w:rPr>
          <w:rFonts w:asciiTheme="minorHAnsi" w:hAnsiTheme="minorHAnsi"/>
          <w:spacing w:val="-2"/>
          <w:w w:val="107"/>
        </w:rPr>
        <w:t>r</w:t>
      </w:r>
      <w:r w:rsidRPr="00044A17">
        <w:rPr>
          <w:rFonts w:asciiTheme="minorHAnsi" w:hAnsiTheme="minorHAnsi"/>
          <w:spacing w:val="-3"/>
          <w:w w:val="107"/>
        </w:rPr>
        <w:t>e</w:t>
      </w:r>
      <w:r w:rsidRPr="00044A17">
        <w:rPr>
          <w:rFonts w:asciiTheme="minorHAnsi" w:hAnsiTheme="minorHAnsi"/>
          <w:w w:val="107"/>
        </w:rPr>
        <w:t>amline</w:t>
      </w:r>
      <w:r w:rsidRPr="00044A17">
        <w:rPr>
          <w:rFonts w:asciiTheme="minorHAnsi" w:hAnsiTheme="minorHAnsi"/>
          <w:spacing w:val="-9"/>
          <w:w w:val="107"/>
        </w:rPr>
        <w:t xml:space="preserve"> </w:t>
      </w:r>
      <w:r w:rsidRPr="00044A17">
        <w:rPr>
          <w:rFonts w:asciiTheme="minorHAnsi" w:hAnsiTheme="minorHAnsi"/>
        </w:rPr>
        <w:t>their</w:t>
      </w:r>
      <w:r w:rsidRPr="00044A17">
        <w:rPr>
          <w:rFonts w:asciiTheme="minorHAnsi" w:hAnsiTheme="minorHAnsi"/>
          <w:spacing w:val="16"/>
        </w:rPr>
        <w:t xml:space="preserve"> </w:t>
      </w:r>
      <w:r w:rsidRPr="00044A17">
        <w:rPr>
          <w:rFonts w:asciiTheme="minorHAnsi" w:hAnsiTheme="minorHAnsi"/>
          <w:spacing w:val="1"/>
        </w:rPr>
        <w:t>e</w:t>
      </w:r>
      <w:r w:rsidRPr="00044A17">
        <w:rPr>
          <w:rFonts w:asciiTheme="minorHAnsi" w:hAnsiTheme="minorHAnsi"/>
        </w:rPr>
        <w:t>-dis</w:t>
      </w:r>
      <w:r w:rsidRPr="00044A17">
        <w:rPr>
          <w:rFonts w:asciiTheme="minorHAnsi" w:hAnsiTheme="minorHAnsi"/>
          <w:spacing w:val="-4"/>
        </w:rPr>
        <w:t>c</w:t>
      </w:r>
      <w:r w:rsidRPr="00044A17">
        <w:rPr>
          <w:rFonts w:asciiTheme="minorHAnsi" w:hAnsiTheme="minorHAnsi"/>
          <w:spacing w:val="-1"/>
        </w:rPr>
        <w:t>ov</w:t>
      </w:r>
      <w:r w:rsidRPr="00044A17">
        <w:rPr>
          <w:rFonts w:asciiTheme="minorHAnsi" w:hAnsiTheme="minorHAnsi"/>
        </w:rPr>
        <w:t>e</w:t>
      </w:r>
      <w:r w:rsidRPr="00044A17">
        <w:rPr>
          <w:rFonts w:asciiTheme="minorHAnsi" w:hAnsiTheme="minorHAnsi"/>
          <w:spacing w:val="4"/>
        </w:rPr>
        <w:t>r</w:t>
      </w:r>
      <w:r w:rsidRPr="00044A17">
        <w:rPr>
          <w:rFonts w:asciiTheme="minorHAnsi" w:hAnsiTheme="minorHAnsi"/>
        </w:rPr>
        <w:t>y</w:t>
      </w:r>
      <w:r w:rsidRPr="00044A17">
        <w:rPr>
          <w:rFonts w:asciiTheme="minorHAnsi" w:hAnsiTheme="minorHAnsi"/>
          <w:spacing w:val="14"/>
        </w:rPr>
        <w:t xml:space="preserve"> </w:t>
      </w:r>
      <w:r w:rsidRPr="00044A17">
        <w:rPr>
          <w:rFonts w:asciiTheme="minorHAnsi" w:hAnsiTheme="minorHAnsi"/>
        </w:rPr>
        <w:t>p</w:t>
      </w:r>
      <w:r w:rsidRPr="00044A17">
        <w:rPr>
          <w:rFonts w:asciiTheme="minorHAnsi" w:hAnsiTheme="minorHAnsi"/>
          <w:spacing w:val="-2"/>
        </w:rPr>
        <w:t>r</w:t>
      </w:r>
      <w:r w:rsidRPr="00044A17">
        <w:rPr>
          <w:rFonts w:asciiTheme="minorHAnsi" w:hAnsiTheme="minorHAnsi"/>
        </w:rPr>
        <w:t>o</w:t>
      </w:r>
      <w:r w:rsidRPr="00044A17">
        <w:rPr>
          <w:rFonts w:asciiTheme="minorHAnsi" w:hAnsiTheme="minorHAnsi"/>
          <w:spacing w:val="-4"/>
        </w:rPr>
        <w:t>c</w:t>
      </w:r>
      <w:r w:rsidRPr="00044A17">
        <w:rPr>
          <w:rFonts w:asciiTheme="minorHAnsi" w:hAnsiTheme="minorHAnsi"/>
        </w:rPr>
        <w:t>ess,</w:t>
      </w:r>
      <w:r w:rsidRPr="00044A17">
        <w:rPr>
          <w:rFonts w:asciiTheme="minorHAnsi" w:hAnsiTheme="minorHAnsi"/>
          <w:spacing w:val="33"/>
        </w:rPr>
        <w:t xml:space="preserve"> </w:t>
      </w:r>
      <w:r w:rsidRPr="00044A17">
        <w:rPr>
          <w:rFonts w:asciiTheme="minorHAnsi" w:hAnsiTheme="minorHAnsi"/>
        </w:rPr>
        <w:t>d</w:t>
      </w:r>
      <w:r w:rsidRPr="00044A17">
        <w:rPr>
          <w:rFonts w:asciiTheme="minorHAnsi" w:hAnsiTheme="minorHAnsi"/>
          <w:spacing w:val="1"/>
        </w:rPr>
        <w:t>e</w:t>
      </w:r>
      <w:r w:rsidRPr="00044A17">
        <w:rPr>
          <w:rFonts w:asciiTheme="minorHAnsi" w:hAnsiTheme="minorHAnsi"/>
          <w:spacing w:val="-1"/>
        </w:rPr>
        <w:t>v</w:t>
      </w:r>
      <w:r w:rsidRPr="00044A17">
        <w:rPr>
          <w:rFonts w:asciiTheme="minorHAnsi" w:hAnsiTheme="minorHAnsi"/>
        </w:rPr>
        <w:t>elop</w:t>
      </w:r>
      <w:r w:rsidRPr="00044A17">
        <w:rPr>
          <w:rFonts w:asciiTheme="minorHAnsi" w:hAnsiTheme="minorHAnsi"/>
          <w:spacing w:val="28"/>
        </w:rPr>
        <w:t xml:space="preserve"> </w:t>
      </w:r>
      <w:r w:rsidRPr="00044A17">
        <w:rPr>
          <w:rFonts w:asciiTheme="minorHAnsi" w:hAnsiTheme="minorHAnsi"/>
          <w:spacing w:val="-2"/>
          <w:w w:val="110"/>
        </w:rPr>
        <w:t>r</w:t>
      </w:r>
      <w:r w:rsidRPr="00044A17">
        <w:rPr>
          <w:rFonts w:asciiTheme="minorHAnsi" w:hAnsiTheme="minorHAnsi"/>
          <w:w w:val="110"/>
        </w:rPr>
        <w:t>ep</w:t>
      </w:r>
      <w:r w:rsidRPr="00044A17">
        <w:rPr>
          <w:rFonts w:asciiTheme="minorHAnsi" w:hAnsiTheme="minorHAnsi"/>
          <w:spacing w:val="-3"/>
          <w:w w:val="110"/>
        </w:rPr>
        <w:t>e</w:t>
      </w:r>
      <w:r w:rsidRPr="00044A17">
        <w:rPr>
          <w:rFonts w:asciiTheme="minorHAnsi" w:hAnsiTheme="minorHAnsi"/>
          <w:w w:val="110"/>
        </w:rPr>
        <w:t>a</w:t>
      </w:r>
      <w:r w:rsidRPr="00044A17">
        <w:rPr>
          <w:rFonts w:asciiTheme="minorHAnsi" w:hAnsiTheme="minorHAnsi"/>
          <w:spacing w:val="-4"/>
          <w:w w:val="110"/>
        </w:rPr>
        <w:t>t</w:t>
      </w:r>
      <w:r w:rsidRPr="00044A17">
        <w:rPr>
          <w:rFonts w:asciiTheme="minorHAnsi" w:hAnsiTheme="minorHAnsi"/>
          <w:w w:val="110"/>
        </w:rPr>
        <w:t>able</w:t>
      </w:r>
      <w:r w:rsidRPr="00044A17">
        <w:rPr>
          <w:rFonts w:asciiTheme="minorHAnsi" w:hAnsiTheme="minorHAnsi"/>
          <w:spacing w:val="-7"/>
          <w:w w:val="110"/>
        </w:rPr>
        <w:t xml:space="preserve"> </w:t>
      </w:r>
      <w:r w:rsidRPr="00044A17">
        <w:rPr>
          <w:rFonts w:asciiTheme="minorHAnsi" w:hAnsiTheme="minorHAnsi"/>
        </w:rPr>
        <w:t>business</w:t>
      </w:r>
      <w:r w:rsidRPr="00044A17">
        <w:rPr>
          <w:rFonts w:asciiTheme="minorHAnsi" w:hAnsiTheme="minorHAnsi"/>
          <w:spacing w:val="37"/>
        </w:rPr>
        <w:t xml:space="preserve"> </w:t>
      </w:r>
      <w:r w:rsidRPr="00044A17">
        <w:rPr>
          <w:rFonts w:asciiTheme="minorHAnsi" w:hAnsiTheme="minorHAnsi"/>
        </w:rPr>
        <w:t>p</w:t>
      </w:r>
      <w:r w:rsidRPr="00044A17">
        <w:rPr>
          <w:rFonts w:asciiTheme="minorHAnsi" w:hAnsiTheme="minorHAnsi"/>
          <w:spacing w:val="-2"/>
        </w:rPr>
        <w:t>r</w:t>
      </w:r>
      <w:r w:rsidRPr="00044A17">
        <w:rPr>
          <w:rFonts w:asciiTheme="minorHAnsi" w:hAnsiTheme="minorHAnsi"/>
        </w:rPr>
        <w:t>o</w:t>
      </w:r>
      <w:r w:rsidRPr="00044A17">
        <w:rPr>
          <w:rFonts w:asciiTheme="minorHAnsi" w:hAnsiTheme="minorHAnsi"/>
          <w:spacing w:val="-4"/>
        </w:rPr>
        <w:t>c</w:t>
      </w:r>
      <w:r w:rsidRPr="00044A17">
        <w:rPr>
          <w:rFonts w:asciiTheme="minorHAnsi" w:hAnsiTheme="minorHAnsi"/>
        </w:rPr>
        <w:t>esses</w:t>
      </w:r>
      <w:r w:rsidRPr="00044A17">
        <w:rPr>
          <w:rFonts w:asciiTheme="minorHAnsi" w:hAnsiTheme="minorHAnsi"/>
          <w:spacing w:val="50"/>
        </w:rPr>
        <w:t xml:space="preserve"> </w:t>
      </w:r>
      <w:r w:rsidRPr="00044A17">
        <w:rPr>
          <w:rFonts w:asciiTheme="minorHAnsi" w:hAnsiTheme="minorHAnsi"/>
        </w:rPr>
        <w:t>and</w:t>
      </w:r>
      <w:r w:rsidRPr="00044A17">
        <w:rPr>
          <w:rFonts w:asciiTheme="minorHAnsi" w:hAnsiTheme="minorHAnsi"/>
          <w:spacing w:val="22"/>
        </w:rPr>
        <w:t xml:space="preserve"> </w:t>
      </w:r>
      <w:r w:rsidRPr="00044A17">
        <w:rPr>
          <w:rFonts w:asciiTheme="minorHAnsi" w:hAnsiTheme="minorHAnsi"/>
          <w:w w:val="105"/>
        </w:rPr>
        <w:t xml:space="preserve">apply </w:t>
      </w:r>
      <w:r w:rsidRPr="00044A17">
        <w:rPr>
          <w:rFonts w:asciiTheme="minorHAnsi" w:hAnsiTheme="minorHAnsi"/>
          <w:w w:val="98"/>
        </w:rPr>
        <w:t>Ring</w:t>
      </w:r>
      <w:r w:rsidRPr="00044A17">
        <w:rPr>
          <w:rFonts w:asciiTheme="minorHAnsi" w:hAnsiTheme="minorHAnsi"/>
          <w:spacing w:val="-4"/>
          <w:w w:val="98"/>
        </w:rPr>
        <w:t>t</w:t>
      </w:r>
      <w:r w:rsidRPr="00044A17">
        <w:rPr>
          <w:rFonts w:asciiTheme="minorHAnsi" w:hAnsiTheme="minorHAnsi"/>
          <w:w w:val="98"/>
        </w:rPr>
        <w:t>ail</w:t>
      </w:r>
      <w:r w:rsidRPr="00044A17">
        <w:rPr>
          <w:rFonts w:asciiTheme="minorHAnsi" w:hAnsiTheme="minorHAnsi"/>
          <w:spacing w:val="-10"/>
          <w:w w:val="98"/>
        </w:rPr>
        <w:t>’</w:t>
      </w:r>
      <w:r w:rsidRPr="00044A17">
        <w:rPr>
          <w:rFonts w:asciiTheme="minorHAnsi" w:hAnsiTheme="minorHAnsi"/>
          <w:w w:val="98"/>
        </w:rPr>
        <w:t>s</w:t>
      </w:r>
      <w:r w:rsidRPr="00044A17">
        <w:rPr>
          <w:rFonts w:asciiTheme="minorHAnsi" w:hAnsiTheme="minorHAnsi"/>
          <w:spacing w:val="-8"/>
          <w:w w:val="98"/>
        </w:rPr>
        <w:t xml:space="preserve"> </w:t>
      </w:r>
      <w:r w:rsidRPr="00044A17">
        <w:rPr>
          <w:rFonts w:asciiTheme="minorHAnsi" w:hAnsiTheme="minorHAnsi"/>
          <w:spacing w:val="-3"/>
          <w:w w:val="113"/>
        </w:rPr>
        <w:t>p</w:t>
      </w:r>
      <w:r w:rsidRPr="00044A17">
        <w:rPr>
          <w:rFonts w:asciiTheme="minorHAnsi" w:hAnsiTheme="minorHAnsi"/>
          <w:w w:val="113"/>
        </w:rPr>
        <w:t>a</w:t>
      </w:r>
      <w:r w:rsidRPr="00044A17">
        <w:rPr>
          <w:rFonts w:asciiTheme="minorHAnsi" w:hAnsiTheme="minorHAnsi"/>
          <w:spacing w:val="-2"/>
          <w:w w:val="113"/>
        </w:rPr>
        <w:t>t</w:t>
      </w:r>
      <w:r w:rsidRPr="00044A17">
        <w:rPr>
          <w:rFonts w:asciiTheme="minorHAnsi" w:hAnsiTheme="minorHAnsi"/>
          <w:w w:val="113"/>
        </w:rPr>
        <w:t>en</w:t>
      </w:r>
      <w:r w:rsidRPr="00044A17">
        <w:rPr>
          <w:rFonts w:asciiTheme="minorHAnsi" w:hAnsiTheme="minorHAnsi"/>
          <w:spacing w:val="-2"/>
          <w:w w:val="113"/>
        </w:rPr>
        <w:t>t</w:t>
      </w:r>
      <w:r w:rsidRPr="00044A17">
        <w:rPr>
          <w:rFonts w:asciiTheme="minorHAnsi" w:hAnsiTheme="minorHAnsi"/>
          <w:w w:val="113"/>
        </w:rPr>
        <w:t>ed</w:t>
      </w:r>
      <w:r w:rsidRPr="00044A17">
        <w:rPr>
          <w:rFonts w:asciiTheme="minorHAnsi" w:hAnsiTheme="minorHAnsi"/>
          <w:spacing w:val="-14"/>
          <w:w w:val="113"/>
        </w:rPr>
        <w:t xml:space="preserve"> </w:t>
      </w:r>
      <w:r w:rsidRPr="00044A17">
        <w:rPr>
          <w:rFonts w:asciiTheme="minorHAnsi" w:hAnsiTheme="minorHAnsi"/>
        </w:rPr>
        <w:t>visual analytics</w:t>
      </w:r>
      <w:r w:rsidRPr="00044A17">
        <w:rPr>
          <w:rFonts w:asciiTheme="minorHAnsi" w:hAnsiTheme="minorHAnsi"/>
          <w:spacing w:val="25"/>
        </w:rPr>
        <w:t xml:space="preserve"> </w:t>
      </w:r>
      <w:r w:rsidRPr="00044A17">
        <w:rPr>
          <w:rFonts w:asciiTheme="minorHAnsi" w:hAnsiTheme="minorHAnsi"/>
          <w:spacing w:val="-2"/>
        </w:rPr>
        <w:t>t</w:t>
      </w:r>
      <w:r w:rsidRPr="00044A17">
        <w:rPr>
          <w:rFonts w:asciiTheme="minorHAnsi" w:hAnsiTheme="minorHAnsi"/>
        </w:rPr>
        <w:t>o</w:t>
      </w:r>
      <w:r w:rsidRPr="00044A17">
        <w:rPr>
          <w:rFonts w:asciiTheme="minorHAnsi" w:hAnsiTheme="minorHAnsi"/>
          <w:spacing w:val="10"/>
        </w:rPr>
        <w:t xml:space="preserve"> </w:t>
      </w:r>
      <w:r w:rsidRPr="00044A17">
        <w:rPr>
          <w:rFonts w:asciiTheme="minorHAnsi" w:hAnsiTheme="minorHAnsi"/>
        </w:rPr>
        <w:t>g</w:t>
      </w:r>
      <w:r w:rsidRPr="00044A17">
        <w:rPr>
          <w:rFonts w:asciiTheme="minorHAnsi" w:hAnsiTheme="minorHAnsi"/>
          <w:spacing w:val="-2"/>
        </w:rPr>
        <w:t>r</w:t>
      </w:r>
      <w:r w:rsidRPr="00044A17">
        <w:rPr>
          <w:rFonts w:asciiTheme="minorHAnsi" w:hAnsiTheme="minorHAnsi"/>
          <w:spacing w:val="-3"/>
        </w:rPr>
        <w:t>e</w:t>
      </w:r>
      <w:r w:rsidRPr="00044A17">
        <w:rPr>
          <w:rFonts w:asciiTheme="minorHAnsi" w:hAnsiTheme="minorHAnsi"/>
        </w:rPr>
        <w:t>atly</w:t>
      </w:r>
      <w:r w:rsidRPr="00044A17">
        <w:rPr>
          <w:rFonts w:asciiTheme="minorHAnsi" w:hAnsiTheme="minorHAnsi"/>
          <w:spacing w:val="18"/>
        </w:rPr>
        <w:t xml:space="preserve"> </w:t>
      </w:r>
      <w:r w:rsidRPr="00044A17">
        <w:rPr>
          <w:rFonts w:asciiTheme="minorHAnsi" w:hAnsiTheme="minorHAnsi"/>
          <w:spacing w:val="-2"/>
        </w:rPr>
        <w:t>r</w:t>
      </w:r>
      <w:r w:rsidRPr="00044A17">
        <w:rPr>
          <w:rFonts w:asciiTheme="minorHAnsi" w:hAnsiTheme="minorHAnsi"/>
        </w:rPr>
        <w:t>edu</w:t>
      </w:r>
      <w:r w:rsidRPr="00044A17">
        <w:rPr>
          <w:rFonts w:asciiTheme="minorHAnsi" w:hAnsiTheme="minorHAnsi"/>
          <w:spacing w:val="-4"/>
        </w:rPr>
        <w:t>c</w:t>
      </w:r>
      <w:r w:rsidRPr="00044A17">
        <w:rPr>
          <w:rFonts w:asciiTheme="minorHAnsi" w:hAnsiTheme="minorHAnsi"/>
        </w:rPr>
        <w:t>e</w:t>
      </w:r>
      <w:r w:rsidRPr="00044A17">
        <w:rPr>
          <w:rFonts w:asciiTheme="minorHAnsi" w:hAnsiTheme="minorHAnsi"/>
          <w:spacing w:val="33"/>
        </w:rPr>
        <w:t xml:space="preserve"> </w:t>
      </w:r>
      <w:r w:rsidRPr="00044A17">
        <w:rPr>
          <w:rFonts w:asciiTheme="minorHAnsi" w:hAnsiTheme="minorHAnsi"/>
        </w:rPr>
        <w:t>the</w:t>
      </w:r>
      <w:r w:rsidRPr="00044A17">
        <w:rPr>
          <w:rFonts w:asciiTheme="minorHAnsi" w:hAnsiTheme="minorHAnsi"/>
          <w:spacing w:val="19"/>
        </w:rPr>
        <w:t xml:space="preserve"> </w:t>
      </w:r>
      <w:r w:rsidRPr="00044A17">
        <w:rPr>
          <w:rFonts w:asciiTheme="minorHAnsi" w:hAnsiTheme="minorHAnsi"/>
          <w:spacing w:val="-4"/>
        </w:rPr>
        <w:t>c</w:t>
      </w:r>
      <w:r w:rsidRPr="00044A17">
        <w:rPr>
          <w:rFonts w:asciiTheme="minorHAnsi" w:hAnsiTheme="minorHAnsi"/>
        </w:rPr>
        <w:t>os</w:t>
      </w:r>
      <w:r w:rsidRPr="00044A17">
        <w:rPr>
          <w:rFonts w:asciiTheme="minorHAnsi" w:hAnsiTheme="minorHAnsi"/>
          <w:spacing w:val="3"/>
        </w:rPr>
        <w:t>t</w:t>
      </w:r>
      <w:r w:rsidRPr="00044A17">
        <w:rPr>
          <w:rFonts w:asciiTheme="minorHAnsi" w:hAnsiTheme="minorHAnsi"/>
        </w:rPr>
        <w:t>,</w:t>
      </w:r>
      <w:r w:rsidRPr="00044A17">
        <w:rPr>
          <w:rFonts w:asciiTheme="minorHAnsi" w:hAnsiTheme="minorHAnsi"/>
          <w:spacing w:val="17"/>
        </w:rPr>
        <w:t xml:space="preserve"> </w:t>
      </w:r>
      <w:r w:rsidRPr="00044A17">
        <w:rPr>
          <w:rFonts w:asciiTheme="minorHAnsi" w:hAnsiTheme="minorHAnsi"/>
        </w:rPr>
        <w:t>risk</w:t>
      </w:r>
      <w:r w:rsidRPr="00044A17">
        <w:rPr>
          <w:rFonts w:asciiTheme="minorHAnsi" w:hAnsiTheme="minorHAnsi"/>
          <w:spacing w:val="-10"/>
        </w:rPr>
        <w:t xml:space="preserve"> </w:t>
      </w:r>
      <w:r w:rsidRPr="00044A17">
        <w:rPr>
          <w:rFonts w:asciiTheme="minorHAnsi" w:hAnsiTheme="minorHAnsi"/>
        </w:rPr>
        <w:t>and</w:t>
      </w:r>
      <w:r w:rsidRPr="00044A17">
        <w:rPr>
          <w:rFonts w:asciiTheme="minorHAnsi" w:hAnsiTheme="minorHAnsi"/>
          <w:spacing w:val="22"/>
        </w:rPr>
        <w:t xml:space="preserve"> </w:t>
      </w:r>
      <w:r w:rsidRPr="00044A17">
        <w:rPr>
          <w:rFonts w:asciiTheme="minorHAnsi" w:hAnsiTheme="minorHAnsi"/>
        </w:rPr>
        <w:t>time</w:t>
      </w:r>
      <w:r w:rsidRPr="00044A17">
        <w:rPr>
          <w:rFonts w:asciiTheme="minorHAnsi" w:hAnsiTheme="minorHAnsi"/>
          <w:spacing w:val="15"/>
        </w:rPr>
        <w:t xml:space="preserve"> </w:t>
      </w:r>
      <w:r w:rsidRPr="00044A17">
        <w:rPr>
          <w:rFonts w:asciiTheme="minorHAnsi" w:hAnsiTheme="minorHAnsi"/>
          <w:w w:val="108"/>
        </w:rPr>
        <w:t>associa</w:t>
      </w:r>
      <w:r w:rsidRPr="00044A17">
        <w:rPr>
          <w:rFonts w:asciiTheme="minorHAnsi" w:hAnsiTheme="minorHAnsi"/>
          <w:spacing w:val="-2"/>
          <w:w w:val="108"/>
        </w:rPr>
        <w:t>t</w:t>
      </w:r>
      <w:r w:rsidRPr="00044A17">
        <w:rPr>
          <w:rFonts w:asciiTheme="minorHAnsi" w:hAnsiTheme="minorHAnsi"/>
          <w:w w:val="111"/>
        </w:rPr>
        <w:t xml:space="preserve">ed </w:t>
      </w:r>
      <w:r w:rsidRPr="00044A17">
        <w:rPr>
          <w:rFonts w:asciiTheme="minorHAnsi" w:hAnsiTheme="minorHAnsi"/>
        </w:rPr>
        <w:t>with</w:t>
      </w:r>
      <w:r w:rsidRPr="00044A17">
        <w:rPr>
          <w:rFonts w:asciiTheme="minorHAnsi" w:hAnsiTheme="minorHAnsi"/>
          <w:spacing w:val="1"/>
        </w:rPr>
        <w:t xml:space="preserve"> </w:t>
      </w:r>
      <w:r w:rsidRPr="00044A17">
        <w:rPr>
          <w:rFonts w:asciiTheme="minorHAnsi" w:hAnsiTheme="minorHAnsi"/>
          <w:spacing w:val="1"/>
          <w:w w:val="111"/>
        </w:rPr>
        <w:t>e</w:t>
      </w:r>
      <w:r w:rsidRPr="00044A17">
        <w:rPr>
          <w:rFonts w:asciiTheme="minorHAnsi" w:hAnsiTheme="minorHAnsi"/>
          <w:w w:val="102"/>
        </w:rPr>
        <w:t>-dis</w:t>
      </w:r>
      <w:r w:rsidRPr="00044A17">
        <w:rPr>
          <w:rFonts w:asciiTheme="minorHAnsi" w:hAnsiTheme="minorHAnsi"/>
          <w:spacing w:val="-4"/>
          <w:w w:val="102"/>
        </w:rPr>
        <w:t>c</w:t>
      </w:r>
      <w:r w:rsidRPr="00044A17">
        <w:rPr>
          <w:rFonts w:asciiTheme="minorHAnsi" w:hAnsiTheme="minorHAnsi"/>
          <w:spacing w:val="-1"/>
          <w:w w:val="108"/>
        </w:rPr>
        <w:t>o</w:t>
      </w:r>
      <w:r w:rsidRPr="00044A17">
        <w:rPr>
          <w:rFonts w:asciiTheme="minorHAnsi" w:hAnsiTheme="minorHAnsi"/>
          <w:spacing w:val="-1"/>
          <w:w w:val="93"/>
        </w:rPr>
        <w:t>v</w:t>
      </w:r>
      <w:r w:rsidRPr="00044A17">
        <w:rPr>
          <w:rFonts w:asciiTheme="minorHAnsi" w:hAnsiTheme="minorHAnsi"/>
          <w:w w:val="108"/>
        </w:rPr>
        <w:t>e</w:t>
      </w:r>
      <w:r w:rsidRPr="00044A17">
        <w:rPr>
          <w:rFonts w:asciiTheme="minorHAnsi" w:hAnsiTheme="minorHAnsi"/>
          <w:spacing w:val="4"/>
          <w:w w:val="108"/>
        </w:rPr>
        <w:t>r</w:t>
      </w:r>
      <w:r w:rsidRPr="00044A17">
        <w:rPr>
          <w:rFonts w:asciiTheme="minorHAnsi" w:hAnsiTheme="minorHAnsi"/>
          <w:spacing w:val="-7"/>
          <w:w w:val="93"/>
        </w:rPr>
        <w:t>y</w:t>
      </w:r>
      <w:r w:rsidRPr="00044A17">
        <w:rPr>
          <w:rFonts w:asciiTheme="minorHAnsi" w:hAnsiTheme="minorHAnsi"/>
          <w:w w:val="99"/>
        </w:rPr>
        <w:t>.</w:t>
      </w:r>
    </w:p>
    <w:p w14:paraId="03E5C9F6" w14:textId="77777777" w:rsidR="00B64230" w:rsidRPr="00044A17" w:rsidRDefault="00B64230">
      <w:pPr>
        <w:spacing w:before="1" w:line="260" w:lineRule="exact"/>
        <w:rPr>
          <w:rFonts w:asciiTheme="minorHAnsi" w:hAnsiTheme="minorHAnsi"/>
          <w:sz w:val="26"/>
          <w:szCs w:val="26"/>
        </w:rPr>
      </w:pPr>
    </w:p>
    <w:p w14:paraId="2181916D" w14:textId="77777777" w:rsidR="00B64230" w:rsidRPr="00044A17" w:rsidRDefault="00044A17">
      <w:pPr>
        <w:tabs>
          <w:tab w:val="left" w:pos="460"/>
        </w:tabs>
        <w:spacing w:line="271" w:lineRule="auto"/>
        <w:ind w:left="460" w:right="107" w:hanging="360"/>
        <w:rPr>
          <w:rFonts w:asciiTheme="minorHAnsi" w:hAnsiTheme="minorHAnsi"/>
        </w:rPr>
      </w:pPr>
      <w:r w:rsidRPr="00044A17">
        <w:rPr>
          <w:rFonts w:asciiTheme="minorHAnsi" w:hAnsiTheme="minorHAnsi"/>
        </w:rPr>
        <w:pict w14:anchorId="1805A2B5">
          <v:group id="_x0000_s1355" style="position:absolute;left:0;text-align:left;margin-left:431.8pt;margin-top:24.05pt;width:27.75pt;height:22.8pt;z-index:-251686912;mso-position-horizontal-relative:page" coordorigin="8636,481" coordsize="555,456">
            <v:shape id="_x0000_s1367" style="position:absolute;left:8857;top:679;width:136;height:161" coordorigin="8857,679" coordsize="136,161" path="m8858,689r-1,141l8860,837r4,2l8870,840r5,-1l8877,838r112,-71l8993,763r,-6l8989,752,8877,682r-4,-3l8868,679r-4,2l8860,682r-2,7xe" fillcolor="#49a6dd" stroked="f">
              <v:path arrowok="t"/>
            </v:shape>
            <v:shape id="_x0000_s1366" style="position:absolute;left:8652;top:498;width:522;height:423" coordorigin="8652,498" coordsize="522,423" path="m9083,603r-37,-74l9012,603r121,27l9087,599r-4,4xe" fillcolor="#49a6dd" stroked="f">
              <v:path arrowok="t"/>
            </v:shape>
            <v:shape id="_x0000_s1365" style="position:absolute;left:8652;top:498;width:522;height:423" coordorigin="8652,498" coordsize="522,423" path="m8855,595r-29,-62l8825,535r-4,-10l8782,603r4,-4l8857,599r-2,-4xe" fillcolor="#49a6dd" stroked="f">
              <v:path arrowok="t"/>
            </v:shape>
            <v:shape id="_x0000_s1364" style="position:absolute;left:8652;top:498;width:522;height:423" coordorigin="8652,498" coordsize="522,423" path="m9124,526r-3,-1l9126,535r1,-2l9124,526xe" fillcolor="#49a6dd" stroked="f">
              <v:path arrowok="t"/>
            </v:shape>
            <v:shape id="_x0000_s1363" style="position:absolute;left:8652;top:498;width:522;height:423" coordorigin="8652,498" coordsize="522,423" path="m8695,637r,242l8699,886r434,l9133,630,8861,603r-4,-4l8786,599r-4,4l8711,603r-12,27l8695,637xe" fillcolor="#49a6dd" stroked="f">
              <v:path arrowok="t"/>
            </v:shape>
            <v:shape id="_x0000_s1362" style="position:absolute;left:8652;top:498;width:522;height:423" coordorigin="8652,498" coordsize="522,423" path="m8823,526r-2,-1l8825,535r1,-2l8823,526xe" fillcolor="#49a6dd" stroked="f">
              <v:path arrowok="t"/>
            </v:shape>
            <v:shape id="_x0000_s1361" style="position:absolute;left:8652;top:498;width:522;height:423" coordorigin="8652,498" coordsize="522,423" path="m9174,498r-203,27l8976,535r32,64l9007,593r1,6l8936,599r-4,4l8896,529r-39,64l8896,529r4,-4l9174,498r-424,27l8745,529r-38,70l8705,595r-47,-97l8652,503r,412l8658,920r516,l9137,879r,-246l9174,920r6,-5l9180,503r-6,-5l9133,630r,256l8699,886r-4,-7l8695,637r4,-7l8711,603r71,l8821,525r2,1l8826,533r29,62l8857,599r4,4l9133,630,9012,603r34,-74l9006,595r-29,-62l8974,526r200,-28xe" fillcolor="#49a6dd" stroked="f">
              <v:path arrowok="t"/>
            </v:shape>
            <v:shape id="_x0000_s1360" style="position:absolute;left:8652;top:498;width:522;height:423" coordorigin="8652,498" coordsize="522,423" path="m9121,525r3,1l9127,533r-1,2l9121,525r-71,l8977,533r29,62l9046,529r37,74l9087,599r46,31l9174,498r-53,27xe" fillcolor="#49a6dd" stroked="f">
              <v:path arrowok="t"/>
            </v:shape>
            <v:shape id="_x0000_s1359" style="position:absolute;left:8652;top:498;width:522;height:423" coordorigin="8652,498" coordsize="522,423" path="m9174,498r-200,28l8977,533r73,-8l9121,525r53,-27xe" fillcolor="#49a6dd" stroked="f">
              <v:path arrowok="t"/>
            </v:shape>
            <v:shape id="_x0000_s1358" style="position:absolute;left:8652;top:498;width:522;height:423" coordorigin="8652,498" coordsize="522,423" path="m8971,525r203,-27l8900,525r-4,4l8932,603r4,-4l9008,599r-32,-64l8971,525xe" fillcolor="#49a6dd" stroked="f">
              <v:path arrowok="t"/>
            </v:shape>
            <v:shape id="_x0000_s1357" style="position:absolute;left:8652;top:498;width:522;height:423" coordorigin="8652,498" coordsize="522,423" path="m8750,525r424,-27l8658,498r47,97l8707,599r38,-70l8706,593r39,-64l8750,525xe" fillcolor="#49a6dd" stroked="f">
              <v:path arrowok="t"/>
            </v:shape>
            <v:shape id="_x0000_s1356" style="position:absolute;left:8652;top:498;width:522;height:423" coordorigin="8652,498" coordsize="522,423" path="m9137,637r37,283l9137,633r,246l9174,920,9137,637xe" fillcolor="#49a6dd" stroked="f">
              <v:path arrowok="t"/>
            </v:shape>
            <w10:wrap anchorx="page"/>
          </v:group>
        </w:pict>
      </w:r>
      <w:r w:rsidRPr="00044A17">
        <w:rPr>
          <w:rFonts w:asciiTheme="minorHAnsi" w:hAnsiTheme="minorHAnsi"/>
        </w:rPr>
        <w:t>•</w:t>
      </w:r>
      <w:r w:rsidRPr="00044A17">
        <w:rPr>
          <w:rFonts w:asciiTheme="minorHAnsi" w:hAnsiTheme="minorHAnsi"/>
        </w:rPr>
        <w:tab/>
      </w:r>
      <w:r w:rsidRPr="00044A17">
        <w:rPr>
          <w:rFonts w:asciiTheme="minorHAnsi" w:hAnsiTheme="minorHAnsi"/>
          <w:w w:val="97"/>
        </w:rPr>
        <w:t>Working</w:t>
      </w:r>
      <w:r w:rsidRPr="00044A17">
        <w:rPr>
          <w:rFonts w:asciiTheme="minorHAnsi" w:hAnsiTheme="minorHAnsi"/>
          <w:spacing w:val="-8"/>
          <w:w w:val="97"/>
        </w:rPr>
        <w:t xml:space="preserve"> </w:t>
      </w:r>
      <w:r w:rsidRPr="00044A17">
        <w:rPr>
          <w:rFonts w:asciiTheme="minorHAnsi" w:hAnsiTheme="minorHAnsi"/>
        </w:rPr>
        <w:t>in</w:t>
      </w:r>
      <w:r w:rsidRPr="00044A17">
        <w:rPr>
          <w:rFonts w:asciiTheme="minorHAnsi" w:hAnsiTheme="minorHAnsi"/>
          <w:spacing w:val="-7"/>
        </w:rPr>
        <w:t xml:space="preserve"> </w:t>
      </w:r>
      <w:r w:rsidRPr="00044A17">
        <w:rPr>
          <w:rFonts w:asciiTheme="minorHAnsi" w:hAnsiTheme="minorHAnsi"/>
        </w:rPr>
        <w:t>an</w:t>
      </w:r>
      <w:r w:rsidRPr="00044A17">
        <w:rPr>
          <w:rFonts w:asciiTheme="minorHAnsi" w:hAnsiTheme="minorHAnsi"/>
          <w:spacing w:val="13"/>
        </w:rPr>
        <w:t xml:space="preserve"> </w:t>
      </w:r>
      <w:r w:rsidRPr="00044A17">
        <w:rPr>
          <w:rFonts w:asciiTheme="minorHAnsi" w:hAnsiTheme="minorHAnsi"/>
        </w:rPr>
        <w:t>agile</w:t>
      </w:r>
      <w:r w:rsidRPr="00044A17">
        <w:rPr>
          <w:rFonts w:asciiTheme="minorHAnsi" w:hAnsiTheme="minorHAnsi"/>
          <w:spacing w:val="2"/>
        </w:rPr>
        <w:t xml:space="preserve"> </w:t>
      </w:r>
      <w:r w:rsidRPr="00044A17">
        <w:rPr>
          <w:rFonts w:asciiTheme="minorHAnsi" w:hAnsiTheme="minorHAnsi"/>
          <w:w w:val="106"/>
        </w:rPr>
        <w:t>envi</w:t>
      </w:r>
      <w:r w:rsidRPr="00044A17">
        <w:rPr>
          <w:rFonts w:asciiTheme="minorHAnsi" w:hAnsiTheme="minorHAnsi"/>
          <w:spacing w:val="-2"/>
          <w:w w:val="106"/>
        </w:rPr>
        <w:t>r</w:t>
      </w:r>
      <w:r w:rsidRPr="00044A17">
        <w:rPr>
          <w:rFonts w:asciiTheme="minorHAnsi" w:hAnsiTheme="minorHAnsi"/>
          <w:w w:val="106"/>
        </w:rPr>
        <w:t>onment</w:t>
      </w:r>
      <w:r w:rsidRPr="00044A17">
        <w:rPr>
          <w:rFonts w:asciiTheme="minorHAnsi" w:hAnsiTheme="minorHAnsi"/>
          <w:spacing w:val="-5"/>
          <w:w w:val="106"/>
        </w:rPr>
        <w:t xml:space="preserve"> </w:t>
      </w:r>
      <w:r w:rsidRPr="00044A17">
        <w:rPr>
          <w:rFonts w:asciiTheme="minorHAnsi" w:hAnsiTheme="minorHAnsi"/>
        </w:rPr>
        <w:t>on</w:t>
      </w:r>
      <w:r w:rsidRPr="00044A17">
        <w:rPr>
          <w:rFonts w:asciiTheme="minorHAnsi" w:hAnsiTheme="minorHAnsi"/>
          <w:spacing w:val="6"/>
        </w:rPr>
        <w:t xml:space="preserve"> </w:t>
      </w:r>
      <w:r w:rsidRPr="00044A17">
        <w:rPr>
          <w:rFonts w:asciiTheme="minorHAnsi" w:hAnsiTheme="minorHAnsi"/>
        </w:rPr>
        <w:t>multiple,</w:t>
      </w:r>
      <w:r w:rsidRPr="00044A17">
        <w:rPr>
          <w:rFonts w:asciiTheme="minorHAnsi" w:hAnsiTheme="minorHAnsi"/>
          <w:spacing w:val="26"/>
        </w:rPr>
        <w:t xml:space="preserve"> </w:t>
      </w:r>
      <w:r w:rsidRPr="00044A17">
        <w:rPr>
          <w:rFonts w:asciiTheme="minorHAnsi" w:hAnsiTheme="minorHAnsi"/>
          <w:w w:val="107"/>
        </w:rPr>
        <w:t>simul</w:t>
      </w:r>
      <w:r w:rsidRPr="00044A17">
        <w:rPr>
          <w:rFonts w:asciiTheme="minorHAnsi" w:hAnsiTheme="minorHAnsi"/>
          <w:spacing w:val="-4"/>
          <w:w w:val="107"/>
        </w:rPr>
        <w:t>t</w:t>
      </w:r>
      <w:r w:rsidRPr="00044A17">
        <w:rPr>
          <w:rFonts w:asciiTheme="minorHAnsi" w:hAnsiTheme="minorHAnsi"/>
          <w:w w:val="107"/>
        </w:rPr>
        <w:t>aneous</w:t>
      </w:r>
      <w:r w:rsidRPr="00044A17">
        <w:rPr>
          <w:rFonts w:asciiTheme="minorHAnsi" w:hAnsiTheme="minorHAnsi"/>
          <w:spacing w:val="-7"/>
          <w:w w:val="107"/>
        </w:rPr>
        <w:t xml:space="preserve"> </w:t>
      </w:r>
      <w:r w:rsidRPr="00044A17">
        <w:rPr>
          <w:rFonts w:asciiTheme="minorHAnsi" w:hAnsiTheme="minorHAnsi"/>
        </w:rPr>
        <w:t>des</w:t>
      </w:r>
      <w:r w:rsidRPr="00044A17">
        <w:rPr>
          <w:rFonts w:asciiTheme="minorHAnsi" w:hAnsiTheme="minorHAnsi"/>
          <w:spacing w:val="-3"/>
        </w:rPr>
        <w:t>k</w:t>
      </w:r>
      <w:r w:rsidRPr="00044A17">
        <w:rPr>
          <w:rFonts w:asciiTheme="minorHAnsi" w:hAnsiTheme="minorHAnsi"/>
          <w:spacing w:val="-2"/>
        </w:rPr>
        <w:t>t</w:t>
      </w:r>
      <w:r w:rsidRPr="00044A17">
        <w:rPr>
          <w:rFonts w:asciiTheme="minorHAnsi" w:hAnsiTheme="minorHAnsi"/>
        </w:rPr>
        <w:t>op</w:t>
      </w:r>
      <w:r w:rsidRPr="00044A17">
        <w:rPr>
          <w:rFonts w:asciiTheme="minorHAnsi" w:hAnsiTheme="minorHAnsi"/>
          <w:spacing w:val="46"/>
        </w:rPr>
        <w:t xml:space="preserve"> </w:t>
      </w:r>
      <w:r w:rsidRPr="00044A17">
        <w:rPr>
          <w:rFonts w:asciiTheme="minorHAnsi" w:hAnsiTheme="minorHAnsi"/>
        </w:rPr>
        <w:t>and</w:t>
      </w:r>
      <w:r w:rsidRPr="00044A17">
        <w:rPr>
          <w:rFonts w:asciiTheme="minorHAnsi" w:hAnsiTheme="minorHAnsi"/>
          <w:spacing w:val="22"/>
        </w:rPr>
        <w:t xml:space="preserve"> </w:t>
      </w:r>
      <w:r w:rsidRPr="00044A17">
        <w:rPr>
          <w:rFonts w:asciiTheme="minorHAnsi" w:hAnsiTheme="minorHAnsi"/>
        </w:rPr>
        <w:t>mobile</w:t>
      </w:r>
      <w:r w:rsidRPr="00044A17">
        <w:rPr>
          <w:rFonts w:asciiTheme="minorHAnsi" w:hAnsiTheme="minorHAnsi"/>
          <w:spacing w:val="18"/>
        </w:rPr>
        <w:t xml:space="preserve"> </w:t>
      </w:r>
      <w:r w:rsidRPr="00044A17">
        <w:rPr>
          <w:rFonts w:asciiTheme="minorHAnsi" w:hAnsiTheme="minorHAnsi"/>
        </w:rPr>
        <w:t>iOS p</w:t>
      </w:r>
      <w:r w:rsidRPr="00044A17">
        <w:rPr>
          <w:rFonts w:asciiTheme="minorHAnsi" w:hAnsiTheme="minorHAnsi"/>
          <w:spacing w:val="-2"/>
        </w:rPr>
        <w:t>r</w:t>
      </w:r>
      <w:r w:rsidRPr="00044A17">
        <w:rPr>
          <w:rFonts w:asciiTheme="minorHAnsi" w:hAnsiTheme="minorHAnsi"/>
        </w:rPr>
        <w:t>oducts,</w:t>
      </w:r>
      <w:r w:rsidRPr="00044A17">
        <w:rPr>
          <w:rFonts w:asciiTheme="minorHAnsi" w:hAnsiTheme="minorHAnsi"/>
          <w:spacing w:val="49"/>
        </w:rPr>
        <w:t xml:space="preserve"> </w:t>
      </w:r>
      <w:r w:rsidRPr="00044A17">
        <w:rPr>
          <w:rFonts w:asciiTheme="minorHAnsi" w:hAnsiTheme="minorHAnsi"/>
        </w:rPr>
        <w:t>designing</w:t>
      </w:r>
      <w:r w:rsidRPr="00044A17">
        <w:rPr>
          <w:rFonts w:asciiTheme="minorHAnsi" w:hAnsiTheme="minorHAnsi"/>
          <w:spacing w:val="21"/>
        </w:rPr>
        <w:t xml:space="preserve"> </w:t>
      </w:r>
      <w:r w:rsidRPr="00044A17">
        <w:rPr>
          <w:rFonts w:asciiTheme="minorHAnsi" w:hAnsiTheme="minorHAnsi"/>
          <w:spacing w:val="-2"/>
        </w:rPr>
        <w:t>f</w:t>
      </w:r>
      <w:r w:rsidRPr="00044A17">
        <w:rPr>
          <w:rFonts w:asciiTheme="minorHAnsi" w:hAnsiTheme="minorHAnsi"/>
          <w:spacing w:val="-3"/>
        </w:rPr>
        <w:t>e</w:t>
      </w:r>
      <w:r w:rsidRPr="00044A17">
        <w:rPr>
          <w:rFonts w:asciiTheme="minorHAnsi" w:hAnsiTheme="minorHAnsi"/>
        </w:rPr>
        <w:t>a</w:t>
      </w:r>
      <w:r w:rsidRPr="00044A17">
        <w:rPr>
          <w:rFonts w:asciiTheme="minorHAnsi" w:hAnsiTheme="minorHAnsi"/>
          <w:spacing w:val="-1"/>
        </w:rPr>
        <w:t>t</w:t>
      </w:r>
      <w:r w:rsidRPr="00044A17">
        <w:rPr>
          <w:rFonts w:asciiTheme="minorHAnsi" w:hAnsiTheme="minorHAnsi"/>
        </w:rPr>
        <w:t>u</w:t>
      </w:r>
      <w:r w:rsidRPr="00044A17">
        <w:rPr>
          <w:rFonts w:asciiTheme="minorHAnsi" w:hAnsiTheme="minorHAnsi"/>
          <w:spacing w:val="-2"/>
        </w:rPr>
        <w:t>r</w:t>
      </w:r>
      <w:r w:rsidRPr="00044A17">
        <w:rPr>
          <w:rFonts w:asciiTheme="minorHAnsi" w:hAnsiTheme="minorHAnsi"/>
        </w:rPr>
        <w:t>es</w:t>
      </w:r>
      <w:r w:rsidRPr="00044A17">
        <w:rPr>
          <w:rFonts w:asciiTheme="minorHAnsi" w:hAnsiTheme="minorHAnsi"/>
          <w:spacing w:val="42"/>
        </w:rPr>
        <w:t xml:space="preserve"> </w:t>
      </w:r>
      <w:r w:rsidRPr="00044A17">
        <w:rPr>
          <w:rFonts w:asciiTheme="minorHAnsi" w:hAnsiTheme="minorHAnsi"/>
        </w:rPr>
        <w:t>and</w:t>
      </w:r>
      <w:r w:rsidRPr="00044A17">
        <w:rPr>
          <w:rFonts w:asciiTheme="minorHAnsi" w:hAnsiTheme="minorHAnsi"/>
          <w:spacing w:val="22"/>
        </w:rPr>
        <w:t xml:space="preserve"> </w:t>
      </w:r>
      <w:r w:rsidRPr="00044A17">
        <w:rPr>
          <w:rFonts w:asciiTheme="minorHAnsi" w:hAnsiTheme="minorHAnsi"/>
          <w:spacing w:val="-4"/>
        </w:rPr>
        <w:t>c</w:t>
      </w:r>
      <w:r w:rsidRPr="00044A17">
        <w:rPr>
          <w:rFonts w:asciiTheme="minorHAnsi" w:hAnsiTheme="minorHAnsi"/>
        </w:rPr>
        <w:t>ommon</w:t>
      </w:r>
      <w:r w:rsidRPr="00044A17">
        <w:rPr>
          <w:rFonts w:asciiTheme="minorHAnsi" w:hAnsiTheme="minorHAnsi"/>
          <w:spacing w:val="35"/>
        </w:rPr>
        <w:t xml:space="preserve"> </w:t>
      </w:r>
      <w:r w:rsidRPr="00044A17">
        <w:rPr>
          <w:rFonts w:asciiTheme="minorHAnsi" w:hAnsiTheme="minorHAnsi"/>
          <w:spacing w:val="-1"/>
        </w:rPr>
        <w:t>e</w:t>
      </w:r>
      <w:r w:rsidRPr="00044A17">
        <w:rPr>
          <w:rFonts w:asciiTheme="minorHAnsi" w:hAnsiTheme="minorHAnsi"/>
        </w:rPr>
        <w:t>xperien</w:t>
      </w:r>
      <w:r w:rsidRPr="00044A17">
        <w:rPr>
          <w:rFonts w:asciiTheme="minorHAnsi" w:hAnsiTheme="minorHAnsi"/>
          <w:spacing w:val="-4"/>
        </w:rPr>
        <w:t>c</w:t>
      </w:r>
      <w:r w:rsidRPr="00044A17">
        <w:rPr>
          <w:rFonts w:asciiTheme="minorHAnsi" w:hAnsiTheme="minorHAnsi"/>
        </w:rPr>
        <w:t>es,</w:t>
      </w:r>
      <w:r w:rsidRPr="00044A17">
        <w:rPr>
          <w:rFonts w:asciiTheme="minorHAnsi" w:hAnsiTheme="minorHAnsi"/>
          <w:spacing w:val="42"/>
        </w:rPr>
        <w:t xml:space="preserve"> </w:t>
      </w:r>
      <w:r w:rsidRPr="00044A17">
        <w:rPr>
          <w:rFonts w:asciiTheme="minorHAnsi" w:hAnsiTheme="minorHAnsi"/>
        </w:rPr>
        <w:t>defining</w:t>
      </w:r>
      <w:r w:rsidRPr="00044A17">
        <w:rPr>
          <w:rFonts w:asciiTheme="minorHAnsi" w:hAnsiTheme="minorHAnsi"/>
          <w:spacing w:val="10"/>
        </w:rPr>
        <w:t xml:space="preserve"> </w:t>
      </w:r>
      <w:r w:rsidRPr="00044A17">
        <w:rPr>
          <w:rFonts w:asciiTheme="minorHAnsi" w:hAnsiTheme="minorHAnsi"/>
        </w:rPr>
        <w:t>n</w:t>
      </w:r>
      <w:r w:rsidRPr="00044A17">
        <w:rPr>
          <w:rFonts w:asciiTheme="minorHAnsi" w:hAnsiTheme="minorHAnsi"/>
          <w:spacing w:val="1"/>
        </w:rPr>
        <w:t>e</w:t>
      </w:r>
      <w:r w:rsidRPr="00044A17">
        <w:rPr>
          <w:rFonts w:asciiTheme="minorHAnsi" w:hAnsiTheme="minorHAnsi"/>
        </w:rPr>
        <w:t>w</w:t>
      </w:r>
      <w:r w:rsidRPr="00044A17">
        <w:rPr>
          <w:rFonts w:asciiTheme="minorHAnsi" w:hAnsiTheme="minorHAnsi"/>
          <w:spacing w:val="7"/>
        </w:rPr>
        <w:t xml:space="preserve"> </w:t>
      </w:r>
      <w:r w:rsidRPr="00044A17">
        <w:rPr>
          <w:rFonts w:asciiTheme="minorHAnsi" w:hAnsiTheme="minorHAnsi"/>
          <w:spacing w:val="-3"/>
          <w:w w:val="111"/>
        </w:rPr>
        <w:t>p</w:t>
      </w:r>
      <w:r w:rsidRPr="00044A17">
        <w:rPr>
          <w:rFonts w:asciiTheme="minorHAnsi" w:hAnsiTheme="minorHAnsi"/>
          <w:w w:val="111"/>
        </w:rPr>
        <w:t>at</w:t>
      </w:r>
      <w:r w:rsidRPr="00044A17">
        <w:rPr>
          <w:rFonts w:asciiTheme="minorHAnsi" w:hAnsiTheme="minorHAnsi"/>
          <w:spacing w:val="-2"/>
          <w:w w:val="111"/>
        </w:rPr>
        <w:t>t</w:t>
      </w:r>
      <w:r w:rsidRPr="00044A17">
        <w:rPr>
          <w:rFonts w:asciiTheme="minorHAnsi" w:hAnsiTheme="minorHAnsi"/>
          <w:w w:val="111"/>
        </w:rPr>
        <w:t>erns</w:t>
      </w:r>
      <w:r w:rsidRPr="00044A17">
        <w:rPr>
          <w:rFonts w:asciiTheme="minorHAnsi" w:hAnsiTheme="minorHAnsi"/>
          <w:spacing w:val="-9"/>
          <w:w w:val="111"/>
        </w:rPr>
        <w:t xml:space="preserve"> </w:t>
      </w:r>
      <w:r w:rsidRPr="00044A17">
        <w:rPr>
          <w:rFonts w:asciiTheme="minorHAnsi" w:hAnsiTheme="minorHAnsi"/>
          <w:w w:val="111"/>
        </w:rPr>
        <w:t xml:space="preserve">and </w:t>
      </w:r>
      <w:r w:rsidRPr="00044A17">
        <w:rPr>
          <w:rFonts w:asciiTheme="minorHAnsi" w:hAnsiTheme="minorHAnsi"/>
          <w:spacing w:val="-3"/>
        </w:rPr>
        <w:t>p</w:t>
      </w:r>
      <w:r w:rsidRPr="00044A17">
        <w:rPr>
          <w:rFonts w:asciiTheme="minorHAnsi" w:hAnsiTheme="minorHAnsi"/>
        </w:rPr>
        <w:t>a</w:t>
      </w:r>
      <w:r w:rsidRPr="00044A17">
        <w:rPr>
          <w:rFonts w:asciiTheme="minorHAnsi" w:hAnsiTheme="minorHAnsi"/>
          <w:spacing w:val="-5"/>
        </w:rPr>
        <w:t>r</w:t>
      </w:r>
      <w:r w:rsidRPr="00044A17">
        <w:rPr>
          <w:rFonts w:asciiTheme="minorHAnsi" w:hAnsiTheme="minorHAnsi"/>
        </w:rPr>
        <w:t>adigms,</w:t>
      </w:r>
      <w:r w:rsidRPr="00044A17">
        <w:rPr>
          <w:rFonts w:asciiTheme="minorHAnsi" w:hAnsiTheme="minorHAnsi"/>
          <w:spacing w:val="48"/>
        </w:rPr>
        <w:t xml:space="preserve"> </w:t>
      </w:r>
      <w:r w:rsidRPr="00044A17">
        <w:rPr>
          <w:rFonts w:asciiTheme="minorHAnsi" w:hAnsiTheme="minorHAnsi"/>
        </w:rPr>
        <w:t>along</w:t>
      </w:r>
      <w:r w:rsidRPr="00044A17">
        <w:rPr>
          <w:rFonts w:asciiTheme="minorHAnsi" w:hAnsiTheme="minorHAnsi"/>
          <w:spacing w:val="17"/>
        </w:rPr>
        <w:t xml:space="preserve"> </w:t>
      </w:r>
      <w:r w:rsidRPr="00044A17">
        <w:rPr>
          <w:rFonts w:asciiTheme="minorHAnsi" w:hAnsiTheme="minorHAnsi"/>
        </w:rPr>
        <w:t>with</w:t>
      </w:r>
      <w:r w:rsidRPr="00044A17">
        <w:rPr>
          <w:rFonts w:asciiTheme="minorHAnsi" w:hAnsiTheme="minorHAnsi"/>
          <w:spacing w:val="1"/>
        </w:rPr>
        <w:t xml:space="preserve"> </w:t>
      </w:r>
      <w:r w:rsidRPr="00044A17">
        <w:rPr>
          <w:rFonts w:asciiTheme="minorHAnsi" w:hAnsiTheme="minorHAnsi"/>
        </w:rPr>
        <w:t>c</w:t>
      </w:r>
      <w:r w:rsidRPr="00044A17">
        <w:rPr>
          <w:rFonts w:asciiTheme="minorHAnsi" w:hAnsiTheme="minorHAnsi"/>
          <w:spacing w:val="-2"/>
        </w:rPr>
        <w:t>r</w:t>
      </w:r>
      <w:r w:rsidRPr="00044A17">
        <w:rPr>
          <w:rFonts w:asciiTheme="minorHAnsi" w:hAnsiTheme="minorHAnsi"/>
          <w:spacing w:val="-3"/>
        </w:rPr>
        <w:t>e</w:t>
      </w:r>
      <w:r w:rsidRPr="00044A17">
        <w:rPr>
          <w:rFonts w:asciiTheme="minorHAnsi" w:hAnsiTheme="minorHAnsi"/>
        </w:rPr>
        <w:t>ation</w:t>
      </w:r>
      <w:r w:rsidRPr="00044A17">
        <w:rPr>
          <w:rFonts w:asciiTheme="minorHAnsi" w:hAnsiTheme="minorHAnsi"/>
          <w:spacing w:val="40"/>
        </w:rPr>
        <w:t xml:space="preserve"> </w:t>
      </w:r>
      <w:r w:rsidRPr="00044A17">
        <w:rPr>
          <w:rFonts w:asciiTheme="minorHAnsi" w:hAnsiTheme="minorHAnsi"/>
        </w:rPr>
        <w:t>of</w:t>
      </w:r>
      <w:r w:rsidRPr="00044A17">
        <w:rPr>
          <w:rFonts w:asciiTheme="minorHAnsi" w:hAnsiTheme="minorHAnsi"/>
          <w:spacing w:val="-10"/>
        </w:rPr>
        <w:t xml:space="preserve"> </w:t>
      </w:r>
      <w:r w:rsidRPr="00044A17">
        <w:rPr>
          <w:rFonts w:asciiTheme="minorHAnsi" w:hAnsiTheme="minorHAnsi"/>
          <w:w w:val="85"/>
        </w:rPr>
        <w:t>UI</w:t>
      </w:r>
      <w:r w:rsidRPr="00044A17">
        <w:rPr>
          <w:rFonts w:asciiTheme="minorHAnsi" w:hAnsiTheme="minorHAnsi"/>
          <w:spacing w:val="-3"/>
          <w:w w:val="85"/>
        </w:rPr>
        <w:t xml:space="preserve"> </w:t>
      </w:r>
      <w:r w:rsidRPr="00044A17">
        <w:rPr>
          <w:rFonts w:asciiTheme="minorHAnsi" w:hAnsiTheme="minorHAnsi"/>
          <w:spacing w:val="-4"/>
          <w:w w:val="108"/>
        </w:rPr>
        <w:t>c</w:t>
      </w:r>
      <w:r w:rsidRPr="00044A17">
        <w:rPr>
          <w:rFonts w:asciiTheme="minorHAnsi" w:hAnsiTheme="minorHAnsi"/>
          <w:w w:val="108"/>
        </w:rPr>
        <w:t>omponents</w:t>
      </w:r>
      <w:r w:rsidRPr="00044A17">
        <w:rPr>
          <w:rFonts w:asciiTheme="minorHAnsi" w:hAnsiTheme="minorHAnsi"/>
          <w:spacing w:val="-10"/>
          <w:w w:val="108"/>
        </w:rPr>
        <w:t xml:space="preserve"> </w:t>
      </w:r>
      <w:r w:rsidRPr="00044A17">
        <w:rPr>
          <w:rFonts w:asciiTheme="minorHAnsi" w:hAnsiTheme="minorHAnsi"/>
        </w:rPr>
        <w:t>and</w:t>
      </w:r>
      <w:r w:rsidRPr="00044A17">
        <w:rPr>
          <w:rFonts w:asciiTheme="minorHAnsi" w:hAnsiTheme="minorHAnsi"/>
          <w:spacing w:val="22"/>
        </w:rPr>
        <w:t xml:space="preserve"> </w:t>
      </w:r>
      <w:r w:rsidRPr="00044A17">
        <w:rPr>
          <w:rFonts w:asciiTheme="minorHAnsi" w:hAnsiTheme="minorHAnsi"/>
          <w:w w:val="110"/>
        </w:rPr>
        <w:t>ass</w:t>
      </w:r>
      <w:r w:rsidRPr="00044A17">
        <w:rPr>
          <w:rFonts w:asciiTheme="minorHAnsi" w:hAnsiTheme="minorHAnsi"/>
          <w:spacing w:val="-3"/>
          <w:w w:val="110"/>
        </w:rPr>
        <w:t>e</w:t>
      </w:r>
      <w:r w:rsidRPr="00044A17">
        <w:rPr>
          <w:rFonts w:asciiTheme="minorHAnsi" w:hAnsiTheme="minorHAnsi"/>
          <w:w w:val="109"/>
        </w:rPr>
        <w:t>ts.</w:t>
      </w:r>
    </w:p>
    <w:p w14:paraId="02B4B8C6" w14:textId="77777777" w:rsidR="00B64230" w:rsidRPr="00044A17" w:rsidRDefault="00B64230">
      <w:pPr>
        <w:spacing w:before="1" w:line="260" w:lineRule="exact"/>
        <w:rPr>
          <w:rFonts w:asciiTheme="minorHAnsi" w:hAnsiTheme="minorHAnsi"/>
          <w:sz w:val="26"/>
          <w:szCs w:val="26"/>
        </w:rPr>
      </w:pPr>
    </w:p>
    <w:p w14:paraId="6A2143EB" w14:textId="77777777" w:rsidR="00B64230" w:rsidRPr="00044A17" w:rsidRDefault="00044A17">
      <w:pPr>
        <w:tabs>
          <w:tab w:val="left" w:pos="460"/>
        </w:tabs>
        <w:spacing w:line="271" w:lineRule="auto"/>
        <w:ind w:left="460" w:right="-34" w:hanging="360"/>
        <w:rPr>
          <w:rFonts w:asciiTheme="minorHAnsi" w:hAnsiTheme="minorHAnsi"/>
        </w:rPr>
      </w:pPr>
      <w:r w:rsidRPr="00044A17">
        <w:rPr>
          <w:rFonts w:asciiTheme="minorHAnsi" w:hAnsiTheme="minorHAnsi"/>
        </w:rPr>
        <w:pict w14:anchorId="2B3FAB6F">
          <v:group id="_x0000_s1348" style="position:absolute;left:0;text-align:left;margin-left:431.8pt;margin-top:10.15pt;width:28.05pt;height:23.85pt;z-index:-251685888;mso-position-horizontal-relative:page" coordorigin="8636,203" coordsize="561,477">
            <v:shape id="_x0000_s1354" style="position:absolute;left:8788;top:459;width:264;height:204" coordorigin="8788,459" coordsize="264,204" path="m8816,648r22,5l8858,657r20,3l8897,662r18,1l8929,663r33,-1l8991,658r23,-5l9031,648r11,-5l9051,639r1,l9052,558r-3,-22l9042,515r-12,-19l9015,481r-18,-12l8976,462r-23,-3l8887,459r-23,3l8844,469r-19,12l8810,496r-12,19l8791,535r-3,23l8788,639r,1l8794,642r22,6xe" fillcolor="#49a6dd" stroked="f">
              <v:path arrowok="t"/>
            </v:shape>
            <v:shape id="_x0000_s1353" style="position:absolute;left:8843;top:299;width:155;height:155" coordorigin="8843,299" coordsize="155,155" path="m8909,453r11,1l8942,451r20,-10l8979,427r11,-18l8997,387r,-11l8994,354r-9,-20l8971,318r-19,-12l8931,300r-11,-1l8898,302r-20,10l8861,326r-11,18l8843,365r,11l8846,399r9,20l8869,435r19,12l8909,453xe" fillcolor="#49a6dd" stroked="f">
              <v:path arrowok="t"/>
            </v:shape>
            <v:shape id="_x0000_s1352" style="position:absolute;left:8971;top:219;width:155;height:155" coordorigin="8971,219" coordsize="155,155" path="m8978,264r-6,21l8971,295r16,13l9000,324r9,18l9015,362r,5l9025,371r11,3l9048,374r23,-3l9090,361r17,-14l9119,329r6,-22l9126,297r-4,-23l9113,254r-14,-16l9080,226r-21,-6l9048,219r-22,3l9006,232r-16,14l8978,264xe" fillcolor="#49a6dd" stroked="f">
              <v:path arrowok="t"/>
            </v:shape>
            <v:shape id="_x0000_s1351" style="position:absolute;left:8652;top:379;width:202;height:203" coordorigin="8652,379" coordsize="202,203" path="m8822,379r-71,l8729,382r-21,7l8689,401r-15,15l8662,435r-7,20l8652,478r,82l8680,568r20,5l8720,577r19,3l8758,582r12,1l8770,558r2,-22l8778,516r9,-19l8800,480r15,-15l8833,454r20,-8l8854,446r-13,-16l8831,412r-5,-19l8824,380r-2,-1xe" fillcolor="#49a6dd" stroked="f">
              <v:path arrowok="t"/>
            </v:shape>
            <v:shape id="_x0000_s1350" style="position:absolute;left:8707;top:219;width:155;height:155" coordorigin="8707,219" coordsize="155,155" path="m8805,371r18,-8l8825,362r6,-20l8840,324r13,-16l8861,301r1,-4l8858,274r-9,-20l8835,238r-19,-12l8795,220r-11,-1l8762,222r-20,10l8726,246r-12,18l8707,286r,11l8710,319r9,20l8734,355r18,12l8773,373r11,1l8805,371xe" fillcolor="#49a6dd" stroked="f">
              <v:path arrowok="t"/>
            </v:shape>
            <v:shape id="_x0000_s1349" style="position:absolute;left:8986;top:379;width:194;height:204" coordorigin="8986,379" coordsize="194,204" path="m8995,436r-9,10l9006,454r18,11l9040,479r12,17l9062,515r6,21l9070,558r,25l9104,580r27,-5l9152,570r14,-5l9174,562r6,-3l9180,559r,-81l9178,456r-8,-21l9158,416r-15,-15l9125,389r-21,-7l9081,379r-65,l9013,400r-7,19l8995,436xe" fillcolor="#49a6dd" stroked="f">
              <v:path arrowok="t"/>
            </v:shape>
            <w10:wrap anchorx="page"/>
          </v:group>
        </w:pict>
      </w:r>
      <w:r w:rsidRPr="00044A17">
        <w:rPr>
          <w:rFonts w:asciiTheme="minorHAnsi" w:hAnsiTheme="minorHAnsi"/>
        </w:rPr>
        <w:t>•</w:t>
      </w:r>
      <w:r w:rsidRPr="00044A17">
        <w:rPr>
          <w:rFonts w:asciiTheme="minorHAnsi" w:hAnsiTheme="minorHAnsi"/>
        </w:rPr>
        <w:tab/>
      </w:r>
      <w:r w:rsidRPr="00044A17">
        <w:rPr>
          <w:rFonts w:asciiTheme="minorHAnsi" w:hAnsiTheme="minorHAnsi"/>
          <w:spacing w:val="-2"/>
          <w:w w:val="78"/>
        </w:rPr>
        <w:t>L</w:t>
      </w:r>
      <w:r w:rsidRPr="00044A17">
        <w:rPr>
          <w:rFonts w:asciiTheme="minorHAnsi" w:hAnsiTheme="minorHAnsi"/>
          <w:spacing w:val="-3"/>
          <w:w w:val="111"/>
        </w:rPr>
        <w:t>e</w:t>
      </w:r>
      <w:r w:rsidRPr="00044A17">
        <w:rPr>
          <w:rFonts w:asciiTheme="minorHAnsi" w:hAnsiTheme="minorHAnsi"/>
          <w:w w:val="106"/>
        </w:rPr>
        <w:t>ading</w:t>
      </w:r>
      <w:r w:rsidRPr="00044A17">
        <w:rPr>
          <w:rFonts w:asciiTheme="minorHAnsi" w:hAnsiTheme="minorHAnsi"/>
          <w:spacing w:val="-10"/>
        </w:rPr>
        <w:t xml:space="preserve"> </w:t>
      </w:r>
      <w:r w:rsidRPr="00044A17">
        <w:rPr>
          <w:rFonts w:asciiTheme="minorHAnsi" w:hAnsiTheme="minorHAnsi"/>
        </w:rPr>
        <w:t>dis</w:t>
      </w:r>
      <w:r w:rsidRPr="00044A17">
        <w:rPr>
          <w:rFonts w:asciiTheme="minorHAnsi" w:hAnsiTheme="minorHAnsi"/>
          <w:spacing w:val="-4"/>
        </w:rPr>
        <w:t>c</w:t>
      </w:r>
      <w:r w:rsidRPr="00044A17">
        <w:rPr>
          <w:rFonts w:asciiTheme="minorHAnsi" w:hAnsiTheme="minorHAnsi"/>
          <w:spacing w:val="-1"/>
        </w:rPr>
        <w:t>ov</w:t>
      </w:r>
      <w:r w:rsidRPr="00044A17">
        <w:rPr>
          <w:rFonts w:asciiTheme="minorHAnsi" w:hAnsiTheme="minorHAnsi"/>
        </w:rPr>
        <w:t>e</w:t>
      </w:r>
      <w:r w:rsidRPr="00044A17">
        <w:rPr>
          <w:rFonts w:asciiTheme="minorHAnsi" w:hAnsiTheme="minorHAnsi"/>
          <w:spacing w:val="4"/>
        </w:rPr>
        <w:t>r</w:t>
      </w:r>
      <w:r w:rsidRPr="00044A17">
        <w:rPr>
          <w:rFonts w:asciiTheme="minorHAnsi" w:hAnsiTheme="minorHAnsi"/>
        </w:rPr>
        <w:t>y</w:t>
      </w:r>
      <w:r w:rsidRPr="00044A17">
        <w:rPr>
          <w:rFonts w:asciiTheme="minorHAnsi" w:hAnsiTheme="minorHAnsi"/>
          <w:spacing w:val="9"/>
        </w:rPr>
        <w:t xml:space="preserve"> </w:t>
      </w:r>
      <w:r w:rsidRPr="00044A17">
        <w:rPr>
          <w:rFonts w:asciiTheme="minorHAnsi" w:hAnsiTheme="minorHAnsi"/>
        </w:rPr>
        <w:t>sessions</w:t>
      </w:r>
      <w:r w:rsidRPr="00044A17">
        <w:rPr>
          <w:rFonts w:asciiTheme="minorHAnsi" w:hAnsiTheme="minorHAnsi"/>
          <w:spacing w:val="36"/>
        </w:rPr>
        <w:t xml:space="preserve"> </w:t>
      </w:r>
      <w:r w:rsidRPr="00044A17">
        <w:rPr>
          <w:rFonts w:asciiTheme="minorHAnsi" w:hAnsiTheme="minorHAnsi"/>
        </w:rPr>
        <w:t>with</w:t>
      </w:r>
      <w:r w:rsidRPr="00044A17">
        <w:rPr>
          <w:rFonts w:asciiTheme="minorHAnsi" w:hAnsiTheme="minorHAnsi"/>
          <w:spacing w:val="1"/>
        </w:rPr>
        <w:t xml:space="preserve"> </w:t>
      </w:r>
      <w:r w:rsidRPr="00044A17">
        <w:rPr>
          <w:rFonts w:asciiTheme="minorHAnsi" w:hAnsiTheme="minorHAnsi"/>
        </w:rPr>
        <w:t>use</w:t>
      </w:r>
      <w:r w:rsidRPr="00044A17">
        <w:rPr>
          <w:rFonts w:asciiTheme="minorHAnsi" w:hAnsiTheme="minorHAnsi"/>
          <w:spacing w:val="-2"/>
        </w:rPr>
        <w:t>r</w:t>
      </w:r>
      <w:r w:rsidRPr="00044A17">
        <w:rPr>
          <w:rFonts w:asciiTheme="minorHAnsi" w:hAnsiTheme="minorHAnsi"/>
        </w:rPr>
        <w:t>s</w:t>
      </w:r>
      <w:r w:rsidRPr="00044A17">
        <w:rPr>
          <w:rFonts w:asciiTheme="minorHAnsi" w:hAnsiTheme="minorHAnsi"/>
          <w:spacing w:val="22"/>
        </w:rPr>
        <w:t xml:space="preserve"> </w:t>
      </w:r>
      <w:r w:rsidRPr="00044A17">
        <w:rPr>
          <w:rFonts w:asciiTheme="minorHAnsi" w:hAnsiTheme="minorHAnsi"/>
        </w:rPr>
        <w:t>and</w:t>
      </w:r>
      <w:r w:rsidRPr="00044A17">
        <w:rPr>
          <w:rFonts w:asciiTheme="minorHAnsi" w:hAnsiTheme="minorHAnsi"/>
          <w:spacing w:val="22"/>
        </w:rPr>
        <w:t xml:space="preserve"> </w:t>
      </w:r>
      <w:r w:rsidRPr="00044A17">
        <w:rPr>
          <w:rFonts w:asciiTheme="minorHAnsi" w:hAnsiTheme="minorHAnsi"/>
          <w:w w:val="107"/>
        </w:rPr>
        <w:t>s</w:t>
      </w:r>
      <w:r w:rsidRPr="00044A17">
        <w:rPr>
          <w:rFonts w:asciiTheme="minorHAnsi" w:hAnsiTheme="minorHAnsi"/>
          <w:spacing w:val="-4"/>
          <w:w w:val="107"/>
        </w:rPr>
        <w:t>t</w:t>
      </w:r>
      <w:r w:rsidRPr="00044A17">
        <w:rPr>
          <w:rFonts w:asciiTheme="minorHAnsi" w:hAnsiTheme="minorHAnsi"/>
          <w:w w:val="107"/>
        </w:rPr>
        <w:t>a</w:t>
      </w:r>
      <w:r w:rsidRPr="00044A17">
        <w:rPr>
          <w:rFonts w:asciiTheme="minorHAnsi" w:hAnsiTheme="minorHAnsi"/>
          <w:spacing w:val="-4"/>
          <w:w w:val="107"/>
        </w:rPr>
        <w:t>k</w:t>
      </w:r>
      <w:r w:rsidRPr="00044A17">
        <w:rPr>
          <w:rFonts w:asciiTheme="minorHAnsi" w:hAnsiTheme="minorHAnsi"/>
          <w:w w:val="107"/>
        </w:rPr>
        <w:t>eholde</w:t>
      </w:r>
      <w:r w:rsidRPr="00044A17">
        <w:rPr>
          <w:rFonts w:asciiTheme="minorHAnsi" w:hAnsiTheme="minorHAnsi"/>
          <w:spacing w:val="-2"/>
          <w:w w:val="107"/>
        </w:rPr>
        <w:t>r</w:t>
      </w:r>
      <w:r w:rsidRPr="00044A17">
        <w:rPr>
          <w:rFonts w:asciiTheme="minorHAnsi" w:hAnsiTheme="minorHAnsi"/>
          <w:w w:val="107"/>
        </w:rPr>
        <w:t>s</w:t>
      </w:r>
      <w:r w:rsidRPr="00044A17">
        <w:rPr>
          <w:rFonts w:asciiTheme="minorHAnsi" w:hAnsiTheme="minorHAnsi"/>
          <w:spacing w:val="-7"/>
          <w:w w:val="107"/>
        </w:rPr>
        <w:t xml:space="preserve"> </w:t>
      </w:r>
      <w:r w:rsidRPr="00044A17">
        <w:rPr>
          <w:rFonts w:asciiTheme="minorHAnsi" w:hAnsiTheme="minorHAnsi"/>
          <w:spacing w:val="-2"/>
        </w:rPr>
        <w:t>t</w:t>
      </w:r>
      <w:r w:rsidRPr="00044A17">
        <w:rPr>
          <w:rFonts w:asciiTheme="minorHAnsi" w:hAnsiTheme="minorHAnsi"/>
        </w:rPr>
        <w:t>o</w:t>
      </w:r>
      <w:r w:rsidRPr="00044A17">
        <w:rPr>
          <w:rFonts w:asciiTheme="minorHAnsi" w:hAnsiTheme="minorHAnsi"/>
          <w:spacing w:val="10"/>
        </w:rPr>
        <w:t xml:space="preserve"> </w:t>
      </w:r>
      <w:r w:rsidRPr="00044A17">
        <w:rPr>
          <w:rFonts w:asciiTheme="minorHAnsi" w:hAnsiTheme="minorHAnsi"/>
        </w:rPr>
        <w:t>define</w:t>
      </w:r>
      <w:r w:rsidRPr="00044A17">
        <w:rPr>
          <w:rFonts w:asciiTheme="minorHAnsi" w:hAnsiTheme="minorHAnsi"/>
          <w:spacing w:val="15"/>
        </w:rPr>
        <w:t xml:space="preserve"> </w:t>
      </w:r>
      <w:r w:rsidRPr="00044A17">
        <w:rPr>
          <w:rFonts w:asciiTheme="minorHAnsi" w:hAnsiTheme="minorHAnsi"/>
          <w:spacing w:val="-2"/>
        </w:rPr>
        <w:t>f</w:t>
      </w:r>
      <w:r w:rsidRPr="00044A17">
        <w:rPr>
          <w:rFonts w:asciiTheme="minorHAnsi" w:hAnsiTheme="minorHAnsi"/>
          <w:spacing w:val="-3"/>
        </w:rPr>
        <w:t>e</w:t>
      </w:r>
      <w:r w:rsidRPr="00044A17">
        <w:rPr>
          <w:rFonts w:asciiTheme="minorHAnsi" w:hAnsiTheme="minorHAnsi"/>
        </w:rPr>
        <w:t>a</w:t>
      </w:r>
      <w:r w:rsidRPr="00044A17">
        <w:rPr>
          <w:rFonts w:asciiTheme="minorHAnsi" w:hAnsiTheme="minorHAnsi"/>
          <w:spacing w:val="-1"/>
        </w:rPr>
        <w:t>t</w:t>
      </w:r>
      <w:r w:rsidRPr="00044A17">
        <w:rPr>
          <w:rFonts w:asciiTheme="minorHAnsi" w:hAnsiTheme="minorHAnsi"/>
        </w:rPr>
        <w:t>u</w:t>
      </w:r>
      <w:r w:rsidRPr="00044A17">
        <w:rPr>
          <w:rFonts w:asciiTheme="minorHAnsi" w:hAnsiTheme="minorHAnsi"/>
          <w:spacing w:val="-2"/>
        </w:rPr>
        <w:t>r</w:t>
      </w:r>
      <w:r w:rsidRPr="00044A17">
        <w:rPr>
          <w:rFonts w:asciiTheme="minorHAnsi" w:hAnsiTheme="minorHAnsi"/>
        </w:rPr>
        <w:t>es</w:t>
      </w:r>
      <w:r w:rsidRPr="00044A17">
        <w:rPr>
          <w:rFonts w:asciiTheme="minorHAnsi" w:hAnsiTheme="minorHAnsi"/>
          <w:spacing w:val="42"/>
        </w:rPr>
        <w:t xml:space="preserve"> </w:t>
      </w:r>
      <w:r w:rsidRPr="00044A17">
        <w:rPr>
          <w:rFonts w:asciiTheme="minorHAnsi" w:hAnsiTheme="minorHAnsi"/>
          <w:w w:val="111"/>
        </w:rPr>
        <w:t xml:space="preserve">and </w:t>
      </w:r>
      <w:r w:rsidRPr="00044A17">
        <w:rPr>
          <w:rFonts w:asciiTheme="minorHAnsi" w:hAnsiTheme="minorHAnsi"/>
          <w:w w:val="107"/>
        </w:rPr>
        <w:t>in</w:t>
      </w:r>
      <w:r w:rsidRPr="00044A17">
        <w:rPr>
          <w:rFonts w:asciiTheme="minorHAnsi" w:hAnsiTheme="minorHAnsi"/>
          <w:spacing w:val="-2"/>
          <w:w w:val="107"/>
        </w:rPr>
        <w:t>t</w:t>
      </w:r>
      <w:r w:rsidRPr="00044A17">
        <w:rPr>
          <w:rFonts w:asciiTheme="minorHAnsi" w:hAnsiTheme="minorHAnsi"/>
          <w:w w:val="107"/>
        </w:rPr>
        <w:t>e</w:t>
      </w:r>
      <w:r w:rsidRPr="00044A17">
        <w:rPr>
          <w:rFonts w:asciiTheme="minorHAnsi" w:hAnsiTheme="minorHAnsi"/>
          <w:spacing w:val="-5"/>
          <w:w w:val="107"/>
        </w:rPr>
        <w:t>r</w:t>
      </w:r>
      <w:r w:rsidRPr="00044A17">
        <w:rPr>
          <w:rFonts w:asciiTheme="minorHAnsi" w:hAnsiTheme="minorHAnsi"/>
          <w:w w:val="107"/>
        </w:rPr>
        <w:t>action,</w:t>
      </w:r>
      <w:r w:rsidRPr="00044A17">
        <w:rPr>
          <w:rFonts w:asciiTheme="minorHAnsi" w:hAnsiTheme="minorHAnsi"/>
          <w:spacing w:val="-11"/>
          <w:w w:val="107"/>
        </w:rPr>
        <w:t xml:space="preserve"> </w:t>
      </w:r>
      <w:r w:rsidRPr="00044A17">
        <w:rPr>
          <w:rFonts w:asciiTheme="minorHAnsi" w:hAnsiTheme="minorHAnsi"/>
        </w:rPr>
        <w:t>l</w:t>
      </w:r>
      <w:r w:rsidRPr="00044A17">
        <w:rPr>
          <w:rFonts w:asciiTheme="minorHAnsi" w:hAnsiTheme="minorHAnsi"/>
          <w:spacing w:val="-3"/>
        </w:rPr>
        <w:t>e</w:t>
      </w:r>
      <w:r w:rsidRPr="00044A17">
        <w:rPr>
          <w:rFonts w:asciiTheme="minorHAnsi" w:hAnsiTheme="minorHAnsi"/>
        </w:rPr>
        <w:t>ading</w:t>
      </w:r>
      <w:r w:rsidRPr="00044A17">
        <w:rPr>
          <w:rFonts w:asciiTheme="minorHAnsi" w:hAnsiTheme="minorHAnsi"/>
          <w:spacing w:val="22"/>
        </w:rPr>
        <w:t xml:space="preserve"> </w:t>
      </w:r>
      <w:r w:rsidRPr="00044A17">
        <w:rPr>
          <w:rFonts w:asciiTheme="minorHAnsi" w:hAnsiTheme="minorHAnsi"/>
          <w:spacing w:val="-2"/>
        </w:rPr>
        <w:t>t</w:t>
      </w:r>
      <w:r w:rsidRPr="00044A17">
        <w:rPr>
          <w:rFonts w:asciiTheme="minorHAnsi" w:hAnsiTheme="minorHAnsi"/>
        </w:rPr>
        <w:t>o</w:t>
      </w:r>
      <w:r w:rsidRPr="00044A17">
        <w:rPr>
          <w:rFonts w:asciiTheme="minorHAnsi" w:hAnsiTheme="minorHAnsi"/>
          <w:spacing w:val="10"/>
        </w:rPr>
        <w:t xml:space="preserve"> </w:t>
      </w:r>
      <w:r w:rsidRPr="00044A17">
        <w:rPr>
          <w:rFonts w:asciiTheme="minorHAnsi" w:hAnsiTheme="minorHAnsi"/>
        </w:rPr>
        <w:t>high-fidelity moc</w:t>
      </w:r>
      <w:r w:rsidRPr="00044A17">
        <w:rPr>
          <w:rFonts w:asciiTheme="minorHAnsi" w:hAnsiTheme="minorHAnsi"/>
          <w:spacing w:val="-3"/>
        </w:rPr>
        <w:t>k</w:t>
      </w:r>
      <w:r w:rsidRPr="00044A17">
        <w:rPr>
          <w:rFonts w:asciiTheme="minorHAnsi" w:hAnsiTheme="minorHAnsi"/>
        </w:rPr>
        <w:t>ups</w:t>
      </w:r>
      <w:r w:rsidRPr="00044A17">
        <w:rPr>
          <w:rFonts w:asciiTheme="minorHAnsi" w:hAnsiTheme="minorHAnsi"/>
          <w:spacing w:val="33"/>
        </w:rPr>
        <w:t xml:space="preserve"> </w:t>
      </w:r>
      <w:r w:rsidRPr="00044A17">
        <w:rPr>
          <w:rFonts w:asciiTheme="minorHAnsi" w:hAnsiTheme="minorHAnsi"/>
          <w:spacing w:val="-2"/>
        </w:rPr>
        <w:t>f</w:t>
      </w:r>
      <w:r w:rsidRPr="00044A17">
        <w:rPr>
          <w:rFonts w:asciiTheme="minorHAnsi" w:hAnsiTheme="minorHAnsi"/>
        </w:rPr>
        <w:t>or</w:t>
      </w:r>
      <w:r w:rsidRPr="00044A17">
        <w:rPr>
          <w:rFonts w:asciiTheme="minorHAnsi" w:hAnsiTheme="minorHAnsi"/>
          <w:spacing w:val="-9"/>
        </w:rPr>
        <w:t xml:space="preserve"> </w:t>
      </w:r>
      <w:r w:rsidRPr="00044A17">
        <w:rPr>
          <w:rFonts w:asciiTheme="minorHAnsi" w:hAnsiTheme="minorHAnsi"/>
        </w:rPr>
        <w:t>the</w:t>
      </w:r>
      <w:r w:rsidRPr="00044A17">
        <w:rPr>
          <w:rFonts w:asciiTheme="minorHAnsi" w:hAnsiTheme="minorHAnsi"/>
          <w:spacing w:val="19"/>
        </w:rPr>
        <w:t xml:space="preserve"> </w:t>
      </w:r>
      <w:r w:rsidRPr="00044A17">
        <w:rPr>
          <w:rFonts w:asciiTheme="minorHAnsi" w:hAnsiTheme="minorHAnsi"/>
        </w:rPr>
        <w:t>design</w:t>
      </w:r>
      <w:r w:rsidRPr="00044A17">
        <w:rPr>
          <w:rFonts w:asciiTheme="minorHAnsi" w:hAnsiTheme="minorHAnsi"/>
          <w:spacing w:val="21"/>
        </w:rPr>
        <w:t xml:space="preserve"> </w:t>
      </w:r>
      <w:r w:rsidRPr="00044A17">
        <w:rPr>
          <w:rFonts w:asciiTheme="minorHAnsi" w:hAnsiTheme="minorHAnsi"/>
        </w:rPr>
        <w:t>and</w:t>
      </w:r>
      <w:r w:rsidRPr="00044A17">
        <w:rPr>
          <w:rFonts w:asciiTheme="minorHAnsi" w:hAnsiTheme="minorHAnsi"/>
          <w:spacing w:val="22"/>
        </w:rPr>
        <w:t xml:space="preserve"> </w:t>
      </w:r>
      <w:r w:rsidRPr="00044A17">
        <w:rPr>
          <w:rFonts w:asciiTheme="minorHAnsi" w:hAnsiTheme="minorHAnsi"/>
        </w:rPr>
        <w:t>p</w:t>
      </w:r>
      <w:r w:rsidRPr="00044A17">
        <w:rPr>
          <w:rFonts w:asciiTheme="minorHAnsi" w:hAnsiTheme="minorHAnsi"/>
          <w:spacing w:val="-2"/>
        </w:rPr>
        <w:t>r</w:t>
      </w:r>
      <w:r w:rsidRPr="00044A17">
        <w:rPr>
          <w:rFonts w:asciiTheme="minorHAnsi" w:hAnsiTheme="minorHAnsi"/>
        </w:rPr>
        <w:t>oduct</w:t>
      </w:r>
      <w:r w:rsidRPr="00044A17">
        <w:rPr>
          <w:rFonts w:asciiTheme="minorHAnsi" w:hAnsiTheme="minorHAnsi"/>
          <w:spacing w:val="43"/>
        </w:rPr>
        <w:t xml:space="preserve"> </w:t>
      </w:r>
      <w:r w:rsidRPr="00044A17">
        <w:rPr>
          <w:rFonts w:asciiTheme="minorHAnsi" w:hAnsiTheme="minorHAnsi"/>
          <w:w w:val="111"/>
        </w:rPr>
        <w:t>d</w:t>
      </w:r>
      <w:r w:rsidRPr="00044A17">
        <w:rPr>
          <w:rFonts w:asciiTheme="minorHAnsi" w:hAnsiTheme="minorHAnsi"/>
          <w:spacing w:val="1"/>
          <w:w w:val="111"/>
        </w:rPr>
        <w:t>e</w:t>
      </w:r>
      <w:r w:rsidRPr="00044A17">
        <w:rPr>
          <w:rFonts w:asciiTheme="minorHAnsi" w:hAnsiTheme="minorHAnsi"/>
          <w:spacing w:val="-1"/>
          <w:w w:val="93"/>
        </w:rPr>
        <w:t>v</w:t>
      </w:r>
      <w:r w:rsidRPr="00044A17">
        <w:rPr>
          <w:rFonts w:asciiTheme="minorHAnsi" w:hAnsiTheme="minorHAnsi"/>
          <w:w w:val="109"/>
        </w:rPr>
        <w:t xml:space="preserve">elopment </w:t>
      </w:r>
      <w:r w:rsidRPr="00044A17">
        <w:rPr>
          <w:rFonts w:asciiTheme="minorHAnsi" w:hAnsiTheme="minorHAnsi"/>
          <w:spacing w:val="-2"/>
          <w:w w:val="122"/>
        </w:rPr>
        <w:t>t</w:t>
      </w:r>
      <w:r w:rsidRPr="00044A17">
        <w:rPr>
          <w:rFonts w:asciiTheme="minorHAnsi" w:hAnsiTheme="minorHAnsi"/>
          <w:spacing w:val="-3"/>
          <w:w w:val="111"/>
        </w:rPr>
        <w:t>e</w:t>
      </w:r>
      <w:r w:rsidRPr="00044A17">
        <w:rPr>
          <w:rFonts w:asciiTheme="minorHAnsi" w:hAnsiTheme="minorHAnsi"/>
          <w:w w:val="108"/>
        </w:rPr>
        <w:t>ams.</w:t>
      </w:r>
    </w:p>
    <w:p w14:paraId="19376CDC" w14:textId="77777777" w:rsidR="00B64230" w:rsidRPr="00044A17" w:rsidRDefault="00044A17">
      <w:pPr>
        <w:spacing w:line="180" w:lineRule="exact"/>
        <w:rPr>
          <w:rFonts w:asciiTheme="minorHAnsi" w:hAnsiTheme="minorHAnsi"/>
        </w:rPr>
      </w:pPr>
      <w:r w:rsidRPr="00044A17">
        <w:rPr>
          <w:rFonts w:asciiTheme="minorHAnsi" w:hAnsiTheme="minorHAnsi"/>
        </w:rPr>
        <w:br w:type="column"/>
      </w:r>
      <w:r w:rsidRPr="00044A17">
        <w:rPr>
          <w:rFonts w:asciiTheme="minorHAnsi" w:hAnsiTheme="minorHAnsi"/>
          <w:spacing w:val="-2"/>
          <w:w w:val="78"/>
        </w:rPr>
        <w:t>L</w:t>
      </w:r>
      <w:r w:rsidRPr="00044A17">
        <w:rPr>
          <w:rFonts w:asciiTheme="minorHAnsi" w:hAnsiTheme="minorHAnsi"/>
          <w:spacing w:val="-3"/>
          <w:w w:val="111"/>
        </w:rPr>
        <w:t>e</w:t>
      </w:r>
      <w:r w:rsidRPr="00044A17">
        <w:rPr>
          <w:rFonts w:asciiTheme="minorHAnsi" w:hAnsiTheme="minorHAnsi"/>
          <w:w w:val="111"/>
        </w:rPr>
        <w:t>ade</w:t>
      </w:r>
      <w:r w:rsidRPr="00044A17">
        <w:rPr>
          <w:rFonts w:asciiTheme="minorHAnsi" w:hAnsiTheme="minorHAnsi"/>
          <w:spacing w:val="-2"/>
          <w:w w:val="111"/>
        </w:rPr>
        <w:t>r</w:t>
      </w:r>
      <w:r w:rsidRPr="00044A17">
        <w:rPr>
          <w:rFonts w:asciiTheme="minorHAnsi" w:hAnsiTheme="minorHAnsi"/>
          <w:w w:val="105"/>
        </w:rPr>
        <w:t>ship</w:t>
      </w:r>
      <w:r w:rsidRPr="00044A17">
        <w:rPr>
          <w:rFonts w:asciiTheme="minorHAnsi" w:hAnsiTheme="minorHAnsi"/>
          <w:spacing w:val="-10"/>
        </w:rPr>
        <w:t xml:space="preserve"> </w:t>
      </w:r>
      <w:r w:rsidRPr="00044A17">
        <w:rPr>
          <w:rFonts w:asciiTheme="minorHAnsi" w:hAnsiTheme="minorHAnsi"/>
        </w:rPr>
        <w:t>and</w:t>
      </w:r>
      <w:r w:rsidRPr="00044A17">
        <w:rPr>
          <w:rFonts w:asciiTheme="minorHAnsi" w:hAnsiTheme="minorHAnsi"/>
          <w:spacing w:val="22"/>
        </w:rPr>
        <w:t xml:space="preserve"> </w:t>
      </w:r>
      <w:r w:rsidRPr="00044A17">
        <w:rPr>
          <w:rFonts w:asciiTheme="minorHAnsi" w:hAnsiTheme="minorHAnsi"/>
          <w:w w:val="101"/>
        </w:rPr>
        <w:t>Di</w:t>
      </w:r>
      <w:r w:rsidRPr="00044A17">
        <w:rPr>
          <w:rFonts w:asciiTheme="minorHAnsi" w:hAnsiTheme="minorHAnsi"/>
          <w:spacing w:val="-2"/>
          <w:w w:val="101"/>
        </w:rPr>
        <w:t>r</w:t>
      </w:r>
      <w:r w:rsidRPr="00044A17">
        <w:rPr>
          <w:rFonts w:asciiTheme="minorHAnsi" w:hAnsiTheme="minorHAnsi"/>
          <w:w w:val="101"/>
        </w:rPr>
        <w:t>ection</w:t>
      </w:r>
    </w:p>
    <w:p w14:paraId="7E580045" w14:textId="77777777" w:rsidR="00B64230" w:rsidRPr="00044A17" w:rsidRDefault="00B64230">
      <w:pPr>
        <w:spacing w:before="10" w:line="280" w:lineRule="exact"/>
        <w:rPr>
          <w:rFonts w:asciiTheme="minorHAnsi" w:hAnsiTheme="minorHAnsi"/>
          <w:sz w:val="28"/>
          <w:szCs w:val="28"/>
        </w:rPr>
      </w:pPr>
    </w:p>
    <w:p w14:paraId="110F5ACB" w14:textId="77777777" w:rsidR="00B64230" w:rsidRPr="00044A17" w:rsidRDefault="00044A17">
      <w:pPr>
        <w:rPr>
          <w:rFonts w:asciiTheme="minorHAnsi" w:hAnsiTheme="minorHAnsi"/>
        </w:rPr>
      </w:pPr>
      <w:r w:rsidRPr="00044A17">
        <w:rPr>
          <w:rFonts w:asciiTheme="minorHAnsi" w:hAnsiTheme="minorHAnsi"/>
        </w:rPr>
        <w:t>Soft</w:t>
      </w:r>
      <w:r w:rsidRPr="00044A17">
        <w:rPr>
          <w:rFonts w:asciiTheme="minorHAnsi" w:hAnsiTheme="minorHAnsi"/>
          <w:spacing w:val="-2"/>
        </w:rPr>
        <w:t>w</w:t>
      </w:r>
      <w:r w:rsidRPr="00044A17">
        <w:rPr>
          <w:rFonts w:asciiTheme="minorHAnsi" w:hAnsiTheme="minorHAnsi"/>
        </w:rPr>
        <w:t>a</w:t>
      </w:r>
      <w:r w:rsidRPr="00044A17">
        <w:rPr>
          <w:rFonts w:asciiTheme="minorHAnsi" w:hAnsiTheme="minorHAnsi"/>
          <w:spacing w:val="-2"/>
        </w:rPr>
        <w:t>r</w:t>
      </w:r>
      <w:r w:rsidRPr="00044A17">
        <w:rPr>
          <w:rFonts w:asciiTheme="minorHAnsi" w:hAnsiTheme="minorHAnsi"/>
        </w:rPr>
        <w:t>e,</w:t>
      </w:r>
      <w:r w:rsidRPr="00044A17">
        <w:rPr>
          <w:rFonts w:asciiTheme="minorHAnsi" w:hAnsiTheme="minorHAnsi"/>
          <w:spacing w:val="10"/>
        </w:rPr>
        <w:t xml:space="preserve"> </w:t>
      </w:r>
      <w:r w:rsidRPr="00044A17">
        <w:rPr>
          <w:rFonts w:asciiTheme="minorHAnsi" w:hAnsiTheme="minorHAnsi"/>
          <w:w w:val="97"/>
        </w:rPr>
        <w:t>Web</w:t>
      </w:r>
      <w:r w:rsidRPr="00044A17">
        <w:rPr>
          <w:rFonts w:asciiTheme="minorHAnsi" w:hAnsiTheme="minorHAnsi"/>
          <w:spacing w:val="-8"/>
          <w:w w:val="97"/>
        </w:rPr>
        <w:t xml:space="preserve"> </w:t>
      </w:r>
      <w:r w:rsidRPr="00044A17">
        <w:rPr>
          <w:rFonts w:asciiTheme="minorHAnsi" w:hAnsiTheme="minorHAnsi"/>
          <w:w w:val="111"/>
        </w:rPr>
        <w:t>and</w:t>
      </w:r>
    </w:p>
    <w:p w14:paraId="151ADDD0" w14:textId="77777777" w:rsidR="00B64230" w:rsidRPr="00044A17" w:rsidRDefault="00044A17">
      <w:pPr>
        <w:spacing w:before="30"/>
        <w:rPr>
          <w:rFonts w:asciiTheme="minorHAnsi" w:hAnsiTheme="minorHAnsi"/>
        </w:rPr>
      </w:pPr>
      <w:r w:rsidRPr="00044A17">
        <w:rPr>
          <w:rFonts w:asciiTheme="minorHAnsi" w:hAnsiTheme="minorHAnsi"/>
        </w:rPr>
        <w:pict w14:anchorId="44A08536">
          <v:group id="_x0000_s1340" style="position:absolute;margin-left:450.2pt;margin-top:41.35pt;width:5.85pt;height:11pt;z-index:-251664384;mso-position-horizontal-relative:page" coordorigin="9004,827" coordsize="117,220">
            <v:shape id="_x0000_s1347" style="position:absolute;left:9004;top:827;width:117;height:220" coordorigin="9004,827" coordsize="117,220" path="m9043,847r-4,2l9042,903r3,9l9045,875r-2,-28l9042,883r,9l9042,883r1,-36xe" fillcolor="#49a6dd" stroked="f">
              <v:path arrowok="t"/>
            </v:shape>
            <v:shape id="_x0000_s1346" style="position:absolute;left:9004;top:827;width:117;height:220" coordorigin="9004,827" coordsize="117,220" path="m9157,783r-3,-15l9150,758r-7,-7l9134,746r-5,-3l9110,738r-22,-2l9067,738r-20,6l9032,753r-16,18l9012,789r,7l9013,801r7,8l9025,811r12,l9041,809r7,-7l9050,796r,-7l9050,776r,-7l9053,763r5,-5l9064,753r8,-3l9094,750r10,4l9110,762r2,2l9118,781r2,24l9120,813r-5,2l9092,824r-20,8l9064,853r-6,73l9052,919r-2,-51l9056,840r-13,7l9045,875r,37l9042,903r-3,-54l9022,862r-12,14l9006,884r-2,8l9004,904r3,21l9018,942r9,10l9039,957r24,l9066,930r10,-83l9074,930r-3,25l9080,951r10,-24l9080,844r16,-7l9120,827r,108l9123,943r4,6l9131,954r6,2l9145,956r16,-3l9177,941r17,-19l9194,909r-9,9l9179,924r-8,4l9167,928r-4,-3l9160,921r-1,-5l9158,912r,-13l9158,808r-1,-25xe" fillcolor="#49a6dd" stroked="f">
              <v:path arrowok="t"/>
            </v:shape>
            <v:shape id="_x0000_s1345" style="position:absolute;left:9004;top:827;width:117;height:220" coordorigin="9004,827" coordsize="117,220" path="m9080,951r4,-2l9098,939r22,-17l9120,935r,-108l9120,907r-12,9l9090,927r-10,24xe" fillcolor="#49a6dd" stroked="f">
              <v:path arrowok="t"/>
            </v:shape>
            <v:shape id="_x0000_s1344" style="position:absolute;left:9004;top:827;width:117;height:220" coordorigin="9004,827" coordsize="117,220" path="m9066,930r-3,27l9071,955r3,-25l9076,847r-10,83xe" fillcolor="#49a6dd" stroked="f">
              <v:path arrowok="t"/>
            </v:shape>
            <v:shape id="_x0000_s1343" style="position:absolute;left:9004;top:827;width:117;height:220" coordorigin="9004,827" coordsize="117,220" path="m9080,844r10,83l9108,916r12,-9l9120,827r-24,10l9080,844xe" fillcolor="#49a6dd" stroked="f">
              <v:path arrowok="t"/>
            </v:shape>
            <v:shape id="_x0000_s1342" style="position:absolute;left:9004;top:827;width:117;height:220" coordorigin="9004,827" coordsize="117,220" path="m9052,919r6,7l9064,853r8,-21l9056,840r-1,20l9052,919xe" fillcolor="#49a6dd" stroked="f">
              <v:path arrowok="t"/>
            </v:shape>
            <v:shape id="_x0000_s1341" style="position:absolute;left:9004;top:827;width:117;height:220" coordorigin="9004,827" coordsize="117,220" path="m9050,868r2,51l9055,860r1,-20l9050,868xe" fillcolor="#49a6dd" stroked="f">
              <v:path arrowok="t"/>
            </v:shape>
            <w10:wrap anchorx="page"/>
          </v:group>
        </w:pict>
      </w:r>
      <w:r w:rsidRPr="00044A17">
        <w:rPr>
          <w:rFonts w:asciiTheme="minorHAnsi" w:hAnsiTheme="minorHAnsi"/>
          <w:w w:val="87"/>
        </w:rPr>
        <w:t xml:space="preserve">Mobile </w:t>
      </w:r>
      <w:r w:rsidRPr="00044A17">
        <w:rPr>
          <w:rFonts w:asciiTheme="minorHAnsi" w:hAnsiTheme="minorHAnsi"/>
          <w:spacing w:val="11"/>
          <w:w w:val="87"/>
        </w:rPr>
        <w:t xml:space="preserve"> </w:t>
      </w:r>
      <w:r w:rsidRPr="00044A17">
        <w:rPr>
          <w:rFonts w:asciiTheme="minorHAnsi" w:hAnsiTheme="minorHAnsi"/>
          <w:spacing w:val="-2"/>
          <w:w w:val="87"/>
        </w:rPr>
        <w:t>U</w:t>
      </w:r>
      <w:r w:rsidRPr="00044A17">
        <w:rPr>
          <w:rFonts w:asciiTheme="minorHAnsi" w:hAnsiTheme="minorHAnsi"/>
          <w:w w:val="87"/>
        </w:rPr>
        <w:t>X/UI</w:t>
      </w:r>
      <w:r w:rsidRPr="00044A17">
        <w:rPr>
          <w:rFonts w:asciiTheme="minorHAnsi" w:hAnsiTheme="minorHAnsi"/>
          <w:spacing w:val="-11"/>
          <w:w w:val="87"/>
        </w:rPr>
        <w:t xml:space="preserve"> </w:t>
      </w:r>
      <w:r w:rsidRPr="00044A17">
        <w:rPr>
          <w:rFonts w:asciiTheme="minorHAnsi" w:hAnsiTheme="minorHAnsi"/>
        </w:rPr>
        <w:t>Design</w:t>
      </w:r>
    </w:p>
    <w:p w14:paraId="42BC33A7" w14:textId="77777777" w:rsidR="00B64230" w:rsidRPr="00044A17" w:rsidRDefault="00B64230">
      <w:pPr>
        <w:spacing w:before="10" w:line="280" w:lineRule="exact"/>
        <w:rPr>
          <w:rFonts w:asciiTheme="minorHAnsi" w:hAnsiTheme="minorHAnsi"/>
          <w:sz w:val="28"/>
          <w:szCs w:val="28"/>
        </w:rPr>
      </w:pPr>
    </w:p>
    <w:p w14:paraId="49166542" w14:textId="77777777" w:rsidR="00B64230" w:rsidRPr="00044A17" w:rsidRDefault="00044A17">
      <w:pPr>
        <w:rPr>
          <w:rFonts w:asciiTheme="minorHAnsi" w:hAnsiTheme="minorHAnsi"/>
        </w:rPr>
      </w:pPr>
      <w:r w:rsidRPr="00044A17">
        <w:rPr>
          <w:rFonts w:asciiTheme="minorHAnsi" w:hAnsiTheme="minorHAnsi"/>
          <w:w w:val="95"/>
        </w:rPr>
        <w:t>Visual,</w:t>
      </w:r>
      <w:r w:rsidRPr="00044A17">
        <w:rPr>
          <w:rFonts w:asciiTheme="minorHAnsi" w:hAnsiTheme="minorHAnsi"/>
          <w:spacing w:val="-8"/>
          <w:w w:val="95"/>
        </w:rPr>
        <w:t xml:space="preserve"> </w:t>
      </w:r>
      <w:r w:rsidRPr="00044A17">
        <w:rPr>
          <w:rFonts w:asciiTheme="minorHAnsi" w:hAnsiTheme="minorHAnsi"/>
        </w:rPr>
        <w:t>G</w:t>
      </w:r>
      <w:r w:rsidRPr="00044A17">
        <w:rPr>
          <w:rFonts w:asciiTheme="minorHAnsi" w:hAnsiTheme="minorHAnsi"/>
          <w:spacing w:val="-5"/>
        </w:rPr>
        <w:t>r</w:t>
      </w:r>
      <w:r w:rsidRPr="00044A17">
        <w:rPr>
          <w:rFonts w:asciiTheme="minorHAnsi" w:hAnsiTheme="minorHAnsi"/>
        </w:rPr>
        <w:t>aphic</w:t>
      </w:r>
      <w:r w:rsidRPr="00044A17">
        <w:rPr>
          <w:rFonts w:asciiTheme="minorHAnsi" w:hAnsiTheme="minorHAnsi"/>
          <w:spacing w:val="-5"/>
        </w:rPr>
        <w:t xml:space="preserve"> </w:t>
      </w:r>
      <w:r w:rsidRPr="00044A17">
        <w:rPr>
          <w:rFonts w:asciiTheme="minorHAnsi" w:hAnsiTheme="minorHAnsi"/>
          <w:w w:val="111"/>
        </w:rPr>
        <w:t>and</w:t>
      </w:r>
    </w:p>
    <w:p w14:paraId="7B377BC6" w14:textId="21C40FB6" w:rsidR="00B64230" w:rsidRPr="00044A17" w:rsidRDefault="00044A17">
      <w:pPr>
        <w:spacing w:before="30"/>
        <w:rPr>
          <w:rFonts w:asciiTheme="minorHAnsi" w:hAnsiTheme="minorHAnsi"/>
        </w:rPr>
      </w:pPr>
      <w:r w:rsidRPr="00044A17">
        <w:rPr>
          <w:rFonts w:asciiTheme="minorHAnsi" w:hAnsiTheme="minorHAnsi"/>
        </w:rPr>
        <w:pict w14:anchorId="2A3B30E3">
          <v:group id="_x0000_s1330" style="position:absolute;margin-left:435.65pt;margin-top:-49.6pt;width:18.5pt;height:27.4pt;z-index:-251687936;mso-position-horizontal-relative:page" coordorigin="8713,-992" coordsize="370,548">
            <v:shape id="_x0000_s1337" style="position:absolute;left:8723;top:-982;width:350;height:528" coordorigin="8723,-982" coordsize="350,528" path="m9073,-454r-136,-46l8937,-477r-9,10l9073,-454xe" fillcolor="#49a6dd" stroked="f">
              <v:path arrowok="t"/>
            </v:shape>
            <v:shape id="_x0000_s1336" style="position:absolute;left:8723;top:-982;width:350;height:528" coordorigin="8723,-982" coordsize="350,528" path="m8730,-469r17,13l8759,-454r314,l8928,-467r-24,l8895,-477r-136,-51l8759,-939r314,l9073,-528r-145,18l8937,-500r136,46l9094,-460r13,-18l9109,-490r,-456l9103,-967r-18,-13l9073,-982r-314,l8738,-975r-13,17l8723,-946r,456l8730,-469xe" fillcolor="#49a6dd" stroked="f">
              <v:path arrowok="t"/>
            </v:shape>
            <v:shape id="_x0000_s1335" style="position:absolute;left:8723;top:-982;width:350;height:528" coordorigin="8723,-982" coordsize="350,528" path="m8895,-477r,-23l8904,-510r24,l9073,-528r-314,l8895,-477xe" fillcolor="#49a6dd" stroked="f">
              <v:path arrowok="t"/>
            </v:shape>
            <v:shape id="_x0000_s1334" style="position:absolute;left:8788;top:-911;width:256;height:357" coordorigin="8788,-911" coordsize="256,357" path="m9044,-554r,-357l8788,-911r,357l9044,-554xe" fillcolor="#49a6dd" stroked="f">
              <v:path arrowok="t"/>
            </v:shape>
            <v:shape id="_x0000_s1333" style="position:absolute;left:8788;top:-824;width:256;height:0" coordorigin="8788,-824" coordsize="256,0" path="m8788,-824r256,e" fillcolor="#32addf" stroked="f">
              <v:path arrowok="t"/>
            </v:shape>
            <v:shape id="_x0000_s1332" style="position:absolute;left:8877;top:-824;width:0;height:270" coordorigin="8877,-824" coordsize="0,270" path="m8877,-554r,-270e" fillcolor="#32addf" stroked="f">
              <v:path arrowok="t"/>
            </v:shape>
            <v:shape id="_x0000_s1331" style="position:absolute;left:8877;top:-693;width:167;height:0" coordorigin="8877,-693" coordsize="167,0" path="m8877,-693r167,e" fillcolor="#32addf" stroked="f">
              <v:path arrowok="t"/>
            </v:shape>
            <w10:wrap anchorx="page"/>
          </v:group>
        </w:pict>
      </w:r>
      <w:r w:rsidRPr="00044A17">
        <w:rPr>
          <w:rFonts w:asciiTheme="minorHAnsi" w:hAnsiTheme="minorHAnsi"/>
        </w:rPr>
        <w:pict w14:anchorId="3BCF4803">
          <v:group id="_x0000_s1327" style="position:absolute;margin-left:432.6pt;margin-top:-7.25pt;width:10.2pt;height:15.85pt;z-index:-251665408;mso-position-horizontal-relative:page" coordorigin="8652,-145" coordsize="204,317">
            <v:shape id="_x0000_s1329" style="position:absolute;left:8652;top:-145;width:204;height:317" coordorigin="8652,-145" coordsize="204,317" path="m8812,-145l8750,51r54,-125l8856,51r-36,-196l8812,-145xe" fillcolor="#49a6dd" stroked="f">
              <v:path arrowok="t"/>
            </v:shape>
            <v:shape id="_x0000_s1328" style="position:absolute;left:8652;top:-145;width:204;height:317" coordorigin="8652,-145" coordsize="204,317" path="m8891,138r,12l8889,154r-5,4l8880,161r-8,2l8859,164r,8l8982,172r,-8l8969,163r-10,-3l8949,150r-10,-14l8928,113,8820,-145r36,196l8750,51r62,-196l8703,110r-6,14l8687,143r-10,12l8673,159r-8,2l8652,164r,8l8750,172r,-8l8735,163r-10,-3l8721,157r-5,-4l8714,149r,-11l8716,129r6,-12l8743,68r120,l8882,113r6,14l8891,138xe" fillcolor="#49a6dd" stroked="f">
              <v:path arrowok="t"/>
            </v:shape>
            <w10:wrap anchorx="page"/>
          </v:group>
        </w:pict>
      </w:r>
      <w:r w:rsidRPr="00044A17">
        <w:rPr>
          <w:rFonts w:asciiTheme="minorHAnsi" w:hAnsiTheme="minorHAnsi"/>
        </w:rPr>
        <w:t>Multimedia</w:t>
      </w:r>
      <w:r w:rsidRPr="00044A17">
        <w:rPr>
          <w:rFonts w:asciiTheme="minorHAnsi" w:hAnsiTheme="minorHAnsi"/>
          <w:spacing w:val="-1"/>
        </w:rPr>
        <w:t xml:space="preserve"> </w:t>
      </w:r>
      <w:r w:rsidRPr="00044A17">
        <w:rPr>
          <w:rFonts w:asciiTheme="minorHAnsi" w:hAnsiTheme="minorHAnsi"/>
        </w:rPr>
        <w:t>Design</w:t>
      </w:r>
    </w:p>
    <w:p w14:paraId="1A94633A" w14:textId="77777777" w:rsidR="00B64230" w:rsidRPr="00044A17" w:rsidRDefault="00B64230">
      <w:pPr>
        <w:spacing w:before="10" w:line="280" w:lineRule="exact"/>
        <w:rPr>
          <w:rFonts w:asciiTheme="minorHAnsi" w:hAnsiTheme="minorHAnsi"/>
          <w:sz w:val="28"/>
          <w:szCs w:val="28"/>
        </w:rPr>
      </w:pPr>
    </w:p>
    <w:p w14:paraId="49AF6B22" w14:textId="77777777" w:rsidR="00B64230" w:rsidRPr="00044A17" w:rsidRDefault="00044A17">
      <w:pPr>
        <w:rPr>
          <w:rFonts w:asciiTheme="minorHAnsi" w:hAnsiTheme="minorHAnsi"/>
        </w:rPr>
      </w:pPr>
      <w:r w:rsidRPr="00044A17">
        <w:rPr>
          <w:rFonts w:asciiTheme="minorHAnsi" w:hAnsiTheme="minorHAnsi"/>
          <w:w w:val="97"/>
        </w:rPr>
        <w:t>Digi</w:t>
      </w:r>
      <w:r w:rsidRPr="00044A17">
        <w:rPr>
          <w:rFonts w:asciiTheme="minorHAnsi" w:hAnsiTheme="minorHAnsi"/>
          <w:spacing w:val="-4"/>
          <w:w w:val="97"/>
        </w:rPr>
        <w:t>t</w:t>
      </w:r>
      <w:r w:rsidRPr="00044A17">
        <w:rPr>
          <w:rFonts w:asciiTheme="minorHAnsi" w:hAnsiTheme="minorHAnsi"/>
          <w:w w:val="97"/>
        </w:rPr>
        <w:t>al</w:t>
      </w:r>
      <w:r w:rsidRPr="00044A17">
        <w:rPr>
          <w:rFonts w:asciiTheme="minorHAnsi" w:hAnsiTheme="minorHAnsi"/>
          <w:spacing w:val="-8"/>
          <w:w w:val="97"/>
        </w:rPr>
        <w:t xml:space="preserve"> </w:t>
      </w:r>
      <w:r w:rsidRPr="00044A17">
        <w:rPr>
          <w:rFonts w:asciiTheme="minorHAnsi" w:hAnsiTheme="minorHAnsi"/>
        </w:rPr>
        <w:t>and</w:t>
      </w:r>
      <w:r w:rsidRPr="00044A17">
        <w:rPr>
          <w:rFonts w:asciiTheme="minorHAnsi" w:hAnsiTheme="minorHAnsi"/>
          <w:spacing w:val="22"/>
        </w:rPr>
        <w:t xml:space="preserve"> </w:t>
      </w:r>
      <w:r w:rsidRPr="00044A17">
        <w:rPr>
          <w:rFonts w:asciiTheme="minorHAnsi" w:hAnsiTheme="minorHAnsi"/>
          <w:spacing w:val="-9"/>
          <w:w w:val="87"/>
        </w:rPr>
        <w:t>T</w:t>
      </w:r>
      <w:r w:rsidRPr="00044A17">
        <w:rPr>
          <w:rFonts w:asciiTheme="minorHAnsi" w:hAnsiTheme="minorHAnsi"/>
          <w:spacing w:val="-5"/>
          <w:w w:val="104"/>
        </w:rPr>
        <w:t>r</w:t>
      </w:r>
      <w:r w:rsidRPr="00044A17">
        <w:rPr>
          <w:rFonts w:asciiTheme="minorHAnsi" w:hAnsiTheme="minorHAnsi"/>
          <w:w w:val="107"/>
        </w:rPr>
        <w:t>aditional</w:t>
      </w:r>
    </w:p>
    <w:p w14:paraId="69ADC0A1" w14:textId="77777777" w:rsidR="00B64230" w:rsidRPr="00044A17" w:rsidRDefault="00044A17">
      <w:pPr>
        <w:spacing w:before="30"/>
        <w:rPr>
          <w:rFonts w:asciiTheme="minorHAnsi" w:hAnsiTheme="minorHAnsi"/>
        </w:rPr>
      </w:pPr>
      <w:r w:rsidRPr="00044A17">
        <w:rPr>
          <w:rFonts w:asciiTheme="minorHAnsi" w:hAnsiTheme="minorHAnsi"/>
          <w:w w:val="101"/>
        </w:rPr>
        <w:t>Animation</w:t>
      </w:r>
    </w:p>
    <w:p w14:paraId="49C3D30E" w14:textId="77777777" w:rsidR="00B64230" w:rsidRPr="00044A17" w:rsidRDefault="00B64230">
      <w:pPr>
        <w:spacing w:before="10" w:line="280" w:lineRule="exact"/>
        <w:rPr>
          <w:rFonts w:asciiTheme="minorHAnsi" w:hAnsiTheme="minorHAnsi"/>
          <w:sz w:val="28"/>
          <w:szCs w:val="28"/>
        </w:rPr>
      </w:pPr>
    </w:p>
    <w:p w14:paraId="78848F82" w14:textId="77777777" w:rsidR="00B64230" w:rsidRPr="00044A17" w:rsidRDefault="00044A17">
      <w:pPr>
        <w:rPr>
          <w:rFonts w:asciiTheme="minorHAnsi" w:hAnsiTheme="minorHAnsi"/>
        </w:rPr>
      </w:pPr>
      <w:r w:rsidRPr="00044A17">
        <w:rPr>
          <w:rFonts w:asciiTheme="minorHAnsi" w:hAnsiTheme="minorHAnsi"/>
        </w:rPr>
        <w:t>Client</w:t>
      </w:r>
      <w:r w:rsidRPr="00044A17">
        <w:rPr>
          <w:rFonts w:asciiTheme="minorHAnsi" w:hAnsiTheme="minorHAnsi"/>
          <w:spacing w:val="-10"/>
        </w:rPr>
        <w:t xml:space="preserve"> </w:t>
      </w:r>
      <w:r w:rsidRPr="00044A17">
        <w:rPr>
          <w:rFonts w:asciiTheme="minorHAnsi" w:hAnsiTheme="minorHAnsi"/>
          <w:spacing w:val="-2"/>
        </w:rPr>
        <w:t>R</w:t>
      </w:r>
      <w:r w:rsidRPr="00044A17">
        <w:rPr>
          <w:rFonts w:asciiTheme="minorHAnsi" w:hAnsiTheme="minorHAnsi"/>
        </w:rPr>
        <w:t>elations</w:t>
      </w:r>
      <w:r w:rsidRPr="00044A17">
        <w:rPr>
          <w:rFonts w:asciiTheme="minorHAnsi" w:hAnsiTheme="minorHAnsi"/>
          <w:spacing w:val="21"/>
        </w:rPr>
        <w:t xml:space="preserve"> </w:t>
      </w:r>
      <w:r w:rsidRPr="00044A17">
        <w:rPr>
          <w:rFonts w:asciiTheme="minorHAnsi" w:hAnsiTheme="minorHAnsi"/>
          <w:w w:val="111"/>
        </w:rPr>
        <w:t>and</w:t>
      </w:r>
    </w:p>
    <w:p w14:paraId="10825CC0" w14:textId="77777777" w:rsidR="00B64230" w:rsidRPr="00044A17" w:rsidRDefault="00044A17">
      <w:pPr>
        <w:spacing w:before="30"/>
        <w:rPr>
          <w:rFonts w:asciiTheme="minorHAnsi" w:hAnsiTheme="minorHAnsi"/>
        </w:rPr>
        <w:sectPr w:rsidR="00B64230" w:rsidRPr="00044A17">
          <w:type w:val="continuous"/>
          <w:pgSz w:w="12240" w:h="15840"/>
          <w:pgMar w:top="620" w:right="640" w:bottom="280" w:left="620" w:header="720" w:footer="720" w:gutter="0"/>
          <w:cols w:num="2" w:space="720" w:equalWidth="0">
            <w:col w:w="7565" w:space="1222"/>
            <w:col w:w="2193"/>
          </w:cols>
        </w:sectPr>
      </w:pPr>
      <w:r w:rsidRPr="00044A17">
        <w:rPr>
          <w:rFonts w:asciiTheme="minorHAnsi" w:hAnsiTheme="minorHAnsi"/>
        </w:rPr>
        <w:t>Mana</w:t>
      </w:r>
      <w:r w:rsidRPr="00044A17">
        <w:rPr>
          <w:rFonts w:asciiTheme="minorHAnsi" w:hAnsiTheme="minorHAnsi"/>
          <w:spacing w:val="-3"/>
        </w:rPr>
        <w:t>g</w:t>
      </w:r>
      <w:r w:rsidRPr="00044A17">
        <w:rPr>
          <w:rFonts w:asciiTheme="minorHAnsi" w:hAnsiTheme="minorHAnsi"/>
          <w:w w:val="110"/>
        </w:rPr>
        <w:t>ement</w:t>
      </w:r>
    </w:p>
    <w:p w14:paraId="742CE23A" w14:textId="77777777" w:rsidR="00B64230" w:rsidRPr="00044A17" w:rsidRDefault="00B64230">
      <w:pPr>
        <w:spacing w:before="18" w:line="220" w:lineRule="exact"/>
        <w:rPr>
          <w:rFonts w:asciiTheme="minorHAnsi" w:hAnsiTheme="minorHAnsi"/>
          <w:sz w:val="22"/>
          <w:szCs w:val="22"/>
        </w:rPr>
      </w:pPr>
    </w:p>
    <w:p w14:paraId="78EFB8E9" w14:textId="77777777" w:rsidR="00B64230" w:rsidRPr="00044A17" w:rsidRDefault="00044A17">
      <w:pPr>
        <w:spacing w:before="22"/>
        <w:ind w:left="100"/>
        <w:rPr>
          <w:rFonts w:asciiTheme="minorHAnsi" w:hAnsiTheme="minorHAnsi"/>
        </w:rPr>
      </w:pPr>
      <w:r w:rsidRPr="00044A17">
        <w:rPr>
          <w:rFonts w:asciiTheme="minorHAnsi" w:hAnsiTheme="minorHAnsi"/>
        </w:rPr>
        <w:pict w14:anchorId="1A0A62E0">
          <v:group id="_x0000_s1325" style="position:absolute;left:0;text-align:left;margin-left:436.25pt;margin-top:6.15pt;width:137.35pt;height:0;z-index:-251680768;mso-position-horizontal-relative:page" coordorigin="8725,123" coordsize="2747,0">
            <v:shape id="_x0000_s1326" style="position:absolute;left:8725;top:123;width:2747;height:0" coordorigin="8725,123" coordsize="2747,0" path="m8725,123r2747,e" filled="f" strokecolor="#828384" strokeweight="1pt">
              <v:stroke dashstyle="dash"/>
              <v:path arrowok="t"/>
            </v:shape>
            <w10:wrap anchorx="page"/>
          </v:group>
        </w:pict>
      </w:r>
      <w:r w:rsidRPr="00044A17">
        <w:rPr>
          <w:rFonts w:asciiTheme="minorHAnsi" w:hAnsiTheme="minorHAnsi"/>
        </w:rPr>
        <w:pict w14:anchorId="1B7FDF4E">
          <v:group id="_x0000_s1323" style="position:absolute;left:0;text-align:left;margin-left:433.2pt;margin-top:6.15pt;width:0;height:0;z-index:-251679744;mso-position-horizontal-relative:page" coordorigin="8664,123" coordsize="0,0">
            <v:shape id="_x0000_s1324" style="position:absolute;left:8664;top:123;width:0;height:0" coordorigin="8664,123" coordsize="0,0" path="m8664,123r,e" filled="f" strokecolor="#828384" strokeweight="1pt">
              <v:path arrowok="t"/>
            </v:shape>
            <w10:wrap anchorx="page"/>
          </v:group>
        </w:pict>
      </w:r>
      <w:r w:rsidRPr="00044A17">
        <w:rPr>
          <w:rFonts w:asciiTheme="minorHAnsi" w:hAnsiTheme="minorHAnsi"/>
        </w:rPr>
        <w:pict w14:anchorId="13A66218">
          <v:group id="_x0000_s1321" style="position:absolute;left:0;text-align:left;margin-left:575.1pt;margin-top:6.15pt;width:0;height:0;z-index:-251678720;mso-position-horizontal-relative:page" coordorigin="11502,123" coordsize="0,0">
            <v:shape id="_x0000_s1322" style="position:absolute;left:11502;top:123;width:0;height:0" coordorigin="11502,123" coordsize="0,0" path="m11502,123r,e" filled="f" strokecolor="#828384" strokeweight="1pt">
              <v:path arrowok="t"/>
            </v:shape>
            <w10:wrap anchorx="page"/>
          </v:group>
        </w:pict>
      </w:r>
      <w:r w:rsidRPr="00044A17">
        <w:rPr>
          <w:rFonts w:asciiTheme="minorHAnsi" w:hAnsiTheme="minorHAnsi"/>
          <w:w w:val="86"/>
        </w:rPr>
        <w:t>•</w:t>
      </w:r>
      <w:r w:rsidRPr="00044A17">
        <w:rPr>
          <w:rFonts w:asciiTheme="minorHAnsi" w:hAnsiTheme="minorHAnsi"/>
        </w:rPr>
        <w:t xml:space="preserve">     </w:t>
      </w:r>
      <w:r w:rsidRPr="00044A17">
        <w:rPr>
          <w:rFonts w:asciiTheme="minorHAnsi" w:hAnsiTheme="minorHAnsi"/>
          <w:spacing w:val="-1"/>
        </w:rPr>
        <w:t xml:space="preserve"> </w:t>
      </w:r>
      <w:r w:rsidRPr="00044A17">
        <w:rPr>
          <w:rFonts w:asciiTheme="minorHAnsi" w:hAnsiTheme="minorHAnsi"/>
          <w:w w:val="97"/>
        </w:rPr>
        <w:t>En</w:t>
      </w:r>
      <w:r w:rsidRPr="00044A17">
        <w:rPr>
          <w:rFonts w:asciiTheme="minorHAnsi" w:hAnsiTheme="minorHAnsi"/>
          <w:spacing w:val="-3"/>
          <w:w w:val="97"/>
        </w:rPr>
        <w:t>g</w:t>
      </w:r>
      <w:r w:rsidRPr="00044A17">
        <w:rPr>
          <w:rFonts w:asciiTheme="minorHAnsi" w:hAnsiTheme="minorHAnsi"/>
          <w:w w:val="104"/>
        </w:rPr>
        <w:t>aging</w:t>
      </w:r>
      <w:r w:rsidRPr="00044A17">
        <w:rPr>
          <w:rFonts w:asciiTheme="minorHAnsi" w:hAnsiTheme="minorHAnsi"/>
          <w:spacing w:val="-10"/>
        </w:rPr>
        <w:t xml:space="preserve"> </w:t>
      </w:r>
      <w:r w:rsidRPr="00044A17">
        <w:rPr>
          <w:rFonts w:asciiTheme="minorHAnsi" w:hAnsiTheme="minorHAnsi"/>
          <w:w w:val="111"/>
        </w:rPr>
        <w:t>and</w:t>
      </w:r>
      <w:r w:rsidRPr="00044A17">
        <w:rPr>
          <w:rFonts w:asciiTheme="minorHAnsi" w:hAnsiTheme="minorHAnsi"/>
          <w:spacing w:val="-10"/>
        </w:rPr>
        <w:t xml:space="preserve"> </w:t>
      </w:r>
      <w:r w:rsidRPr="00044A17">
        <w:rPr>
          <w:rFonts w:asciiTheme="minorHAnsi" w:hAnsiTheme="minorHAnsi"/>
          <w:spacing w:val="-4"/>
          <w:w w:val="102"/>
        </w:rPr>
        <w:t>c</w:t>
      </w:r>
      <w:r w:rsidRPr="00044A17">
        <w:rPr>
          <w:rFonts w:asciiTheme="minorHAnsi" w:hAnsiTheme="minorHAnsi"/>
          <w:w w:val="106"/>
        </w:rPr>
        <w:t>ollabo</w:t>
      </w:r>
      <w:r w:rsidRPr="00044A17">
        <w:rPr>
          <w:rFonts w:asciiTheme="minorHAnsi" w:hAnsiTheme="minorHAnsi"/>
          <w:spacing w:val="-5"/>
          <w:w w:val="106"/>
        </w:rPr>
        <w:t>r</w:t>
      </w:r>
      <w:r w:rsidRPr="00044A17">
        <w:rPr>
          <w:rFonts w:asciiTheme="minorHAnsi" w:hAnsiTheme="minorHAnsi"/>
          <w:w w:val="107"/>
        </w:rPr>
        <w:t>ating</w:t>
      </w:r>
      <w:r w:rsidRPr="00044A17">
        <w:rPr>
          <w:rFonts w:asciiTheme="minorHAnsi" w:hAnsiTheme="minorHAnsi"/>
          <w:spacing w:val="-10"/>
        </w:rPr>
        <w:t xml:space="preserve"> </w:t>
      </w:r>
      <w:r w:rsidRPr="00044A17">
        <w:rPr>
          <w:rFonts w:asciiTheme="minorHAnsi" w:hAnsiTheme="minorHAnsi"/>
          <w:w w:val="103"/>
        </w:rPr>
        <w:t>with</w:t>
      </w:r>
      <w:r w:rsidRPr="00044A17">
        <w:rPr>
          <w:rFonts w:asciiTheme="minorHAnsi" w:hAnsiTheme="minorHAnsi"/>
          <w:spacing w:val="-10"/>
        </w:rPr>
        <w:t xml:space="preserve"> </w:t>
      </w:r>
      <w:r w:rsidRPr="00044A17">
        <w:rPr>
          <w:rFonts w:asciiTheme="minorHAnsi" w:hAnsiTheme="minorHAnsi"/>
          <w:w w:val="108"/>
        </w:rPr>
        <w:t>p</w:t>
      </w:r>
      <w:r w:rsidRPr="00044A17">
        <w:rPr>
          <w:rFonts w:asciiTheme="minorHAnsi" w:hAnsiTheme="minorHAnsi"/>
          <w:spacing w:val="-2"/>
          <w:w w:val="108"/>
        </w:rPr>
        <w:t>r</w:t>
      </w:r>
      <w:r w:rsidRPr="00044A17">
        <w:rPr>
          <w:rFonts w:asciiTheme="minorHAnsi" w:hAnsiTheme="minorHAnsi"/>
          <w:w w:val="109"/>
        </w:rPr>
        <w:t>oduct</w:t>
      </w:r>
      <w:r w:rsidRPr="00044A17">
        <w:rPr>
          <w:rFonts w:asciiTheme="minorHAnsi" w:hAnsiTheme="minorHAnsi"/>
          <w:spacing w:val="-10"/>
        </w:rPr>
        <w:t xml:space="preserve"> </w:t>
      </w:r>
      <w:r w:rsidRPr="00044A17">
        <w:rPr>
          <w:rFonts w:asciiTheme="minorHAnsi" w:hAnsiTheme="minorHAnsi"/>
          <w:spacing w:val="-1"/>
          <w:w w:val="108"/>
        </w:rPr>
        <w:t>o</w:t>
      </w:r>
      <w:r w:rsidRPr="00044A17">
        <w:rPr>
          <w:rFonts w:asciiTheme="minorHAnsi" w:hAnsiTheme="minorHAnsi"/>
          <w:w w:val="105"/>
        </w:rPr>
        <w:t>wne</w:t>
      </w:r>
      <w:r w:rsidRPr="00044A17">
        <w:rPr>
          <w:rFonts w:asciiTheme="minorHAnsi" w:hAnsiTheme="minorHAnsi"/>
          <w:spacing w:val="-2"/>
          <w:w w:val="105"/>
        </w:rPr>
        <w:t>r</w:t>
      </w:r>
      <w:r w:rsidRPr="00044A17">
        <w:rPr>
          <w:rFonts w:asciiTheme="minorHAnsi" w:hAnsiTheme="minorHAnsi"/>
          <w:w w:val="104"/>
        </w:rPr>
        <w:t>s,</w:t>
      </w:r>
      <w:r w:rsidRPr="00044A17">
        <w:rPr>
          <w:rFonts w:asciiTheme="minorHAnsi" w:hAnsiTheme="minorHAnsi"/>
          <w:spacing w:val="-10"/>
        </w:rPr>
        <w:t xml:space="preserve"> </w:t>
      </w:r>
      <w:r w:rsidRPr="00044A17">
        <w:rPr>
          <w:rFonts w:asciiTheme="minorHAnsi" w:hAnsiTheme="minorHAnsi"/>
          <w:w w:val="109"/>
        </w:rPr>
        <w:t>mana</w:t>
      </w:r>
      <w:r w:rsidRPr="00044A17">
        <w:rPr>
          <w:rFonts w:asciiTheme="minorHAnsi" w:hAnsiTheme="minorHAnsi"/>
          <w:spacing w:val="-3"/>
          <w:w w:val="109"/>
        </w:rPr>
        <w:t>g</w:t>
      </w:r>
      <w:r w:rsidRPr="00044A17">
        <w:rPr>
          <w:rFonts w:asciiTheme="minorHAnsi" w:hAnsiTheme="minorHAnsi"/>
          <w:w w:val="108"/>
        </w:rPr>
        <w:t>e</w:t>
      </w:r>
      <w:r w:rsidRPr="00044A17">
        <w:rPr>
          <w:rFonts w:asciiTheme="minorHAnsi" w:hAnsiTheme="minorHAnsi"/>
          <w:spacing w:val="-2"/>
          <w:w w:val="108"/>
        </w:rPr>
        <w:t>r</w:t>
      </w:r>
      <w:r w:rsidRPr="00044A17">
        <w:rPr>
          <w:rFonts w:asciiTheme="minorHAnsi" w:hAnsiTheme="minorHAnsi"/>
          <w:w w:val="104"/>
        </w:rPr>
        <w:t>s,</w:t>
      </w:r>
      <w:r w:rsidRPr="00044A17">
        <w:rPr>
          <w:rFonts w:asciiTheme="minorHAnsi" w:hAnsiTheme="minorHAnsi"/>
          <w:spacing w:val="-10"/>
        </w:rPr>
        <w:t xml:space="preserve"> </w:t>
      </w:r>
      <w:r w:rsidRPr="00044A17">
        <w:rPr>
          <w:rFonts w:asciiTheme="minorHAnsi" w:hAnsiTheme="minorHAnsi"/>
          <w:w w:val="111"/>
        </w:rPr>
        <w:t>and</w:t>
      </w:r>
      <w:r w:rsidRPr="00044A17">
        <w:rPr>
          <w:rFonts w:asciiTheme="minorHAnsi" w:hAnsiTheme="minorHAnsi"/>
          <w:spacing w:val="-10"/>
        </w:rPr>
        <w:t xml:space="preserve"> </w:t>
      </w:r>
      <w:r w:rsidRPr="00044A17">
        <w:rPr>
          <w:rFonts w:asciiTheme="minorHAnsi" w:hAnsiTheme="minorHAnsi"/>
          <w:w w:val="111"/>
        </w:rPr>
        <w:t>d</w:t>
      </w:r>
      <w:r w:rsidRPr="00044A17">
        <w:rPr>
          <w:rFonts w:asciiTheme="minorHAnsi" w:hAnsiTheme="minorHAnsi"/>
          <w:spacing w:val="1"/>
          <w:w w:val="111"/>
        </w:rPr>
        <w:t>e</w:t>
      </w:r>
      <w:r w:rsidRPr="00044A17">
        <w:rPr>
          <w:rFonts w:asciiTheme="minorHAnsi" w:hAnsiTheme="minorHAnsi"/>
          <w:spacing w:val="-1"/>
          <w:w w:val="93"/>
        </w:rPr>
        <w:t>v</w:t>
      </w:r>
      <w:r w:rsidRPr="00044A17">
        <w:rPr>
          <w:rFonts w:asciiTheme="minorHAnsi" w:hAnsiTheme="minorHAnsi"/>
          <w:w w:val="109"/>
        </w:rPr>
        <w:t>elopment</w:t>
      </w:r>
      <w:r w:rsidRPr="00044A17">
        <w:rPr>
          <w:rFonts w:asciiTheme="minorHAnsi" w:hAnsiTheme="minorHAnsi"/>
          <w:spacing w:val="-10"/>
        </w:rPr>
        <w:t xml:space="preserve"> </w:t>
      </w:r>
      <w:r w:rsidRPr="00044A17">
        <w:rPr>
          <w:rFonts w:asciiTheme="minorHAnsi" w:hAnsiTheme="minorHAnsi"/>
          <w:w w:val="104"/>
        </w:rPr>
        <w:t>l</w:t>
      </w:r>
      <w:r w:rsidRPr="00044A17">
        <w:rPr>
          <w:rFonts w:asciiTheme="minorHAnsi" w:hAnsiTheme="minorHAnsi"/>
          <w:spacing w:val="-3"/>
          <w:w w:val="104"/>
        </w:rPr>
        <w:t>e</w:t>
      </w:r>
      <w:r w:rsidRPr="00044A17">
        <w:rPr>
          <w:rFonts w:asciiTheme="minorHAnsi" w:hAnsiTheme="minorHAnsi"/>
          <w:w w:val="111"/>
        </w:rPr>
        <w:t>ads</w:t>
      </w:r>
      <w:r w:rsidRPr="00044A17">
        <w:rPr>
          <w:rFonts w:asciiTheme="minorHAnsi" w:hAnsiTheme="minorHAnsi"/>
        </w:rPr>
        <w:t xml:space="preserve">           </w:t>
      </w:r>
      <w:r w:rsidRPr="00044A17">
        <w:rPr>
          <w:rFonts w:asciiTheme="minorHAnsi" w:hAnsiTheme="minorHAnsi"/>
          <w:spacing w:val="15"/>
        </w:rPr>
        <w:t xml:space="preserve"> </w:t>
      </w:r>
      <w:r w:rsidRPr="00044A17">
        <w:rPr>
          <w:rFonts w:asciiTheme="minorHAnsi" w:hAnsiTheme="minorHAnsi"/>
          <w:w w:val="80"/>
        </w:rPr>
        <w:t xml:space="preserve"> </w:t>
      </w:r>
      <w:r w:rsidRPr="00044A17">
        <w:rPr>
          <w:rFonts w:asciiTheme="minorHAnsi" w:hAnsiTheme="minorHAnsi"/>
        </w:rPr>
        <w:t xml:space="preserve">                                                     </w:t>
      </w:r>
      <w:r w:rsidRPr="00044A17">
        <w:rPr>
          <w:rFonts w:asciiTheme="minorHAnsi" w:hAnsiTheme="minorHAnsi"/>
          <w:spacing w:val="7"/>
        </w:rPr>
        <w:t xml:space="preserve"> </w:t>
      </w:r>
    </w:p>
    <w:p w14:paraId="1F95CDF0" w14:textId="77777777" w:rsidR="00B64230" w:rsidRPr="00044A17" w:rsidRDefault="00044A17">
      <w:pPr>
        <w:spacing w:before="30"/>
        <w:ind w:left="460"/>
        <w:rPr>
          <w:rFonts w:asciiTheme="minorHAnsi" w:hAnsiTheme="minorHAnsi"/>
        </w:rPr>
        <w:sectPr w:rsidR="00B64230" w:rsidRPr="00044A17">
          <w:type w:val="continuous"/>
          <w:pgSz w:w="12240" w:h="15840"/>
          <w:pgMar w:top="620" w:right="640" w:bottom="280" w:left="620" w:header="720" w:footer="720" w:gutter="0"/>
          <w:cols w:space="720"/>
        </w:sectPr>
      </w:pPr>
      <w:r w:rsidRPr="00044A17">
        <w:rPr>
          <w:rFonts w:asciiTheme="minorHAnsi" w:hAnsiTheme="minorHAnsi"/>
          <w:spacing w:val="-2"/>
        </w:rPr>
        <w:t>t</w:t>
      </w:r>
      <w:r w:rsidRPr="00044A17">
        <w:rPr>
          <w:rFonts w:asciiTheme="minorHAnsi" w:hAnsiTheme="minorHAnsi"/>
        </w:rPr>
        <w:t>o</w:t>
      </w:r>
      <w:r w:rsidRPr="00044A17">
        <w:rPr>
          <w:rFonts w:asciiTheme="minorHAnsi" w:hAnsiTheme="minorHAnsi"/>
          <w:spacing w:val="10"/>
        </w:rPr>
        <w:t xml:space="preserve"> </w:t>
      </w:r>
      <w:r w:rsidRPr="00044A17">
        <w:rPr>
          <w:rFonts w:asciiTheme="minorHAnsi" w:hAnsiTheme="minorHAnsi"/>
        </w:rPr>
        <w:t>sol</w:t>
      </w:r>
      <w:r w:rsidRPr="00044A17">
        <w:rPr>
          <w:rFonts w:asciiTheme="minorHAnsi" w:hAnsiTheme="minorHAnsi"/>
          <w:spacing w:val="-1"/>
        </w:rPr>
        <w:t>v</w:t>
      </w:r>
      <w:r w:rsidRPr="00044A17">
        <w:rPr>
          <w:rFonts w:asciiTheme="minorHAnsi" w:hAnsiTheme="minorHAnsi"/>
        </w:rPr>
        <w:t>e</w:t>
      </w:r>
      <w:r w:rsidRPr="00044A17">
        <w:rPr>
          <w:rFonts w:asciiTheme="minorHAnsi" w:hAnsiTheme="minorHAnsi"/>
          <w:spacing w:val="3"/>
        </w:rPr>
        <w:t xml:space="preserve"> </w:t>
      </w:r>
      <w:r w:rsidRPr="00044A17">
        <w:rPr>
          <w:rFonts w:asciiTheme="minorHAnsi" w:hAnsiTheme="minorHAnsi"/>
          <w:spacing w:val="-4"/>
        </w:rPr>
        <w:t>c</w:t>
      </w:r>
      <w:r w:rsidRPr="00044A17">
        <w:rPr>
          <w:rFonts w:asciiTheme="minorHAnsi" w:hAnsiTheme="minorHAnsi"/>
        </w:rPr>
        <w:t>ompl</w:t>
      </w:r>
      <w:r w:rsidRPr="00044A17">
        <w:rPr>
          <w:rFonts w:asciiTheme="minorHAnsi" w:hAnsiTheme="minorHAnsi"/>
          <w:spacing w:val="-1"/>
        </w:rPr>
        <w:t>e</w:t>
      </w:r>
      <w:r w:rsidRPr="00044A17">
        <w:rPr>
          <w:rFonts w:asciiTheme="minorHAnsi" w:hAnsiTheme="minorHAnsi"/>
        </w:rPr>
        <w:t>x</w:t>
      </w:r>
      <w:r w:rsidRPr="00044A17">
        <w:rPr>
          <w:rFonts w:asciiTheme="minorHAnsi" w:hAnsiTheme="minorHAnsi"/>
          <w:spacing w:val="16"/>
        </w:rPr>
        <w:t xml:space="preserve"> </w:t>
      </w:r>
      <w:r w:rsidRPr="00044A17">
        <w:rPr>
          <w:rFonts w:asciiTheme="minorHAnsi" w:hAnsiTheme="minorHAnsi"/>
        </w:rPr>
        <w:t>user</w:t>
      </w:r>
      <w:r w:rsidRPr="00044A17">
        <w:rPr>
          <w:rFonts w:asciiTheme="minorHAnsi" w:hAnsiTheme="minorHAnsi"/>
          <w:spacing w:val="17"/>
        </w:rPr>
        <w:t xml:space="preserve"> </w:t>
      </w:r>
      <w:r w:rsidRPr="00044A17">
        <w:rPr>
          <w:rFonts w:asciiTheme="minorHAnsi" w:hAnsiTheme="minorHAnsi"/>
        </w:rPr>
        <w:t>and</w:t>
      </w:r>
      <w:r w:rsidRPr="00044A17">
        <w:rPr>
          <w:rFonts w:asciiTheme="minorHAnsi" w:hAnsiTheme="minorHAnsi"/>
          <w:spacing w:val="22"/>
        </w:rPr>
        <w:t xml:space="preserve"> </w:t>
      </w:r>
      <w:r w:rsidRPr="00044A17">
        <w:rPr>
          <w:rFonts w:asciiTheme="minorHAnsi" w:hAnsiTheme="minorHAnsi"/>
        </w:rPr>
        <w:t>business</w:t>
      </w:r>
      <w:r w:rsidRPr="00044A17">
        <w:rPr>
          <w:rFonts w:asciiTheme="minorHAnsi" w:hAnsiTheme="minorHAnsi"/>
          <w:spacing w:val="37"/>
        </w:rPr>
        <w:t xml:space="preserve"> </w:t>
      </w:r>
      <w:r w:rsidRPr="00044A17">
        <w:rPr>
          <w:rFonts w:asciiTheme="minorHAnsi" w:hAnsiTheme="minorHAnsi"/>
          <w:spacing w:val="-3"/>
        </w:rPr>
        <w:t>go</w:t>
      </w:r>
      <w:r w:rsidRPr="00044A17">
        <w:rPr>
          <w:rFonts w:asciiTheme="minorHAnsi" w:hAnsiTheme="minorHAnsi"/>
        </w:rPr>
        <w:t>als,</w:t>
      </w:r>
      <w:r w:rsidRPr="00044A17">
        <w:rPr>
          <w:rFonts w:asciiTheme="minorHAnsi" w:hAnsiTheme="minorHAnsi"/>
          <w:spacing w:val="12"/>
        </w:rPr>
        <w:t xml:space="preserve"> </w:t>
      </w:r>
      <w:r w:rsidRPr="00044A17">
        <w:rPr>
          <w:rFonts w:asciiTheme="minorHAnsi" w:hAnsiTheme="minorHAnsi"/>
        </w:rPr>
        <w:t>while</w:t>
      </w:r>
      <w:r w:rsidRPr="00044A17">
        <w:rPr>
          <w:rFonts w:asciiTheme="minorHAnsi" w:hAnsiTheme="minorHAnsi"/>
          <w:spacing w:val="-6"/>
        </w:rPr>
        <w:t xml:space="preserve"> </w:t>
      </w:r>
      <w:r w:rsidRPr="00044A17">
        <w:rPr>
          <w:rFonts w:asciiTheme="minorHAnsi" w:hAnsiTheme="minorHAnsi"/>
        </w:rPr>
        <w:t>emp</w:t>
      </w:r>
      <w:r w:rsidRPr="00044A17">
        <w:rPr>
          <w:rFonts w:asciiTheme="minorHAnsi" w:hAnsiTheme="minorHAnsi"/>
          <w:spacing w:val="-1"/>
        </w:rPr>
        <w:t>ow</w:t>
      </w:r>
      <w:r w:rsidRPr="00044A17">
        <w:rPr>
          <w:rFonts w:asciiTheme="minorHAnsi" w:hAnsiTheme="minorHAnsi"/>
        </w:rPr>
        <w:t>ering</w:t>
      </w:r>
      <w:r w:rsidRPr="00044A17">
        <w:rPr>
          <w:rFonts w:asciiTheme="minorHAnsi" w:hAnsiTheme="minorHAnsi"/>
          <w:spacing w:val="45"/>
        </w:rPr>
        <w:t xml:space="preserve"> </w:t>
      </w:r>
      <w:r w:rsidRPr="00044A17">
        <w:rPr>
          <w:rFonts w:asciiTheme="minorHAnsi" w:hAnsiTheme="minorHAnsi"/>
          <w:spacing w:val="-1"/>
        </w:rPr>
        <w:t>e</w:t>
      </w:r>
      <w:r w:rsidRPr="00044A17">
        <w:rPr>
          <w:rFonts w:asciiTheme="minorHAnsi" w:hAnsiTheme="minorHAnsi"/>
          <w:spacing w:val="-3"/>
        </w:rPr>
        <w:t>x</w:t>
      </w:r>
      <w:r w:rsidRPr="00044A17">
        <w:rPr>
          <w:rFonts w:asciiTheme="minorHAnsi" w:hAnsiTheme="minorHAnsi"/>
          <w:spacing w:val="-4"/>
        </w:rPr>
        <w:t>c</w:t>
      </w:r>
      <w:r w:rsidRPr="00044A17">
        <w:rPr>
          <w:rFonts w:asciiTheme="minorHAnsi" w:hAnsiTheme="minorHAnsi"/>
        </w:rPr>
        <w:t>ellen</w:t>
      </w:r>
      <w:r w:rsidRPr="00044A17">
        <w:rPr>
          <w:rFonts w:asciiTheme="minorHAnsi" w:hAnsiTheme="minorHAnsi"/>
          <w:spacing w:val="3"/>
        </w:rPr>
        <w:t>t</w:t>
      </w:r>
      <w:r w:rsidRPr="00044A17">
        <w:rPr>
          <w:rFonts w:asciiTheme="minorHAnsi" w:hAnsiTheme="minorHAnsi"/>
        </w:rPr>
        <w:t>,</w:t>
      </w:r>
      <w:r w:rsidRPr="00044A17">
        <w:rPr>
          <w:rFonts w:asciiTheme="minorHAnsi" w:hAnsiTheme="minorHAnsi"/>
          <w:spacing w:val="21"/>
        </w:rPr>
        <w:t xml:space="preserve"> </w:t>
      </w:r>
      <w:r w:rsidRPr="00044A17">
        <w:rPr>
          <w:rFonts w:asciiTheme="minorHAnsi" w:hAnsiTheme="minorHAnsi"/>
          <w:w w:val="103"/>
        </w:rPr>
        <w:t>high-quality</w:t>
      </w:r>
    </w:p>
    <w:p w14:paraId="510A3D70" w14:textId="77777777" w:rsidR="00B64230" w:rsidRPr="00044A17" w:rsidRDefault="00044A17">
      <w:pPr>
        <w:spacing w:before="30" w:line="271" w:lineRule="auto"/>
        <w:ind w:left="460" w:right="-34"/>
        <w:rPr>
          <w:rFonts w:asciiTheme="minorHAnsi" w:hAnsiTheme="minorHAnsi"/>
        </w:rPr>
      </w:pPr>
      <w:r w:rsidRPr="00044A17">
        <w:rPr>
          <w:rFonts w:asciiTheme="minorHAnsi" w:hAnsiTheme="minorHAnsi"/>
        </w:rPr>
        <w:t>visual designs,</w:t>
      </w:r>
      <w:r w:rsidRPr="00044A17">
        <w:rPr>
          <w:rFonts w:asciiTheme="minorHAnsi" w:hAnsiTheme="minorHAnsi"/>
          <w:spacing w:val="22"/>
        </w:rPr>
        <w:t xml:space="preserve"> </w:t>
      </w:r>
      <w:r w:rsidRPr="00044A17">
        <w:rPr>
          <w:rFonts w:asciiTheme="minorHAnsi" w:hAnsiTheme="minorHAnsi"/>
          <w:spacing w:val="-4"/>
        </w:rPr>
        <w:t>c</w:t>
      </w:r>
      <w:r w:rsidRPr="00044A17">
        <w:rPr>
          <w:rFonts w:asciiTheme="minorHAnsi" w:hAnsiTheme="minorHAnsi"/>
        </w:rPr>
        <w:t>on</w:t>
      </w:r>
      <w:r w:rsidRPr="00044A17">
        <w:rPr>
          <w:rFonts w:asciiTheme="minorHAnsi" w:hAnsiTheme="minorHAnsi"/>
          <w:spacing w:val="-4"/>
        </w:rPr>
        <w:t>c</w:t>
      </w:r>
      <w:r w:rsidRPr="00044A17">
        <w:rPr>
          <w:rFonts w:asciiTheme="minorHAnsi" w:hAnsiTheme="minorHAnsi"/>
        </w:rPr>
        <w:t>ept</w:t>
      </w:r>
      <w:r w:rsidRPr="00044A17">
        <w:rPr>
          <w:rFonts w:asciiTheme="minorHAnsi" w:hAnsiTheme="minorHAnsi"/>
          <w:spacing w:val="44"/>
        </w:rPr>
        <w:t xml:space="preserve"> </w:t>
      </w:r>
      <w:r w:rsidRPr="00044A17">
        <w:rPr>
          <w:rFonts w:asciiTheme="minorHAnsi" w:hAnsiTheme="minorHAnsi"/>
        </w:rPr>
        <w:t>models,</w:t>
      </w:r>
      <w:r w:rsidRPr="00044A17">
        <w:rPr>
          <w:rFonts w:asciiTheme="minorHAnsi" w:hAnsiTheme="minorHAnsi"/>
          <w:spacing w:val="28"/>
        </w:rPr>
        <w:t xml:space="preserve"> </w:t>
      </w:r>
      <w:r w:rsidRPr="00044A17">
        <w:rPr>
          <w:rFonts w:asciiTheme="minorHAnsi" w:hAnsiTheme="minorHAnsi"/>
        </w:rPr>
        <w:t>heuristic</w:t>
      </w:r>
      <w:r w:rsidRPr="00044A17">
        <w:rPr>
          <w:rFonts w:asciiTheme="minorHAnsi" w:hAnsiTheme="minorHAnsi"/>
          <w:spacing w:val="24"/>
        </w:rPr>
        <w:t xml:space="preserve"> </w:t>
      </w:r>
      <w:r w:rsidRPr="00044A17">
        <w:rPr>
          <w:rFonts w:asciiTheme="minorHAnsi" w:hAnsiTheme="minorHAnsi"/>
          <w:spacing w:val="-2"/>
        </w:rPr>
        <w:t>r</w:t>
      </w:r>
      <w:r w:rsidRPr="00044A17">
        <w:rPr>
          <w:rFonts w:asciiTheme="minorHAnsi" w:hAnsiTheme="minorHAnsi"/>
          <w:spacing w:val="1"/>
        </w:rPr>
        <w:t>e</w:t>
      </w:r>
      <w:r w:rsidRPr="00044A17">
        <w:rPr>
          <w:rFonts w:asciiTheme="minorHAnsi" w:hAnsiTheme="minorHAnsi"/>
        </w:rPr>
        <w:t>vi</w:t>
      </w:r>
      <w:r w:rsidRPr="00044A17">
        <w:rPr>
          <w:rFonts w:asciiTheme="minorHAnsi" w:hAnsiTheme="minorHAnsi"/>
          <w:spacing w:val="1"/>
        </w:rPr>
        <w:t>e</w:t>
      </w:r>
      <w:r w:rsidRPr="00044A17">
        <w:rPr>
          <w:rFonts w:asciiTheme="minorHAnsi" w:hAnsiTheme="minorHAnsi"/>
        </w:rPr>
        <w:t>ws,</w:t>
      </w:r>
      <w:r w:rsidRPr="00044A17">
        <w:rPr>
          <w:rFonts w:asciiTheme="minorHAnsi" w:hAnsiTheme="minorHAnsi"/>
          <w:spacing w:val="3"/>
        </w:rPr>
        <w:t xml:space="preserve"> </w:t>
      </w:r>
      <w:r w:rsidRPr="00044A17">
        <w:rPr>
          <w:rFonts w:asciiTheme="minorHAnsi" w:hAnsiTheme="minorHAnsi"/>
          <w:w w:val="108"/>
        </w:rPr>
        <w:t>si</w:t>
      </w:r>
      <w:r w:rsidRPr="00044A17">
        <w:rPr>
          <w:rFonts w:asciiTheme="minorHAnsi" w:hAnsiTheme="minorHAnsi"/>
          <w:spacing w:val="-2"/>
          <w:w w:val="108"/>
        </w:rPr>
        <w:t>t</w:t>
      </w:r>
      <w:r w:rsidRPr="00044A17">
        <w:rPr>
          <w:rFonts w:asciiTheme="minorHAnsi" w:hAnsiTheme="minorHAnsi"/>
          <w:w w:val="108"/>
        </w:rPr>
        <w:t>emaps,</w:t>
      </w:r>
      <w:r w:rsidRPr="00044A17">
        <w:rPr>
          <w:rFonts w:asciiTheme="minorHAnsi" w:hAnsiTheme="minorHAnsi"/>
          <w:spacing w:val="-12"/>
          <w:w w:val="108"/>
        </w:rPr>
        <w:t xml:space="preserve"> </w:t>
      </w:r>
      <w:r w:rsidRPr="00044A17">
        <w:rPr>
          <w:rFonts w:asciiTheme="minorHAnsi" w:hAnsiTheme="minorHAnsi"/>
        </w:rPr>
        <w:t>p</w:t>
      </w:r>
      <w:r w:rsidRPr="00044A17">
        <w:rPr>
          <w:rFonts w:asciiTheme="minorHAnsi" w:hAnsiTheme="minorHAnsi"/>
          <w:spacing w:val="-2"/>
        </w:rPr>
        <w:t>r</w:t>
      </w:r>
      <w:r w:rsidRPr="00044A17">
        <w:rPr>
          <w:rFonts w:asciiTheme="minorHAnsi" w:hAnsiTheme="minorHAnsi"/>
        </w:rPr>
        <w:t>o</w:t>
      </w:r>
      <w:r w:rsidRPr="00044A17">
        <w:rPr>
          <w:rFonts w:asciiTheme="minorHAnsi" w:hAnsiTheme="minorHAnsi"/>
          <w:spacing w:val="-4"/>
        </w:rPr>
        <w:t>c</w:t>
      </w:r>
      <w:r w:rsidRPr="00044A17">
        <w:rPr>
          <w:rFonts w:asciiTheme="minorHAnsi" w:hAnsiTheme="minorHAnsi"/>
        </w:rPr>
        <w:t>ess</w:t>
      </w:r>
      <w:r w:rsidRPr="00044A17">
        <w:rPr>
          <w:rFonts w:asciiTheme="minorHAnsi" w:hAnsiTheme="minorHAnsi"/>
          <w:spacing w:val="35"/>
        </w:rPr>
        <w:t xml:space="preserve"> </w:t>
      </w:r>
      <w:r w:rsidRPr="00044A17">
        <w:rPr>
          <w:rFonts w:asciiTheme="minorHAnsi" w:hAnsiTheme="minorHAnsi"/>
        </w:rPr>
        <w:t>fl</w:t>
      </w:r>
      <w:r w:rsidRPr="00044A17">
        <w:rPr>
          <w:rFonts w:asciiTheme="minorHAnsi" w:hAnsiTheme="minorHAnsi"/>
          <w:spacing w:val="-1"/>
        </w:rPr>
        <w:t>o</w:t>
      </w:r>
      <w:r w:rsidRPr="00044A17">
        <w:rPr>
          <w:rFonts w:asciiTheme="minorHAnsi" w:hAnsiTheme="minorHAnsi"/>
        </w:rPr>
        <w:t>ws,</w:t>
      </w:r>
      <w:r w:rsidRPr="00044A17">
        <w:rPr>
          <w:rFonts w:asciiTheme="minorHAnsi" w:hAnsiTheme="minorHAnsi"/>
          <w:spacing w:val="-12"/>
        </w:rPr>
        <w:t xml:space="preserve"> </w:t>
      </w:r>
      <w:r w:rsidRPr="00044A17">
        <w:rPr>
          <w:rFonts w:asciiTheme="minorHAnsi" w:hAnsiTheme="minorHAnsi"/>
          <w:w w:val="102"/>
        </w:rPr>
        <w:t>s</w:t>
      </w:r>
      <w:r w:rsidRPr="00044A17">
        <w:rPr>
          <w:rFonts w:asciiTheme="minorHAnsi" w:hAnsiTheme="minorHAnsi"/>
          <w:spacing w:val="-4"/>
          <w:w w:val="102"/>
        </w:rPr>
        <w:t>k</w:t>
      </w:r>
      <w:r w:rsidRPr="00044A17">
        <w:rPr>
          <w:rFonts w:asciiTheme="minorHAnsi" w:hAnsiTheme="minorHAnsi"/>
          <w:spacing w:val="-3"/>
          <w:w w:val="111"/>
        </w:rPr>
        <w:t>e</w:t>
      </w:r>
      <w:r w:rsidRPr="00044A17">
        <w:rPr>
          <w:rFonts w:asciiTheme="minorHAnsi" w:hAnsiTheme="minorHAnsi"/>
          <w:spacing w:val="-2"/>
          <w:w w:val="122"/>
        </w:rPr>
        <w:t>t</w:t>
      </w:r>
      <w:r w:rsidRPr="00044A17">
        <w:rPr>
          <w:rFonts w:asciiTheme="minorHAnsi" w:hAnsiTheme="minorHAnsi"/>
          <w:w w:val="107"/>
        </w:rPr>
        <w:t xml:space="preserve">ches </w:t>
      </w:r>
      <w:r w:rsidRPr="00044A17">
        <w:rPr>
          <w:rFonts w:asciiTheme="minorHAnsi" w:hAnsiTheme="minorHAnsi"/>
        </w:rPr>
        <w:t>and</w:t>
      </w:r>
      <w:r w:rsidRPr="00044A17">
        <w:rPr>
          <w:rFonts w:asciiTheme="minorHAnsi" w:hAnsiTheme="minorHAnsi"/>
          <w:spacing w:val="22"/>
        </w:rPr>
        <w:t xml:space="preserve"> </w:t>
      </w:r>
      <w:r w:rsidRPr="00044A17">
        <w:rPr>
          <w:rFonts w:asciiTheme="minorHAnsi" w:hAnsiTheme="minorHAnsi"/>
          <w:w w:val="98"/>
        </w:rPr>
        <w:t>wi</w:t>
      </w:r>
      <w:r w:rsidRPr="00044A17">
        <w:rPr>
          <w:rFonts w:asciiTheme="minorHAnsi" w:hAnsiTheme="minorHAnsi"/>
          <w:spacing w:val="-2"/>
          <w:w w:val="98"/>
        </w:rPr>
        <w:t>r</w:t>
      </w:r>
      <w:r w:rsidRPr="00044A17">
        <w:rPr>
          <w:rFonts w:asciiTheme="minorHAnsi" w:hAnsiTheme="minorHAnsi"/>
          <w:w w:val="102"/>
        </w:rPr>
        <w:t>ef</w:t>
      </w:r>
      <w:r w:rsidRPr="00044A17">
        <w:rPr>
          <w:rFonts w:asciiTheme="minorHAnsi" w:hAnsiTheme="minorHAnsi"/>
          <w:spacing w:val="-5"/>
          <w:w w:val="102"/>
        </w:rPr>
        <w:t>r</w:t>
      </w:r>
      <w:r w:rsidRPr="00044A17">
        <w:rPr>
          <w:rFonts w:asciiTheme="minorHAnsi" w:hAnsiTheme="minorHAnsi"/>
          <w:w w:val="108"/>
        </w:rPr>
        <w:t>ames.</w:t>
      </w:r>
    </w:p>
    <w:p w14:paraId="10E3D5F2" w14:textId="77777777" w:rsidR="00B64230" w:rsidRPr="00044A17" w:rsidRDefault="00B64230">
      <w:pPr>
        <w:spacing w:before="6" w:line="180" w:lineRule="exact"/>
        <w:rPr>
          <w:rFonts w:asciiTheme="minorHAnsi" w:hAnsiTheme="minorHAnsi"/>
          <w:sz w:val="18"/>
          <w:szCs w:val="18"/>
        </w:rPr>
      </w:pPr>
    </w:p>
    <w:p w14:paraId="0F9359BE" w14:textId="77777777" w:rsidR="00B64230" w:rsidRPr="00044A17" w:rsidRDefault="00044A17">
      <w:pPr>
        <w:ind w:left="100"/>
        <w:rPr>
          <w:rFonts w:asciiTheme="minorHAnsi" w:hAnsiTheme="minorHAnsi"/>
          <w:sz w:val="28"/>
          <w:szCs w:val="28"/>
        </w:rPr>
      </w:pPr>
      <w:r w:rsidRPr="00044A17">
        <w:rPr>
          <w:rFonts w:asciiTheme="minorHAnsi" w:hAnsiTheme="minorHAnsi"/>
          <w:sz w:val="28"/>
          <w:szCs w:val="28"/>
        </w:rPr>
        <w:t>Senior</w:t>
      </w:r>
      <w:r w:rsidRPr="00044A17">
        <w:rPr>
          <w:rFonts w:asciiTheme="minorHAnsi" w:hAnsiTheme="minorHAnsi"/>
          <w:spacing w:val="31"/>
          <w:sz w:val="28"/>
          <w:szCs w:val="28"/>
        </w:rPr>
        <w:t xml:space="preserve"> </w:t>
      </w:r>
      <w:r w:rsidRPr="00044A17">
        <w:rPr>
          <w:rFonts w:asciiTheme="minorHAnsi" w:hAnsiTheme="minorHAnsi"/>
          <w:spacing w:val="-3"/>
          <w:w w:val="86"/>
          <w:sz w:val="28"/>
          <w:szCs w:val="28"/>
        </w:rPr>
        <w:t>U</w:t>
      </w:r>
      <w:r w:rsidRPr="00044A17">
        <w:rPr>
          <w:rFonts w:asciiTheme="minorHAnsi" w:hAnsiTheme="minorHAnsi"/>
          <w:w w:val="86"/>
          <w:sz w:val="28"/>
          <w:szCs w:val="28"/>
        </w:rPr>
        <w:t>X,</w:t>
      </w:r>
      <w:r w:rsidRPr="00044A17">
        <w:rPr>
          <w:rFonts w:asciiTheme="minorHAnsi" w:hAnsiTheme="minorHAnsi"/>
          <w:spacing w:val="-4"/>
          <w:w w:val="86"/>
          <w:sz w:val="28"/>
          <w:szCs w:val="28"/>
        </w:rPr>
        <w:t xml:space="preserve"> </w:t>
      </w:r>
      <w:r w:rsidRPr="00044A17">
        <w:rPr>
          <w:rFonts w:asciiTheme="minorHAnsi" w:hAnsiTheme="minorHAnsi"/>
          <w:w w:val="86"/>
          <w:sz w:val="28"/>
          <w:szCs w:val="28"/>
        </w:rPr>
        <w:t>UI</w:t>
      </w:r>
      <w:r w:rsidRPr="00044A17">
        <w:rPr>
          <w:rFonts w:asciiTheme="minorHAnsi" w:hAnsiTheme="minorHAnsi"/>
          <w:spacing w:val="3"/>
          <w:w w:val="86"/>
          <w:sz w:val="28"/>
          <w:szCs w:val="28"/>
        </w:rPr>
        <w:t xml:space="preserve"> </w:t>
      </w:r>
      <w:r w:rsidRPr="00044A17">
        <w:rPr>
          <w:rFonts w:asciiTheme="minorHAnsi" w:hAnsiTheme="minorHAnsi"/>
          <w:w w:val="104"/>
          <w:sz w:val="28"/>
          <w:szCs w:val="28"/>
        </w:rPr>
        <w:t>Designer</w:t>
      </w:r>
    </w:p>
    <w:p w14:paraId="22E683AD" w14:textId="77777777" w:rsidR="00B64230" w:rsidRPr="00044A17" w:rsidRDefault="00044A17">
      <w:pPr>
        <w:spacing w:before="12"/>
        <w:ind w:left="100"/>
        <w:rPr>
          <w:rFonts w:asciiTheme="minorHAnsi" w:hAnsiTheme="minorHAnsi"/>
        </w:rPr>
      </w:pPr>
      <w:r w:rsidRPr="00044A17">
        <w:rPr>
          <w:rFonts w:asciiTheme="minorHAnsi" w:hAnsiTheme="minorHAnsi"/>
          <w:w w:val="107"/>
        </w:rPr>
        <w:t>Mana</w:t>
      </w:r>
      <w:r w:rsidRPr="00044A17">
        <w:rPr>
          <w:rFonts w:asciiTheme="minorHAnsi" w:hAnsiTheme="minorHAnsi"/>
          <w:spacing w:val="-3"/>
          <w:w w:val="107"/>
        </w:rPr>
        <w:t>g</w:t>
      </w:r>
      <w:r w:rsidRPr="00044A17">
        <w:rPr>
          <w:rFonts w:asciiTheme="minorHAnsi" w:hAnsiTheme="minorHAnsi"/>
          <w:w w:val="107"/>
        </w:rPr>
        <w:t>ement</w:t>
      </w:r>
      <w:r w:rsidRPr="00044A17">
        <w:rPr>
          <w:rFonts w:asciiTheme="minorHAnsi" w:hAnsiTheme="minorHAnsi"/>
          <w:spacing w:val="-5"/>
          <w:w w:val="107"/>
        </w:rPr>
        <w:t xml:space="preserve"> </w:t>
      </w:r>
      <w:r w:rsidRPr="00044A17">
        <w:rPr>
          <w:rFonts w:asciiTheme="minorHAnsi" w:hAnsiTheme="minorHAnsi"/>
        </w:rPr>
        <w:t>Scien</w:t>
      </w:r>
      <w:r w:rsidRPr="00044A17">
        <w:rPr>
          <w:rFonts w:asciiTheme="minorHAnsi" w:hAnsiTheme="minorHAnsi"/>
          <w:spacing w:val="-5"/>
        </w:rPr>
        <w:t>c</w:t>
      </w:r>
      <w:r w:rsidRPr="00044A17">
        <w:rPr>
          <w:rFonts w:asciiTheme="minorHAnsi" w:hAnsiTheme="minorHAnsi"/>
        </w:rPr>
        <w:t>e</w:t>
      </w:r>
      <w:r w:rsidRPr="00044A17">
        <w:rPr>
          <w:rFonts w:asciiTheme="minorHAnsi" w:hAnsiTheme="minorHAnsi"/>
          <w:spacing w:val="25"/>
        </w:rPr>
        <w:t xml:space="preserve"> </w:t>
      </w:r>
      <w:r w:rsidRPr="00044A17">
        <w:rPr>
          <w:rFonts w:asciiTheme="minorHAnsi" w:hAnsiTheme="minorHAnsi"/>
          <w:w w:val="103"/>
        </w:rPr>
        <w:t>Associa</w:t>
      </w:r>
      <w:r w:rsidRPr="00044A17">
        <w:rPr>
          <w:rFonts w:asciiTheme="minorHAnsi" w:hAnsiTheme="minorHAnsi"/>
          <w:spacing w:val="-2"/>
          <w:w w:val="103"/>
        </w:rPr>
        <w:t>t</w:t>
      </w:r>
      <w:r w:rsidRPr="00044A17">
        <w:rPr>
          <w:rFonts w:asciiTheme="minorHAnsi" w:hAnsiTheme="minorHAnsi"/>
          <w:w w:val="112"/>
        </w:rPr>
        <w:t>es</w:t>
      </w:r>
    </w:p>
    <w:p w14:paraId="0056396D" w14:textId="77777777" w:rsidR="00B64230" w:rsidRPr="00044A17" w:rsidRDefault="00044A17">
      <w:pPr>
        <w:spacing w:before="3"/>
        <w:rPr>
          <w:rFonts w:asciiTheme="minorHAnsi" w:hAnsiTheme="minorHAnsi"/>
          <w:sz w:val="28"/>
          <w:szCs w:val="28"/>
        </w:rPr>
      </w:pPr>
      <w:r w:rsidRPr="00044A17">
        <w:rPr>
          <w:rFonts w:asciiTheme="minorHAnsi" w:hAnsiTheme="minorHAnsi"/>
        </w:rPr>
        <w:br w:type="column"/>
      </w:r>
      <w:r w:rsidRPr="00044A17">
        <w:rPr>
          <w:rFonts w:asciiTheme="minorHAnsi" w:hAnsiTheme="minorHAnsi"/>
          <w:sz w:val="28"/>
          <w:szCs w:val="28"/>
        </w:rPr>
        <w:t>Design</w:t>
      </w:r>
      <w:r w:rsidRPr="00044A17">
        <w:rPr>
          <w:rFonts w:asciiTheme="minorHAnsi" w:hAnsiTheme="minorHAnsi"/>
          <w:spacing w:val="3"/>
          <w:sz w:val="28"/>
          <w:szCs w:val="28"/>
        </w:rPr>
        <w:t xml:space="preserve"> </w:t>
      </w:r>
      <w:r w:rsidRPr="00044A17">
        <w:rPr>
          <w:rFonts w:asciiTheme="minorHAnsi" w:hAnsiTheme="minorHAnsi"/>
          <w:spacing w:val="-20"/>
          <w:sz w:val="28"/>
          <w:szCs w:val="28"/>
        </w:rPr>
        <w:t>T</w:t>
      </w:r>
      <w:r w:rsidRPr="00044A17">
        <w:rPr>
          <w:rFonts w:asciiTheme="minorHAnsi" w:hAnsiTheme="minorHAnsi"/>
          <w:sz w:val="28"/>
          <w:szCs w:val="28"/>
        </w:rPr>
        <w:t xml:space="preserve">ools         </w:t>
      </w:r>
      <w:r w:rsidRPr="00044A17">
        <w:rPr>
          <w:rFonts w:asciiTheme="minorHAnsi" w:hAnsiTheme="minorHAnsi"/>
          <w:spacing w:val="10"/>
          <w:sz w:val="28"/>
          <w:szCs w:val="28"/>
        </w:rPr>
        <w:t xml:space="preserve"> </w:t>
      </w:r>
      <w:r w:rsidRPr="00044A17">
        <w:rPr>
          <w:rFonts w:asciiTheme="minorHAnsi" w:hAnsiTheme="minorHAnsi"/>
          <w:sz w:val="28"/>
          <w:szCs w:val="28"/>
        </w:rPr>
        <w:t>Skill</w:t>
      </w:r>
    </w:p>
    <w:p w14:paraId="06E5B935" w14:textId="77777777" w:rsidR="00B64230" w:rsidRPr="00044A17" w:rsidRDefault="00B64230">
      <w:pPr>
        <w:spacing w:before="6" w:line="180" w:lineRule="exact"/>
        <w:rPr>
          <w:rFonts w:asciiTheme="minorHAnsi" w:hAnsiTheme="minorHAnsi"/>
          <w:sz w:val="18"/>
          <w:szCs w:val="18"/>
        </w:rPr>
      </w:pPr>
    </w:p>
    <w:p w14:paraId="35FED8FC" w14:textId="77777777" w:rsidR="00B64230" w:rsidRPr="00044A17" w:rsidRDefault="00044A17">
      <w:pPr>
        <w:spacing w:line="220" w:lineRule="exact"/>
        <w:ind w:left="3"/>
        <w:rPr>
          <w:rFonts w:asciiTheme="minorHAnsi" w:hAnsiTheme="minorHAnsi"/>
        </w:rPr>
      </w:pPr>
      <w:r w:rsidRPr="00044A17">
        <w:rPr>
          <w:rFonts w:asciiTheme="minorHAnsi" w:hAnsiTheme="minorHAnsi"/>
          <w:position w:val="-1"/>
        </w:rPr>
        <w:t>Adobe</w:t>
      </w:r>
      <w:r w:rsidRPr="00044A17">
        <w:rPr>
          <w:rFonts w:asciiTheme="minorHAnsi" w:hAnsiTheme="minorHAnsi"/>
          <w:spacing w:val="-10"/>
          <w:position w:val="-1"/>
        </w:rPr>
        <w:t xml:space="preserve"> </w:t>
      </w:r>
      <w:r w:rsidRPr="00044A17">
        <w:rPr>
          <w:rFonts w:asciiTheme="minorHAnsi" w:hAnsiTheme="minorHAnsi"/>
          <w:w w:val="108"/>
          <w:position w:val="-1"/>
        </w:rPr>
        <w:t>Pho</w:t>
      </w:r>
      <w:r w:rsidRPr="00044A17">
        <w:rPr>
          <w:rFonts w:asciiTheme="minorHAnsi" w:hAnsiTheme="minorHAnsi"/>
          <w:spacing w:val="-2"/>
          <w:w w:val="108"/>
          <w:position w:val="-1"/>
        </w:rPr>
        <w:t>t</w:t>
      </w:r>
      <w:r w:rsidRPr="00044A17">
        <w:rPr>
          <w:rFonts w:asciiTheme="minorHAnsi" w:hAnsiTheme="minorHAnsi"/>
          <w:w w:val="108"/>
          <w:position w:val="-1"/>
        </w:rPr>
        <w:t>oshop</w:t>
      </w:r>
    </w:p>
    <w:p w14:paraId="0CD6FC47" w14:textId="77777777" w:rsidR="00B64230" w:rsidRPr="00044A17" w:rsidRDefault="00044A17">
      <w:pPr>
        <w:spacing w:line="180" w:lineRule="exact"/>
        <w:ind w:right="401"/>
        <w:jc w:val="right"/>
        <w:rPr>
          <w:rFonts w:asciiTheme="minorHAnsi" w:hAnsiTheme="minorHAnsi"/>
        </w:rPr>
      </w:pPr>
      <w:r w:rsidRPr="00044A17">
        <w:rPr>
          <w:rFonts w:asciiTheme="minorHAnsi" w:hAnsiTheme="minorHAnsi"/>
        </w:rPr>
        <w:pict w14:anchorId="710DF361">
          <v:group id="_x0000_s1317" style="position:absolute;left:0;text-align:left;margin-left:430.95pt;margin-top:-4.1pt;width:147.1pt;height:17pt;z-index:-251675648;mso-position-horizontal-relative:page" coordorigin="8619,-82" coordsize="2942,340">
            <v:shape id="_x0000_s1320" style="position:absolute;left:9130;top:88;width:2390;height:0" coordorigin="9130,88" coordsize="2390,0" path="m9130,88r2390,e" filled="f" strokeweight="4.1pt">
              <v:path arrowok="t"/>
            </v:shape>
            <v:shape id="_x0000_s1319" style="position:absolute;left:8660;top:88;width:2390;height:0" coordorigin="8660,88" coordsize="2390,0" path="m8660,88r2390,e" filled="f" strokecolor="#49a7dd" strokeweight="4.1pt">
              <v:path arrowok="t"/>
            </v:shape>
            <v:shape id="_x0000_s1318" style="position:absolute;left:10995;top:-72;width:320;height:320" coordorigin="10995,-72" coordsize="320,320" path="m11155,248r23,-1l11200,242r21,-8l11240,224r17,-13l11273,196r14,-17l11298,160r8,-20l11312,118r3,-22l11315,88r-2,-23l11308,43r-7,-20l11290,3r-12,-17l11263,-30r-17,-13l11227,-55r-21,-8l11185,-69r-23,-2l11155,-72r-23,2l11110,-65r-21,7l11070,-47r-18,13l11037,-19r-14,17l11012,16r-9,21l10998,58r-3,23l10995,88r1,23l11001,133r8,21l11019,173r13,18l11047,207r17,13l11083,231r20,9l11125,246r22,2l11155,248xe" fillcolor="#49a7dd" stroked="f">
              <v:path arrowok="t"/>
            </v:shape>
            <w10:wrap anchorx="page"/>
          </v:group>
        </w:pict>
      </w:r>
      <w:r w:rsidRPr="00044A17">
        <w:rPr>
          <w:rFonts w:asciiTheme="minorHAnsi" w:hAnsiTheme="minorHAnsi"/>
          <w:w w:val="99"/>
        </w:rPr>
        <w:t>9</w:t>
      </w:r>
    </w:p>
    <w:p w14:paraId="2E98F7F3" w14:textId="77777777" w:rsidR="00B64230" w:rsidRPr="00044A17" w:rsidRDefault="00044A17">
      <w:pPr>
        <w:spacing w:line="120" w:lineRule="exact"/>
        <w:ind w:left="3"/>
        <w:rPr>
          <w:rFonts w:asciiTheme="minorHAnsi" w:hAnsiTheme="minorHAnsi"/>
          <w:sz w:val="14"/>
          <w:szCs w:val="14"/>
        </w:rPr>
        <w:sectPr w:rsidR="00B64230" w:rsidRPr="00044A17">
          <w:type w:val="continuous"/>
          <w:pgSz w:w="12240" w:h="15840"/>
          <w:pgMar w:top="620" w:right="640" w:bottom="280" w:left="620" w:header="720" w:footer="720" w:gutter="0"/>
          <w:cols w:num="2" w:space="720" w:equalWidth="0">
            <w:col w:w="7423" w:space="615"/>
            <w:col w:w="2942"/>
          </w:cols>
        </w:sectPr>
      </w:pPr>
      <w:r w:rsidRPr="00044A17">
        <w:rPr>
          <w:rFonts w:asciiTheme="minorHAnsi" w:hAnsiTheme="minorHAnsi"/>
          <w:position w:val="1"/>
          <w:sz w:val="14"/>
          <w:szCs w:val="14"/>
        </w:rPr>
        <w:t>21</w:t>
      </w:r>
      <w:r w:rsidRPr="00044A17">
        <w:rPr>
          <w:rFonts w:asciiTheme="minorHAnsi" w:hAnsiTheme="minorHAnsi"/>
          <w:spacing w:val="-8"/>
          <w:position w:val="1"/>
          <w:sz w:val="14"/>
          <w:szCs w:val="14"/>
        </w:rPr>
        <w:t xml:space="preserve"> </w:t>
      </w:r>
      <w:r w:rsidRPr="00044A17">
        <w:rPr>
          <w:rFonts w:asciiTheme="minorHAnsi" w:hAnsiTheme="minorHAnsi"/>
          <w:spacing w:val="-6"/>
          <w:w w:val="65"/>
          <w:position w:val="1"/>
          <w:sz w:val="14"/>
          <w:szCs w:val="14"/>
        </w:rPr>
        <w:t>Y</w:t>
      </w:r>
      <w:r w:rsidRPr="00044A17">
        <w:rPr>
          <w:rFonts w:asciiTheme="minorHAnsi" w:hAnsiTheme="minorHAnsi"/>
          <w:spacing w:val="-2"/>
          <w:w w:val="111"/>
          <w:position w:val="1"/>
          <w:sz w:val="14"/>
          <w:szCs w:val="14"/>
        </w:rPr>
        <w:t>e</w:t>
      </w:r>
      <w:r w:rsidRPr="00044A17">
        <w:rPr>
          <w:rFonts w:asciiTheme="minorHAnsi" w:hAnsiTheme="minorHAnsi"/>
          <w:w w:val="110"/>
          <w:position w:val="1"/>
          <w:sz w:val="14"/>
          <w:szCs w:val="14"/>
        </w:rPr>
        <w:t>a</w:t>
      </w:r>
      <w:r w:rsidRPr="00044A17">
        <w:rPr>
          <w:rFonts w:asciiTheme="minorHAnsi" w:hAnsiTheme="minorHAnsi"/>
          <w:spacing w:val="-1"/>
          <w:w w:val="110"/>
          <w:position w:val="1"/>
          <w:sz w:val="14"/>
          <w:szCs w:val="14"/>
        </w:rPr>
        <w:t>r</w:t>
      </w:r>
      <w:r w:rsidRPr="00044A17">
        <w:rPr>
          <w:rFonts w:asciiTheme="minorHAnsi" w:hAnsiTheme="minorHAnsi"/>
          <w:w w:val="107"/>
          <w:position w:val="1"/>
          <w:sz w:val="14"/>
          <w:szCs w:val="14"/>
        </w:rPr>
        <w:t>s</w:t>
      </w:r>
      <w:r w:rsidRPr="00044A17">
        <w:rPr>
          <w:rFonts w:asciiTheme="minorHAnsi" w:hAnsiTheme="minorHAnsi"/>
          <w:spacing w:val="-7"/>
          <w:position w:val="1"/>
          <w:sz w:val="14"/>
          <w:szCs w:val="14"/>
        </w:rPr>
        <w:t xml:space="preserve"> </w:t>
      </w:r>
      <w:r w:rsidRPr="00044A17">
        <w:rPr>
          <w:rFonts w:asciiTheme="minorHAnsi" w:hAnsiTheme="minorHAnsi"/>
          <w:w w:val="102"/>
          <w:position w:val="1"/>
          <w:sz w:val="14"/>
          <w:szCs w:val="14"/>
        </w:rPr>
        <w:t>Experien</w:t>
      </w:r>
      <w:r w:rsidRPr="00044A17">
        <w:rPr>
          <w:rFonts w:asciiTheme="minorHAnsi" w:hAnsiTheme="minorHAnsi"/>
          <w:spacing w:val="-3"/>
          <w:w w:val="102"/>
          <w:position w:val="1"/>
          <w:sz w:val="14"/>
          <w:szCs w:val="14"/>
        </w:rPr>
        <w:t>c</w:t>
      </w:r>
      <w:r w:rsidRPr="00044A17">
        <w:rPr>
          <w:rFonts w:asciiTheme="minorHAnsi" w:hAnsiTheme="minorHAnsi"/>
          <w:w w:val="102"/>
          <w:position w:val="1"/>
          <w:sz w:val="14"/>
          <w:szCs w:val="14"/>
        </w:rPr>
        <w:t>e</w:t>
      </w:r>
    </w:p>
    <w:p w14:paraId="3D6CFC0B" w14:textId="77777777" w:rsidR="00B64230" w:rsidRPr="00044A17" w:rsidRDefault="00044A17">
      <w:pPr>
        <w:spacing w:before="67"/>
        <w:ind w:left="315" w:right="-44"/>
        <w:rPr>
          <w:rFonts w:asciiTheme="minorHAnsi" w:hAnsiTheme="minorHAnsi"/>
          <w:sz w:val="16"/>
          <w:szCs w:val="16"/>
        </w:rPr>
      </w:pPr>
      <w:r w:rsidRPr="00044A17">
        <w:rPr>
          <w:rFonts w:asciiTheme="minorHAnsi" w:hAnsiTheme="minorHAnsi"/>
        </w:rPr>
        <w:pict w14:anchorId="3F3EC713">
          <v:group id="_x0000_s1292" style="position:absolute;left:0;text-align:left;margin-left:35.5pt;margin-top:3.3pt;width:7.05pt;height:7.75pt;z-index:-251681792;mso-position-horizontal-relative:page" coordorigin="710,66" coordsize="141,155">
            <v:shape id="_x0000_s1316" style="position:absolute;left:720;top:120;width:121;height:91" coordorigin="720,120" coordsize="121,91" path="m810,150r22,l810,128r,28l832,156r,-6l810,150xe" fillcolor="black" stroked="f">
              <v:path arrowok="t"/>
            </v:shape>
            <v:shape id="_x0000_s1315" style="position:absolute;left:720;top:120;width:121;height:91" coordorigin="720,120" coordsize="121,91" path="m756,150r22,l756,128r,28l778,156r,-6l756,150xe" fillcolor="black" stroked="f">
              <v:path arrowok="t"/>
            </v:shape>
            <v:shape id="_x0000_s1314" style="position:absolute;left:720;top:120;width:121;height:91" coordorigin="720,120" coordsize="121,91" path="m778,183r,-6l756,177r,6l778,205r5,l778,177r,6xe" fillcolor="black" stroked="f">
              <v:path arrowok="t"/>
            </v:shape>
            <v:shape id="_x0000_s1313" style="position:absolute;left:720;top:120;width:121;height:91" coordorigin="720,120" coordsize="121,91" path="m832,183r-22,-6l810,183r22,22l832,183xe" fillcolor="black" stroked="f">
              <v:path arrowok="t"/>
            </v:shape>
            <v:shape id="_x0000_s1312" style="position:absolute;left:720;top:120;width:121;height:91" coordorigin="720,120" coordsize="121,91" path="m841,120r-9,8l838,211r3,-3l841,120xe" fillcolor="black" stroked="f">
              <v:path arrowok="t"/>
            </v:shape>
            <v:shape id="_x0000_s1311" style="position:absolute;left:720;top:120;width:121;height:91" coordorigin="720,120" coordsize="121,91" path="m810,205r,-77l805,128r,77l838,211r-28,-6xe" fillcolor="black" stroked="f">
              <v:path arrowok="t"/>
            </v:shape>
            <v:shape id="_x0000_s1310" style="position:absolute;left:720;top:120;width:121;height:91" coordorigin="720,120" coordsize="121,91" path="m783,128r58,-8l778,128r5,77l783,128xe" fillcolor="black" stroked="f">
              <v:path arrowok="t"/>
            </v:shape>
            <v:shape id="_x0000_s1309" style="position:absolute;left:720;top:120;width:121;height:91" coordorigin="720,120" coordsize="121,91" path="m756,205r,-77l750,128r,77l838,211r-82,-6xe" fillcolor="black" stroked="f">
              <v:path arrowok="t"/>
            </v:shape>
            <v:shape id="_x0000_s1308" style="position:absolute;left:720;top:120;width:121;height:91" coordorigin="720,120" coordsize="121,91" path="m728,128r113,-8l720,120r,88l723,211r5,-6l728,128xe" fillcolor="black" stroked="f">
              <v:path arrowok="t"/>
            </v:shape>
            <v:shape id="_x0000_s1307" style="position:absolute;left:720;top:120;width:121;height:91" coordorigin="720,120" coordsize="121,91" path="m723,211r115,l750,205r,-77l756,128r22,22l778,156r-22,l756,128r,77l838,211r-33,-6l805,128r5,l832,150r,6l810,156r,-28l810,205r28,6l832,177r-22,l832,183r,22l810,183r,-6l832,177r6,34l832,128r9,-8l783,128r,77l778,205,756,183r,-6l778,177r5,28l778,128r63,-8l728,128r,77l723,211xe" fillcolor="black" stroked="f">
              <v:path arrowok="t"/>
            </v:shape>
            <v:shape id="_x0000_s1306" style="position:absolute;left:810;top:139;width:22;height:0" coordorigin="810,139" coordsize="22,0" path="m810,139r22,e" filled="f" strokeweight=".42228mm">
              <v:path arrowok="t"/>
            </v:shape>
            <v:shape id="_x0000_s1305" style="position:absolute;left:810;top:167;width:22;height:0" coordorigin="810,167" coordsize="22,0" path="m810,167r22,e" filled="f" strokeweight=".42228mm">
              <v:path arrowok="t"/>
            </v:shape>
            <v:shape id="_x0000_s1304" style="position:absolute;left:810;top:194;width:22;height:0" coordorigin="810,194" coordsize="22,0" path="m810,194r22,e" filled="f" strokeweight=".42228mm">
              <v:path arrowok="t"/>
            </v:shape>
            <v:shape id="_x0000_s1303" style="position:absolute;left:783;top:139;width:22;height:0" coordorigin="783,139" coordsize="22,0" path="m783,139r22,e" filled="f" strokeweight=".42228mm">
              <v:path arrowok="t"/>
            </v:shape>
            <v:shape id="_x0000_s1302" style="position:absolute;left:783;top:167;width:22;height:0" coordorigin="783,167" coordsize="22,0" path="m783,167r22,e" filled="f" strokeweight=".42228mm">
              <v:path arrowok="t"/>
            </v:shape>
            <v:shape id="_x0000_s1301" style="position:absolute;left:783;top:194;width:22;height:0" coordorigin="783,194" coordsize="22,0" path="m783,194r22,e" filled="f" strokeweight=".42228mm">
              <v:path arrowok="t"/>
            </v:shape>
            <v:shape id="_x0000_s1300" style="position:absolute;left:756;top:139;width:22;height:0" coordorigin="756,139" coordsize="22,0" path="m756,139r22,e" filled="f" strokeweight=".42228mm">
              <v:path arrowok="t"/>
            </v:shape>
            <v:shape id="_x0000_s1299" style="position:absolute;left:756;top:167;width:22;height:0" coordorigin="756,167" coordsize="22,0" path="m756,167r22,e" filled="f" strokeweight=".42228mm">
              <v:path arrowok="t"/>
            </v:shape>
            <v:shape id="_x0000_s1298" style="position:absolute;left:756;top:194;width:22;height:0" coordorigin="756,194" coordsize="22,0" path="m756,194r22,e" filled="f" strokeweight=".42228mm">
              <v:path arrowok="t"/>
            </v:shape>
            <v:shape id="_x0000_s1297" style="position:absolute;left:728;top:139;width:22;height:0" coordorigin="728,139" coordsize="22,0" path="m728,139r22,e" filled="f" strokeweight=".42228mm">
              <v:path arrowok="t"/>
            </v:shape>
            <v:shape id="_x0000_s1296" style="position:absolute;left:728;top:167;width:22;height:0" coordorigin="728,167" coordsize="22,0" path="m728,167r22,e" filled="f" strokeweight=".42228mm">
              <v:path arrowok="t"/>
            </v:shape>
            <v:shape id="_x0000_s1295" style="position:absolute;left:728;top:194;width:22;height:0" coordorigin="728,194" coordsize="22,0" path="m728,194r22,e" filled="f" strokeweight=".42228mm">
              <v:path arrowok="t"/>
            </v:shape>
            <v:shape id="_x0000_s1294" style="position:absolute;left:720;top:76;width:121;height:38" coordorigin="720,76" coordsize="121,38" path="m841,114l816,100r,8l812,112r-9,l761,103r,5l757,112r-9,l720,97r,17l841,114xe" fillcolor="black" stroked="f">
              <v:path arrowok="t"/>
            </v:shape>
            <v:shape id="_x0000_s1293" style="position:absolute;left:720;top:76;width:121;height:38" coordorigin="720,76" coordsize="121,38" path="m841,97r-5,-5l812,92r,-12l810,76r-5,l804,80r,12l757,92r,-12l755,76r-4,l749,80r,12l725,92r-5,5l748,112r-3,-4l745,103r1,-5l749,96r,7l751,108r4,l757,103r,-7l761,100r,3l803,112r-3,-4l800,103r1,-5l804,96r,7l805,108r5,l812,103r,-7l816,100r25,14l841,97xe" fillcolor="black" stroked="f">
              <v:path arrowok="t"/>
            </v:shape>
            <w10:wrap anchorx="page"/>
          </v:group>
        </w:pict>
      </w:r>
      <w:r w:rsidRPr="00044A17">
        <w:rPr>
          <w:rFonts w:asciiTheme="minorHAnsi" w:hAnsiTheme="minorHAnsi"/>
        </w:rPr>
        <w:pict w14:anchorId="66680109">
          <v:group id="_x0000_s1288" style="position:absolute;left:0;text-align:left;margin-left:126pt;margin-top:3.9pt;width:4.7pt;height:6.65pt;z-index:-251677696;mso-position-horizontal-relative:page" coordorigin="2520,78" coordsize="94,133">
            <v:shape id="_x0000_s1291" style="position:absolute;left:2520;top:78;width:94;height:133" coordorigin="2520,78" coordsize="94,133" path="m2570,210r,1l2574,210r40,-51l2576,148r-5,1l2568,148r-10,-2l2552,124r-2,11l2570,210xe" fillcolor="black" stroked="f">
              <v:path arrowok="t"/>
            </v:shape>
            <v:shape id="_x0000_s1290" style="position:absolute;left:2520;top:78;width:94;height:133" coordorigin="2520,78" coordsize="94,133" path="m2524,150r6,9l2570,210r-20,-75l2552,124r6,22l2568,148r3,1l2576,148r38,11l2621,150r3,-11l2624,128r-2,-13l2612,96,2594,83r,52l2587,146r-8,-40l2568,108r-8,2l2554,116r4,-36l2538,90r-13,17l2520,128r,11l2524,150xe" fillcolor="black" stroked="f">
              <v:path arrowok="t"/>
            </v:shape>
            <v:shape id="_x0000_s1289" style="position:absolute;left:2520;top:78;width:94;height:133" coordorigin="2520,78" coordsize="94,133" path="m2558,80r-4,36l2560,110r8,-2l2579,106r11,7l2592,124r-2,-11l2579,106r8,40l2594,135r,-52l2572,78r-14,2xe" fillcolor="black" stroked="f">
              <v:path arrowok="t"/>
            </v:shape>
            <w10:wrap anchorx="page"/>
          </v:group>
        </w:pict>
      </w:r>
      <w:r w:rsidRPr="00044A17">
        <w:rPr>
          <w:rFonts w:asciiTheme="minorHAnsi" w:hAnsiTheme="minorHAnsi"/>
          <w:sz w:val="16"/>
          <w:szCs w:val="16"/>
        </w:rPr>
        <w:t>Jul</w:t>
      </w:r>
      <w:r w:rsidRPr="00044A17">
        <w:rPr>
          <w:rFonts w:asciiTheme="minorHAnsi" w:hAnsiTheme="minorHAnsi"/>
          <w:spacing w:val="9"/>
          <w:sz w:val="16"/>
          <w:szCs w:val="16"/>
        </w:rPr>
        <w:t xml:space="preserve"> </w:t>
      </w:r>
      <w:r w:rsidRPr="00044A17">
        <w:rPr>
          <w:rFonts w:asciiTheme="minorHAnsi" w:hAnsiTheme="minorHAnsi"/>
          <w:sz w:val="16"/>
          <w:szCs w:val="16"/>
        </w:rPr>
        <w:t>2013</w:t>
      </w:r>
      <w:r w:rsidRPr="00044A17">
        <w:rPr>
          <w:rFonts w:asciiTheme="minorHAnsi" w:hAnsiTheme="minorHAnsi"/>
          <w:spacing w:val="-11"/>
          <w:sz w:val="16"/>
          <w:szCs w:val="16"/>
        </w:rPr>
        <w:t xml:space="preserve"> </w:t>
      </w:r>
      <w:r w:rsidRPr="00044A17">
        <w:rPr>
          <w:rFonts w:asciiTheme="minorHAnsi" w:hAnsiTheme="minorHAnsi"/>
          <w:sz w:val="16"/>
          <w:szCs w:val="16"/>
        </w:rPr>
        <w:t>-</w:t>
      </w:r>
      <w:r w:rsidRPr="00044A17">
        <w:rPr>
          <w:rFonts w:asciiTheme="minorHAnsi" w:hAnsiTheme="minorHAnsi"/>
          <w:spacing w:val="-12"/>
          <w:sz w:val="16"/>
          <w:szCs w:val="16"/>
        </w:rPr>
        <w:t xml:space="preserve"> </w:t>
      </w:r>
      <w:r w:rsidRPr="00044A17">
        <w:rPr>
          <w:rFonts w:asciiTheme="minorHAnsi" w:hAnsiTheme="minorHAnsi"/>
          <w:sz w:val="16"/>
          <w:szCs w:val="16"/>
        </w:rPr>
        <w:t>Oct</w:t>
      </w:r>
      <w:r w:rsidRPr="00044A17">
        <w:rPr>
          <w:rFonts w:asciiTheme="minorHAnsi" w:hAnsiTheme="minorHAnsi"/>
          <w:spacing w:val="-8"/>
          <w:sz w:val="16"/>
          <w:szCs w:val="16"/>
        </w:rPr>
        <w:t xml:space="preserve"> </w:t>
      </w:r>
      <w:r w:rsidRPr="00044A17">
        <w:rPr>
          <w:rFonts w:asciiTheme="minorHAnsi" w:hAnsiTheme="minorHAnsi"/>
          <w:sz w:val="16"/>
          <w:szCs w:val="16"/>
        </w:rPr>
        <w:t>2014</w:t>
      </w:r>
    </w:p>
    <w:p w14:paraId="190E18E0" w14:textId="77777777" w:rsidR="00B64230" w:rsidRPr="00044A17" w:rsidRDefault="00044A17">
      <w:pPr>
        <w:spacing w:before="69"/>
        <w:ind w:right="-44"/>
        <w:rPr>
          <w:rFonts w:asciiTheme="minorHAnsi" w:hAnsiTheme="minorHAnsi"/>
          <w:sz w:val="16"/>
          <w:szCs w:val="16"/>
        </w:rPr>
      </w:pPr>
      <w:r w:rsidRPr="00044A17">
        <w:rPr>
          <w:rFonts w:asciiTheme="minorHAnsi" w:hAnsiTheme="minorHAnsi"/>
        </w:rPr>
        <w:br w:type="column"/>
      </w:r>
      <w:r w:rsidRPr="00044A17">
        <w:rPr>
          <w:rFonts w:asciiTheme="minorHAnsi" w:hAnsiTheme="minorHAnsi"/>
          <w:sz w:val="16"/>
          <w:szCs w:val="16"/>
        </w:rPr>
        <w:t>Pittsbu</w:t>
      </w:r>
      <w:r w:rsidRPr="00044A17">
        <w:rPr>
          <w:rFonts w:asciiTheme="minorHAnsi" w:hAnsiTheme="minorHAnsi"/>
          <w:spacing w:val="-2"/>
          <w:sz w:val="16"/>
          <w:szCs w:val="16"/>
        </w:rPr>
        <w:t>r</w:t>
      </w:r>
      <w:r w:rsidRPr="00044A17">
        <w:rPr>
          <w:rFonts w:asciiTheme="minorHAnsi" w:hAnsiTheme="minorHAnsi"/>
          <w:sz w:val="16"/>
          <w:szCs w:val="16"/>
        </w:rPr>
        <w:t>gh,</w:t>
      </w:r>
      <w:r w:rsidRPr="00044A17">
        <w:rPr>
          <w:rFonts w:asciiTheme="minorHAnsi" w:hAnsiTheme="minorHAnsi"/>
          <w:spacing w:val="38"/>
          <w:sz w:val="16"/>
          <w:szCs w:val="16"/>
        </w:rPr>
        <w:t xml:space="preserve"> </w:t>
      </w:r>
      <w:r w:rsidRPr="00044A17">
        <w:rPr>
          <w:rFonts w:asciiTheme="minorHAnsi" w:hAnsiTheme="minorHAnsi"/>
          <w:spacing w:val="-8"/>
          <w:w w:val="102"/>
          <w:sz w:val="16"/>
          <w:szCs w:val="16"/>
        </w:rPr>
        <w:t>P</w:t>
      </w:r>
      <w:r w:rsidRPr="00044A17">
        <w:rPr>
          <w:rFonts w:asciiTheme="minorHAnsi" w:hAnsiTheme="minorHAnsi"/>
          <w:w w:val="74"/>
          <w:sz w:val="16"/>
          <w:szCs w:val="16"/>
        </w:rPr>
        <w:t>A</w:t>
      </w:r>
    </w:p>
    <w:p w14:paraId="4CDD0BE9" w14:textId="77777777" w:rsidR="00B64230" w:rsidRPr="00044A17" w:rsidRDefault="00044A17">
      <w:pPr>
        <w:spacing w:line="180" w:lineRule="exact"/>
        <w:rPr>
          <w:rFonts w:asciiTheme="minorHAnsi" w:hAnsiTheme="minorHAnsi"/>
        </w:rPr>
      </w:pPr>
      <w:r w:rsidRPr="00044A17">
        <w:rPr>
          <w:rFonts w:asciiTheme="minorHAnsi" w:hAnsiTheme="minorHAnsi"/>
        </w:rPr>
        <w:br w:type="column"/>
      </w:r>
      <w:r w:rsidRPr="00044A17">
        <w:rPr>
          <w:rFonts w:asciiTheme="minorHAnsi" w:hAnsiTheme="minorHAnsi"/>
          <w:position w:val="-1"/>
        </w:rPr>
        <w:t>Axu</w:t>
      </w:r>
      <w:r w:rsidRPr="00044A17">
        <w:rPr>
          <w:rFonts w:asciiTheme="minorHAnsi" w:hAnsiTheme="minorHAnsi"/>
          <w:spacing w:val="-2"/>
          <w:position w:val="-1"/>
        </w:rPr>
        <w:t>r</w:t>
      </w:r>
      <w:r w:rsidRPr="00044A17">
        <w:rPr>
          <w:rFonts w:asciiTheme="minorHAnsi" w:hAnsiTheme="minorHAnsi"/>
          <w:position w:val="-1"/>
        </w:rPr>
        <w:t>e</w:t>
      </w:r>
    </w:p>
    <w:p w14:paraId="571ECEDF" w14:textId="77777777" w:rsidR="00B64230" w:rsidRPr="00044A17" w:rsidRDefault="00044A17">
      <w:pPr>
        <w:spacing w:line="140" w:lineRule="exact"/>
        <w:ind w:right="585"/>
        <w:jc w:val="right"/>
        <w:rPr>
          <w:rFonts w:asciiTheme="minorHAnsi" w:hAnsiTheme="minorHAnsi"/>
        </w:rPr>
        <w:sectPr w:rsidR="00B64230" w:rsidRPr="00044A17">
          <w:type w:val="continuous"/>
          <w:pgSz w:w="12240" w:h="15840"/>
          <w:pgMar w:top="620" w:right="640" w:bottom="280" w:left="620" w:header="720" w:footer="720" w:gutter="0"/>
          <w:cols w:num="3" w:space="720" w:equalWidth="0">
            <w:col w:w="1567" w:space="517"/>
            <w:col w:w="945" w:space="5010"/>
            <w:col w:w="2941"/>
          </w:cols>
        </w:sectPr>
      </w:pPr>
      <w:r w:rsidRPr="00044A17">
        <w:rPr>
          <w:rFonts w:asciiTheme="minorHAnsi" w:hAnsiTheme="minorHAnsi"/>
        </w:rPr>
        <w:pict w14:anchorId="3EFCAE01">
          <v:group id="_x0000_s1284" style="position:absolute;left:0;text-align:left;margin-left:430.95pt;margin-top:-4.55pt;width:147.1pt;height:17pt;z-index:-251674624;mso-position-horizontal-relative:page" coordorigin="8619,-91" coordsize="2942,340">
            <v:shape id="_x0000_s1287" style="position:absolute;left:9130;top:79;width:2390;height:0" coordorigin="9130,79" coordsize="2390,0" path="m9130,79r2390,e" filled="f" strokeweight="4.1pt">
              <v:path arrowok="t"/>
            </v:shape>
            <v:shape id="_x0000_s1286" style="position:absolute;left:8660;top:79;width:2390;height:0" coordorigin="8660,79" coordsize="2390,0" path="m8660,79r2390,e" filled="f" strokecolor="#49a7dd" strokeweight="4.1pt">
              <v:path arrowok="t"/>
            </v:shape>
            <v:shape id="_x0000_s1285" style="position:absolute;left:10811;top:-81;width:320;height:320" coordorigin="10811,-81" coordsize="320,320" path="m10971,239r23,-1l11016,233r20,-8l11056,215r17,-13l11089,187r13,-17l11114,151r8,-20l11128,109r3,-22l11131,79r-2,-23l11124,34r-7,-20l11106,-6r-13,-17l11078,-39r-17,-13l11043,-63r-21,-9l11001,-78r-23,-2l10971,-81r-23,2l10926,-74r-21,8l10886,-56r-18,13l10852,-28r-13,17l10828,7r-9,21l10814,49r-3,23l10811,79r1,23l10817,124r8,21l10835,164r13,18l10863,198r17,13l10899,222r20,9l10941,237r22,2l10971,239xe" fillcolor="#49a7dd" stroked="f">
              <v:path arrowok="t"/>
            </v:shape>
            <w10:wrap anchorx="page"/>
          </v:group>
        </w:pict>
      </w:r>
      <w:r w:rsidRPr="00044A17">
        <w:rPr>
          <w:rFonts w:asciiTheme="minorHAnsi" w:hAnsiTheme="minorHAnsi"/>
          <w:w w:val="99"/>
          <w:position w:val="-2"/>
        </w:rPr>
        <w:t>8</w:t>
      </w:r>
    </w:p>
    <w:p w14:paraId="53F32A0F" w14:textId="77777777" w:rsidR="00B64230" w:rsidRPr="00044A17" w:rsidRDefault="00044A17">
      <w:pPr>
        <w:spacing w:line="180" w:lineRule="exact"/>
        <w:ind w:left="100" w:right="-47"/>
        <w:rPr>
          <w:rFonts w:asciiTheme="minorHAnsi" w:hAnsiTheme="minorHAnsi"/>
        </w:rPr>
      </w:pPr>
      <w:r w:rsidRPr="00044A17">
        <w:rPr>
          <w:rFonts w:asciiTheme="minorHAnsi" w:hAnsiTheme="minorHAnsi"/>
        </w:rPr>
        <w:t>Di</w:t>
      </w:r>
      <w:r w:rsidRPr="00044A17">
        <w:rPr>
          <w:rFonts w:asciiTheme="minorHAnsi" w:hAnsiTheme="minorHAnsi"/>
          <w:spacing w:val="-2"/>
        </w:rPr>
        <w:t>r</w:t>
      </w:r>
      <w:r w:rsidRPr="00044A17">
        <w:rPr>
          <w:rFonts w:asciiTheme="minorHAnsi" w:hAnsiTheme="minorHAnsi"/>
        </w:rPr>
        <w:t>ec</w:t>
      </w:r>
      <w:r w:rsidRPr="00044A17">
        <w:rPr>
          <w:rFonts w:asciiTheme="minorHAnsi" w:hAnsiTheme="minorHAnsi"/>
          <w:spacing w:val="-2"/>
        </w:rPr>
        <w:t>t</w:t>
      </w:r>
      <w:r w:rsidRPr="00044A17">
        <w:rPr>
          <w:rFonts w:asciiTheme="minorHAnsi" w:hAnsiTheme="minorHAnsi"/>
        </w:rPr>
        <w:t>ed</w:t>
      </w:r>
      <w:r w:rsidRPr="00044A17">
        <w:rPr>
          <w:rFonts w:asciiTheme="minorHAnsi" w:hAnsiTheme="minorHAnsi"/>
          <w:spacing w:val="7"/>
        </w:rPr>
        <w:t xml:space="preserve"> </w:t>
      </w:r>
      <w:r w:rsidRPr="00044A17">
        <w:rPr>
          <w:rFonts w:asciiTheme="minorHAnsi" w:hAnsiTheme="minorHAnsi"/>
        </w:rPr>
        <w:t>the</w:t>
      </w:r>
      <w:r w:rsidRPr="00044A17">
        <w:rPr>
          <w:rFonts w:asciiTheme="minorHAnsi" w:hAnsiTheme="minorHAnsi"/>
          <w:spacing w:val="19"/>
        </w:rPr>
        <w:t xml:space="preserve"> </w:t>
      </w:r>
      <w:r w:rsidRPr="00044A17">
        <w:rPr>
          <w:rFonts w:asciiTheme="minorHAnsi" w:hAnsiTheme="minorHAnsi"/>
        </w:rPr>
        <w:t>design</w:t>
      </w:r>
      <w:r w:rsidRPr="00044A17">
        <w:rPr>
          <w:rFonts w:asciiTheme="minorHAnsi" w:hAnsiTheme="minorHAnsi"/>
          <w:spacing w:val="21"/>
        </w:rPr>
        <w:t xml:space="preserve"> </w:t>
      </w:r>
      <w:r w:rsidRPr="00044A17">
        <w:rPr>
          <w:rFonts w:asciiTheme="minorHAnsi" w:hAnsiTheme="minorHAnsi"/>
        </w:rPr>
        <w:t>ef</w:t>
      </w:r>
      <w:r w:rsidRPr="00044A17">
        <w:rPr>
          <w:rFonts w:asciiTheme="minorHAnsi" w:hAnsiTheme="minorHAnsi"/>
          <w:spacing w:val="-2"/>
        </w:rPr>
        <w:t>f</w:t>
      </w:r>
      <w:r w:rsidRPr="00044A17">
        <w:rPr>
          <w:rFonts w:asciiTheme="minorHAnsi" w:hAnsiTheme="minorHAnsi"/>
        </w:rPr>
        <w:t>orts</w:t>
      </w:r>
      <w:r w:rsidRPr="00044A17">
        <w:rPr>
          <w:rFonts w:asciiTheme="minorHAnsi" w:hAnsiTheme="minorHAnsi"/>
          <w:spacing w:val="8"/>
        </w:rPr>
        <w:t xml:space="preserve"> </w:t>
      </w:r>
      <w:r w:rsidRPr="00044A17">
        <w:rPr>
          <w:rFonts w:asciiTheme="minorHAnsi" w:hAnsiTheme="minorHAnsi"/>
        </w:rPr>
        <w:t>and</w:t>
      </w:r>
      <w:r w:rsidRPr="00044A17">
        <w:rPr>
          <w:rFonts w:asciiTheme="minorHAnsi" w:hAnsiTheme="minorHAnsi"/>
          <w:spacing w:val="22"/>
        </w:rPr>
        <w:t xml:space="preserve"> </w:t>
      </w:r>
      <w:r w:rsidRPr="00044A17">
        <w:rPr>
          <w:rFonts w:asciiTheme="minorHAnsi" w:hAnsiTheme="minorHAnsi"/>
          <w:spacing w:val="-1"/>
        </w:rPr>
        <w:t>e</w:t>
      </w:r>
      <w:r w:rsidRPr="00044A17">
        <w:rPr>
          <w:rFonts w:asciiTheme="minorHAnsi" w:hAnsiTheme="minorHAnsi"/>
          <w:spacing w:val="-3"/>
        </w:rPr>
        <w:t>x</w:t>
      </w:r>
      <w:r w:rsidRPr="00044A17">
        <w:rPr>
          <w:rFonts w:asciiTheme="minorHAnsi" w:hAnsiTheme="minorHAnsi"/>
        </w:rPr>
        <w:t>ecution</w:t>
      </w:r>
      <w:r w:rsidRPr="00044A17">
        <w:rPr>
          <w:rFonts w:asciiTheme="minorHAnsi" w:hAnsiTheme="minorHAnsi"/>
          <w:spacing w:val="30"/>
        </w:rPr>
        <w:t xml:space="preserve"> </w:t>
      </w:r>
      <w:r w:rsidRPr="00044A17">
        <w:rPr>
          <w:rFonts w:asciiTheme="minorHAnsi" w:hAnsiTheme="minorHAnsi"/>
        </w:rPr>
        <w:t>of</w:t>
      </w:r>
      <w:r w:rsidRPr="00044A17">
        <w:rPr>
          <w:rFonts w:asciiTheme="minorHAnsi" w:hAnsiTheme="minorHAnsi"/>
          <w:spacing w:val="-10"/>
        </w:rPr>
        <w:t xml:space="preserve"> </w:t>
      </w:r>
      <w:r w:rsidRPr="00044A17">
        <w:rPr>
          <w:rFonts w:asciiTheme="minorHAnsi" w:hAnsiTheme="minorHAnsi"/>
        </w:rPr>
        <w:t>the</w:t>
      </w:r>
      <w:r w:rsidRPr="00044A17">
        <w:rPr>
          <w:rFonts w:asciiTheme="minorHAnsi" w:hAnsiTheme="minorHAnsi"/>
          <w:spacing w:val="19"/>
        </w:rPr>
        <w:t xml:space="preserve"> </w:t>
      </w:r>
      <w:r w:rsidRPr="00044A17">
        <w:rPr>
          <w:rFonts w:asciiTheme="minorHAnsi" w:hAnsiTheme="minorHAnsi"/>
        </w:rPr>
        <w:t>n</w:t>
      </w:r>
      <w:r w:rsidRPr="00044A17">
        <w:rPr>
          <w:rFonts w:asciiTheme="minorHAnsi" w:hAnsiTheme="minorHAnsi"/>
          <w:spacing w:val="-1"/>
        </w:rPr>
        <w:t>e</w:t>
      </w:r>
      <w:r w:rsidRPr="00044A17">
        <w:rPr>
          <w:rFonts w:asciiTheme="minorHAnsi" w:hAnsiTheme="minorHAnsi"/>
        </w:rPr>
        <w:t>xt</w:t>
      </w:r>
      <w:r w:rsidRPr="00044A17">
        <w:rPr>
          <w:rFonts w:asciiTheme="minorHAnsi" w:hAnsiTheme="minorHAnsi"/>
          <w:spacing w:val="9"/>
        </w:rPr>
        <w:t xml:space="preserve"> </w:t>
      </w:r>
      <w:r w:rsidRPr="00044A17">
        <w:rPr>
          <w:rFonts w:asciiTheme="minorHAnsi" w:hAnsiTheme="minorHAnsi"/>
          <w:spacing w:val="-3"/>
          <w:w w:val="107"/>
        </w:rPr>
        <w:t>g</w:t>
      </w:r>
      <w:r w:rsidRPr="00044A17">
        <w:rPr>
          <w:rFonts w:asciiTheme="minorHAnsi" w:hAnsiTheme="minorHAnsi"/>
          <w:w w:val="107"/>
        </w:rPr>
        <w:t>ene</w:t>
      </w:r>
      <w:r w:rsidRPr="00044A17">
        <w:rPr>
          <w:rFonts w:asciiTheme="minorHAnsi" w:hAnsiTheme="minorHAnsi"/>
          <w:spacing w:val="-5"/>
          <w:w w:val="107"/>
        </w:rPr>
        <w:t>r</w:t>
      </w:r>
      <w:r w:rsidRPr="00044A17">
        <w:rPr>
          <w:rFonts w:asciiTheme="minorHAnsi" w:hAnsiTheme="minorHAnsi"/>
          <w:w w:val="107"/>
        </w:rPr>
        <w:t>ation,</w:t>
      </w:r>
      <w:r w:rsidRPr="00044A17">
        <w:rPr>
          <w:rFonts w:asciiTheme="minorHAnsi" w:hAnsiTheme="minorHAnsi"/>
          <w:spacing w:val="-9"/>
          <w:w w:val="107"/>
        </w:rPr>
        <w:t xml:space="preserve"> </w:t>
      </w:r>
      <w:r w:rsidRPr="00044A17">
        <w:rPr>
          <w:rFonts w:asciiTheme="minorHAnsi" w:hAnsiTheme="minorHAnsi"/>
          <w:spacing w:val="-1"/>
          <w:w w:val="107"/>
        </w:rPr>
        <w:t>w</w:t>
      </w:r>
      <w:r w:rsidRPr="00044A17">
        <w:rPr>
          <w:rFonts w:asciiTheme="minorHAnsi" w:hAnsiTheme="minorHAnsi"/>
          <w:w w:val="107"/>
        </w:rPr>
        <w:t>e</w:t>
      </w:r>
      <w:r w:rsidRPr="00044A17">
        <w:rPr>
          <w:rFonts w:asciiTheme="minorHAnsi" w:hAnsiTheme="minorHAnsi"/>
          <w:spacing w:val="1"/>
          <w:w w:val="107"/>
        </w:rPr>
        <w:t>b</w:t>
      </w:r>
      <w:r w:rsidRPr="00044A17">
        <w:rPr>
          <w:rFonts w:asciiTheme="minorHAnsi" w:hAnsiTheme="minorHAnsi"/>
          <w:w w:val="107"/>
        </w:rPr>
        <w:t>-</w:t>
      </w:r>
      <w:r w:rsidRPr="00044A17">
        <w:rPr>
          <w:rFonts w:asciiTheme="minorHAnsi" w:hAnsiTheme="minorHAnsi"/>
          <w:spacing w:val="-3"/>
          <w:w w:val="107"/>
        </w:rPr>
        <w:t>b</w:t>
      </w:r>
      <w:r w:rsidRPr="00044A17">
        <w:rPr>
          <w:rFonts w:asciiTheme="minorHAnsi" w:hAnsiTheme="minorHAnsi"/>
          <w:w w:val="107"/>
        </w:rPr>
        <w:t>ased,</w:t>
      </w:r>
      <w:r w:rsidRPr="00044A17">
        <w:rPr>
          <w:rFonts w:asciiTheme="minorHAnsi" w:hAnsiTheme="minorHAnsi"/>
          <w:spacing w:val="-12"/>
          <w:w w:val="107"/>
        </w:rPr>
        <w:t xml:space="preserve"> </w:t>
      </w:r>
      <w:r w:rsidRPr="00044A17">
        <w:rPr>
          <w:rFonts w:asciiTheme="minorHAnsi" w:hAnsiTheme="minorHAnsi"/>
          <w:w w:val="109"/>
        </w:rPr>
        <w:t>mana</w:t>
      </w:r>
      <w:r w:rsidRPr="00044A17">
        <w:rPr>
          <w:rFonts w:asciiTheme="minorHAnsi" w:hAnsiTheme="minorHAnsi"/>
          <w:spacing w:val="-3"/>
          <w:w w:val="109"/>
        </w:rPr>
        <w:t>g</w:t>
      </w:r>
      <w:r w:rsidRPr="00044A17">
        <w:rPr>
          <w:rFonts w:asciiTheme="minorHAnsi" w:hAnsiTheme="minorHAnsi"/>
          <w:w w:val="110"/>
        </w:rPr>
        <w:t>ement</w:t>
      </w:r>
    </w:p>
    <w:p w14:paraId="32A1749D" w14:textId="77777777" w:rsidR="00B64230" w:rsidRPr="00044A17" w:rsidRDefault="00044A17">
      <w:pPr>
        <w:spacing w:before="30"/>
        <w:ind w:left="100"/>
        <w:rPr>
          <w:rFonts w:asciiTheme="minorHAnsi" w:hAnsiTheme="minorHAnsi"/>
        </w:rPr>
      </w:pPr>
      <w:r w:rsidRPr="00044A17">
        <w:rPr>
          <w:rFonts w:asciiTheme="minorHAnsi" w:hAnsiTheme="minorHAnsi"/>
          <w:w w:val="106"/>
        </w:rPr>
        <w:t>appli</w:t>
      </w:r>
      <w:r w:rsidRPr="00044A17">
        <w:rPr>
          <w:rFonts w:asciiTheme="minorHAnsi" w:hAnsiTheme="minorHAnsi"/>
          <w:spacing w:val="-2"/>
          <w:w w:val="106"/>
        </w:rPr>
        <w:t>c</w:t>
      </w:r>
      <w:r w:rsidRPr="00044A17">
        <w:rPr>
          <w:rFonts w:asciiTheme="minorHAnsi" w:hAnsiTheme="minorHAnsi"/>
          <w:w w:val="106"/>
        </w:rPr>
        <w:t>ation</w:t>
      </w:r>
      <w:r w:rsidRPr="00044A17">
        <w:rPr>
          <w:rFonts w:asciiTheme="minorHAnsi" w:hAnsiTheme="minorHAnsi"/>
          <w:spacing w:val="-6"/>
          <w:w w:val="106"/>
        </w:rPr>
        <w:t xml:space="preserve"> </w:t>
      </w:r>
      <w:r w:rsidRPr="00044A17">
        <w:rPr>
          <w:rFonts w:asciiTheme="minorHAnsi" w:hAnsiTheme="minorHAnsi"/>
          <w:spacing w:val="-2"/>
        </w:rPr>
        <w:t>f</w:t>
      </w:r>
      <w:r w:rsidRPr="00044A17">
        <w:rPr>
          <w:rFonts w:asciiTheme="minorHAnsi" w:hAnsiTheme="minorHAnsi"/>
        </w:rPr>
        <w:t>or</w:t>
      </w:r>
      <w:r w:rsidRPr="00044A17">
        <w:rPr>
          <w:rFonts w:asciiTheme="minorHAnsi" w:hAnsiTheme="minorHAnsi"/>
          <w:spacing w:val="-9"/>
        </w:rPr>
        <w:t xml:space="preserve"> </w:t>
      </w:r>
      <w:r w:rsidRPr="00044A17">
        <w:rPr>
          <w:rFonts w:asciiTheme="minorHAnsi" w:hAnsiTheme="minorHAnsi"/>
          <w:w w:val="110"/>
        </w:rPr>
        <w:t>t</w:t>
      </w:r>
      <w:r w:rsidRPr="00044A17">
        <w:rPr>
          <w:rFonts w:asciiTheme="minorHAnsi" w:hAnsiTheme="minorHAnsi"/>
          <w:spacing w:val="-5"/>
          <w:w w:val="110"/>
        </w:rPr>
        <w:t>r</w:t>
      </w:r>
      <w:r w:rsidRPr="00044A17">
        <w:rPr>
          <w:rFonts w:asciiTheme="minorHAnsi" w:hAnsiTheme="minorHAnsi"/>
          <w:w w:val="110"/>
        </w:rPr>
        <w:t>ansplant</w:t>
      </w:r>
      <w:r w:rsidRPr="00044A17">
        <w:rPr>
          <w:rFonts w:asciiTheme="minorHAnsi" w:hAnsiTheme="minorHAnsi"/>
          <w:spacing w:val="-12"/>
          <w:w w:val="110"/>
        </w:rPr>
        <w:t xml:space="preserve"> </w:t>
      </w:r>
      <w:r w:rsidRPr="00044A17">
        <w:rPr>
          <w:rFonts w:asciiTheme="minorHAnsi" w:hAnsiTheme="minorHAnsi"/>
        </w:rPr>
        <w:t>specific</w:t>
      </w:r>
      <w:r w:rsidRPr="00044A17">
        <w:rPr>
          <w:rFonts w:asciiTheme="minorHAnsi" w:hAnsiTheme="minorHAnsi"/>
          <w:spacing w:val="-4"/>
        </w:rPr>
        <w:t xml:space="preserve"> </w:t>
      </w:r>
      <w:r w:rsidRPr="00044A17">
        <w:rPr>
          <w:rFonts w:asciiTheme="minorHAnsi" w:hAnsiTheme="minorHAnsi"/>
          <w:spacing w:val="-3"/>
          <w:w w:val="111"/>
        </w:rPr>
        <w:t>p</w:t>
      </w:r>
      <w:r w:rsidRPr="00044A17">
        <w:rPr>
          <w:rFonts w:asciiTheme="minorHAnsi" w:hAnsiTheme="minorHAnsi"/>
          <w:w w:val="111"/>
        </w:rPr>
        <w:t>atients</w:t>
      </w:r>
      <w:r w:rsidRPr="00044A17">
        <w:rPr>
          <w:rFonts w:asciiTheme="minorHAnsi" w:hAnsiTheme="minorHAnsi"/>
          <w:spacing w:val="-15"/>
          <w:w w:val="111"/>
        </w:rPr>
        <w:t xml:space="preserve"> </w:t>
      </w:r>
      <w:r w:rsidRPr="00044A17">
        <w:rPr>
          <w:rFonts w:asciiTheme="minorHAnsi" w:hAnsiTheme="minorHAnsi"/>
        </w:rPr>
        <w:t>in</w:t>
      </w:r>
      <w:r w:rsidRPr="00044A17">
        <w:rPr>
          <w:rFonts w:asciiTheme="minorHAnsi" w:hAnsiTheme="minorHAnsi"/>
          <w:spacing w:val="-7"/>
        </w:rPr>
        <w:t xml:space="preserve"> </w:t>
      </w:r>
      <w:r w:rsidRPr="00044A17">
        <w:rPr>
          <w:rFonts w:asciiTheme="minorHAnsi" w:hAnsiTheme="minorHAnsi"/>
        </w:rPr>
        <w:t>the</w:t>
      </w:r>
      <w:r w:rsidRPr="00044A17">
        <w:rPr>
          <w:rFonts w:asciiTheme="minorHAnsi" w:hAnsiTheme="minorHAnsi"/>
          <w:spacing w:val="19"/>
        </w:rPr>
        <w:t xml:space="preserve"> </w:t>
      </w:r>
      <w:r w:rsidRPr="00044A17">
        <w:rPr>
          <w:rFonts w:asciiTheme="minorHAnsi" w:hAnsiTheme="minorHAnsi"/>
          <w:w w:val="109"/>
        </w:rPr>
        <w:t>h</w:t>
      </w:r>
      <w:r w:rsidRPr="00044A17">
        <w:rPr>
          <w:rFonts w:asciiTheme="minorHAnsi" w:hAnsiTheme="minorHAnsi"/>
          <w:spacing w:val="-3"/>
          <w:w w:val="109"/>
        </w:rPr>
        <w:t>e</w:t>
      </w:r>
      <w:r w:rsidRPr="00044A17">
        <w:rPr>
          <w:rFonts w:asciiTheme="minorHAnsi" w:hAnsiTheme="minorHAnsi"/>
          <w:w w:val="109"/>
        </w:rPr>
        <w:t>alth</w:t>
      </w:r>
      <w:r w:rsidRPr="00044A17">
        <w:rPr>
          <w:rFonts w:asciiTheme="minorHAnsi" w:hAnsiTheme="minorHAnsi"/>
          <w:spacing w:val="-2"/>
          <w:w w:val="109"/>
        </w:rPr>
        <w:t>c</w:t>
      </w:r>
      <w:r w:rsidRPr="00044A17">
        <w:rPr>
          <w:rFonts w:asciiTheme="minorHAnsi" w:hAnsiTheme="minorHAnsi"/>
          <w:w w:val="109"/>
        </w:rPr>
        <w:t>a</w:t>
      </w:r>
      <w:r w:rsidRPr="00044A17">
        <w:rPr>
          <w:rFonts w:asciiTheme="minorHAnsi" w:hAnsiTheme="minorHAnsi"/>
          <w:spacing w:val="-2"/>
          <w:w w:val="109"/>
        </w:rPr>
        <w:t>r</w:t>
      </w:r>
      <w:r w:rsidRPr="00044A17">
        <w:rPr>
          <w:rFonts w:asciiTheme="minorHAnsi" w:hAnsiTheme="minorHAnsi"/>
          <w:w w:val="109"/>
        </w:rPr>
        <w:t>e</w:t>
      </w:r>
      <w:r w:rsidRPr="00044A17">
        <w:rPr>
          <w:rFonts w:asciiTheme="minorHAnsi" w:hAnsiTheme="minorHAnsi"/>
          <w:spacing w:val="-13"/>
          <w:w w:val="109"/>
        </w:rPr>
        <w:t xml:space="preserve"> </w:t>
      </w:r>
      <w:r w:rsidRPr="00044A17">
        <w:rPr>
          <w:rFonts w:asciiTheme="minorHAnsi" w:hAnsiTheme="minorHAnsi"/>
          <w:w w:val="102"/>
        </w:rPr>
        <w:t>envi</w:t>
      </w:r>
      <w:r w:rsidRPr="00044A17">
        <w:rPr>
          <w:rFonts w:asciiTheme="minorHAnsi" w:hAnsiTheme="minorHAnsi"/>
          <w:spacing w:val="-2"/>
          <w:w w:val="102"/>
        </w:rPr>
        <w:t>r</w:t>
      </w:r>
      <w:r w:rsidRPr="00044A17">
        <w:rPr>
          <w:rFonts w:asciiTheme="minorHAnsi" w:hAnsiTheme="minorHAnsi"/>
          <w:w w:val="110"/>
        </w:rPr>
        <w:t>onmen</w:t>
      </w:r>
      <w:r w:rsidRPr="00044A17">
        <w:rPr>
          <w:rFonts w:asciiTheme="minorHAnsi" w:hAnsiTheme="minorHAnsi"/>
          <w:spacing w:val="3"/>
          <w:w w:val="110"/>
        </w:rPr>
        <w:t>t</w:t>
      </w:r>
      <w:r w:rsidRPr="00044A17">
        <w:rPr>
          <w:rFonts w:asciiTheme="minorHAnsi" w:hAnsiTheme="minorHAnsi"/>
          <w:w w:val="99"/>
        </w:rPr>
        <w:t>.</w:t>
      </w:r>
    </w:p>
    <w:p w14:paraId="77038BD7" w14:textId="77777777" w:rsidR="00B64230" w:rsidRPr="00044A17" w:rsidRDefault="00B64230">
      <w:pPr>
        <w:spacing w:before="10" w:line="280" w:lineRule="exact"/>
        <w:rPr>
          <w:rFonts w:asciiTheme="minorHAnsi" w:hAnsiTheme="minorHAnsi"/>
          <w:sz w:val="28"/>
          <w:szCs w:val="28"/>
        </w:rPr>
      </w:pPr>
    </w:p>
    <w:p w14:paraId="5E18AB05" w14:textId="77777777" w:rsidR="00B64230" w:rsidRPr="00044A17" w:rsidRDefault="00044A17">
      <w:pPr>
        <w:tabs>
          <w:tab w:val="left" w:pos="460"/>
        </w:tabs>
        <w:spacing w:line="271" w:lineRule="auto"/>
        <w:ind w:left="460" w:right="57" w:hanging="360"/>
        <w:rPr>
          <w:rFonts w:asciiTheme="minorHAnsi" w:hAnsiTheme="minorHAnsi"/>
        </w:rPr>
      </w:pPr>
      <w:r w:rsidRPr="00044A17">
        <w:rPr>
          <w:rFonts w:asciiTheme="minorHAnsi" w:hAnsiTheme="minorHAnsi"/>
        </w:rPr>
        <w:t>•</w:t>
      </w:r>
      <w:r w:rsidRPr="00044A17">
        <w:rPr>
          <w:rFonts w:asciiTheme="minorHAnsi" w:hAnsiTheme="minorHAnsi"/>
        </w:rPr>
        <w:tab/>
      </w:r>
      <w:r w:rsidRPr="00044A17">
        <w:rPr>
          <w:rFonts w:asciiTheme="minorHAnsi" w:hAnsiTheme="minorHAnsi"/>
          <w:w w:val="97"/>
        </w:rPr>
        <w:t>D</w:t>
      </w:r>
      <w:r w:rsidRPr="00044A17">
        <w:rPr>
          <w:rFonts w:asciiTheme="minorHAnsi" w:hAnsiTheme="minorHAnsi"/>
          <w:spacing w:val="-2"/>
          <w:w w:val="97"/>
        </w:rPr>
        <w:t>r</w:t>
      </w:r>
      <w:r w:rsidRPr="00044A17">
        <w:rPr>
          <w:rFonts w:asciiTheme="minorHAnsi" w:hAnsiTheme="minorHAnsi"/>
          <w:spacing w:val="-1"/>
          <w:w w:val="97"/>
        </w:rPr>
        <w:t>ov</w:t>
      </w:r>
      <w:r w:rsidRPr="00044A17">
        <w:rPr>
          <w:rFonts w:asciiTheme="minorHAnsi" w:hAnsiTheme="minorHAnsi"/>
          <w:w w:val="97"/>
        </w:rPr>
        <w:t>e</w:t>
      </w:r>
      <w:r w:rsidRPr="00044A17">
        <w:rPr>
          <w:rFonts w:asciiTheme="minorHAnsi" w:hAnsiTheme="minorHAnsi"/>
          <w:spacing w:val="-4"/>
          <w:w w:val="97"/>
        </w:rPr>
        <w:t xml:space="preserve"> </w:t>
      </w:r>
      <w:r w:rsidRPr="00044A17">
        <w:rPr>
          <w:rFonts w:asciiTheme="minorHAnsi" w:hAnsiTheme="minorHAnsi"/>
        </w:rPr>
        <w:t>and</w:t>
      </w:r>
      <w:r w:rsidRPr="00044A17">
        <w:rPr>
          <w:rFonts w:asciiTheme="minorHAnsi" w:hAnsiTheme="minorHAnsi"/>
          <w:spacing w:val="22"/>
        </w:rPr>
        <w:t xml:space="preserve"> </w:t>
      </w:r>
      <w:r w:rsidRPr="00044A17">
        <w:rPr>
          <w:rFonts w:asciiTheme="minorHAnsi" w:hAnsiTheme="minorHAnsi"/>
        </w:rPr>
        <w:t>designed</w:t>
      </w:r>
      <w:r w:rsidRPr="00044A17">
        <w:rPr>
          <w:rFonts w:asciiTheme="minorHAnsi" w:hAnsiTheme="minorHAnsi"/>
          <w:spacing w:val="40"/>
        </w:rPr>
        <w:t xml:space="preserve"> </w:t>
      </w:r>
      <w:r w:rsidRPr="00044A17">
        <w:rPr>
          <w:rFonts w:asciiTheme="minorHAnsi" w:hAnsiTheme="minorHAnsi"/>
        </w:rPr>
        <w:t>initial</w:t>
      </w:r>
      <w:r w:rsidRPr="00044A17">
        <w:rPr>
          <w:rFonts w:asciiTheme="minorHAnsi" w:hAnsiTheme="minorHAnsi"/>
          <w:spacing w:val="-1"/>
        </w:rPr>
        <w:t xml:space="preserve"> </w:t>
      </w:r>
      <w:r w:rsidRPr="00044A17">
        <w:rPr>
          <w:rFonts w:asciiTheme="minorHAnsi" w:hAnsiTheme="minorHAnsi"/>
        </w:rPr>
        <w:t>vision</w:t>
      </w:r>
      <w:r w:rsidRPr="00044A17">
        <w:rPr>
          <w:rFonts w:asciiTheme="minorHAnsi" w:hAnsiTheme="minorHAnsi"/>
          <w:spacing w:val="-10"/>
        </w:rPr>
        <w:t xml:space="preserve"> </w:t>
      </w:r>
      <w:r w:rsidRPr="00044A17">
        <w:rPr>
          <w:rFonts w:asciiTheme="minorHAnsi" w:hAnsiTheme="minorHAnsi"/>
        </w:rPr>
        <w:t>and</w:t>
      </w:r>
      <w:r w:rsidRPr="00044A17">
        <w:rPr>
          <w:rFonts w:asciiTheme="minorHAnsi" w:hAnsiTheme="minorHAnsi"/>
          <w:spacing w:val="22"/>
        </w:rPr>
        <w:t xml:space="preserve"> </w:t>
      </w:r>
      <w:r w:rsidRPr="00044A17">
        <w:rPr>
          <w:rFonts w:asciiTheme="minorHAnsi" w:hAnsiTheme="minorHAnsi"/>
        </w:rPr>
        <w:t>b</w:t>
      </w:r>
      <w:r w:rsidRPr="00044A17">
        <w:rPr>
          <w:rFonts w:asciiTheme="minorHAnsi" w:hAnsiTheme="minorHAnsi"/>
          <w:spacing w:val="-5"/>
        </w:rPr>
        <w:t>r</w:t>
      </w:r>
      <w:r w:rsidRPr="00044A17">
        <w:rPr>
          <w:rFonts w:asciiTheme="minorHAnsi" w:hAnsiTheme="minorHAnsi"/>
        </w:rPr>
        <w:t>and,</w:t>
      </w:r>
      <w:r w:rsidRPr="00044A17">
        <w:rPr>
          <w:rFonts w:asciiTheme="minorHAnsi" w:hAnsiTheme="minorHAnsi"/>
          <w:spacing w:val="37"/>
        </w:rPr>
        <w:t xml:space="preserve"> </w:t>
      </w:r>
      <w:r w:rsidRPr="00044A17">
        <w:rPr>
          <w:rFonts w:asciiTheme="minorHAnsi" w:hAnsiTheme="minorHAnsi"/>
        </w:rPr>
        <w:t>while</w:t>
      </w:r>
      <w:r w:rsidRPr="00044A17">
        <w:rPr>
          <w:rFonts w:asciiTheme="minorHAnsi" w:hAnsiTheme="minorHAnsi"/>
          <w:spacing w:val="-6"/>
        </w:rPr>
        <w:t xml:space="preserve"> </w:t>
      </w:r>
      <w:r w:rsidRPr="00044A17">
        <w:rPr>
          <w:rFonts w:asciiTheme="minorHAnsi" w:hAnsiTheme="minorHAnsi"/>
        </w:rPr>
        <w:t>d</w:t>
      </w:r>
      <w:r w:rsidRPr="00044A17">
        <w:rPr>
          <w:rFonts w:asciiTheme="minorHAnsi" w:hAnsiTheme="minorHAnsi"/>
          <w:spacing w:val="1"/>
        </w:rPr>
        <w:t>e</w:t>
      </w:r>
      <w:r w:rsidRPr="00044A17">
        <w:rPr>
          <w:rFonts w:asciiTheme="minorHAnsi" w:hAnsiTheme="minorHAnsi"/>
          <w:spacing w:val="-1"/>
        </w:rPr>
        <w:t>v</w:t>
      </w:r>
      <w:r w:rsidRPr="00044A17">
        <w:rPr>
          <w:rFonts w:asciiTheme="minorHAnsi" w:hAnsiTheme="minorHAnsi"/>
        </w:rPr>
        <w:t>eloping</w:t>
      </w:r>
      <w:r w:rsidRPr="00044A17">
        <w:rPr>
          <w:rFonts w:asciiTheme="minorHAnsi" w:hAnsiTheme="minorHAnsi"/>
          <w:spacing w:val="28"/>
        </w:rPr>
        <w:t xml:space="preserve"> </w:t>
      </w:r>
      <w:r w:rsidRPr="00044A17">
        <w:rPr>
          <w:rFonts w:asciiTheme="minorHAnsi" w:hAnsiTheme="minorHAnsi"/>
          <w:spacing w:val="-4"/>
        </w:rPr>
        <w:t>c</w:t>
      </w:r>
      <w:r w:rsidRPr="00044A17">
        <w:rPr>
          <w:rFonts w:asciiTheme="minorHAnsi" w:hAnsiTheme="minorHAnsi"/>
        </w:rPr>
        <w:t>o</w:t>
      </w:r>
      <w:r w:rsidRPr="00044A17">
        <w:rPr>
          <w:rFonts w:asciiTheme="minorHAnsi" w:hAnsiTheme="minorHAnsi"/>
          <w:spacing w:val="-2"/>
        </w:rPr>
        <w:t>r</w:t>
      </w:r>
      <w:r w:rsidRPr="00044A17">
        <w:rPr>
          <w:rFonts w:asciiTheme="minorHAnsi" w:hAnsiTheme="minorHAnsi"/>
        </w:rPr>
        <w:t>e</w:t>
      </w:r>
      <w:r w:rsidRPr="00044A17">
        <w:rPr>
          <w:rFonts w:asciiTheme="minorHAnsi" w:hAnsiTheme="minorHAnsi"/>
          <w:spacing w:val="12"/>
        </w:rPr>
        <w:t xml:space="preserve"> </w:t>
      </w:r>
      <w:r w:rsidRPr="00044A17">
        <w:rPr>
          <w:rFonts w:asciiTheme="minorHAnsi" w:hAnsiTheme="minorHAnsi"/>
        </w:rPr>
        <w:t>user</w:t>
      </w:r>
      <w:r w:rsidRPr="00044A17">
        <w:rPr>
          <w:rFonts w:asciiTheme="minorHAnsi" w:hAnsiTheme="minorHAnsi"/>
          <w:spacing w:val="17"/>
        </w:rPr>
        <w:t xml:space="preserve"> </w:t>
      </w:r>
      <w:r w:rsidRPr="00044A17">
        <w:rPr>
          <w:rFonts w:asciiTheme="minorHAnsi" w:hAnsiTheme="minorHAnsi"/>
          <w:spacing w:val="-1"/>
          <w:w w:val="111"/>
        </w:rPr>
        <w:t>e</w:t>
      </w:r>
      <w:r w:rsidRPr="00044A17">
        <w:rPr>
          <w:rFonts w:asciiTheme="minorHAnsi" w:hAnsiTheme="minorHAnsi"/>
          <w:w w:val="104"/>
        </w:rPr>
        <w:t>xperien</w:t>
      </w:r>
      <w:r w:rsidRPr="00044A17">
        <w:rPr>
          <w:rFonts w:asciiTheme="minorHAnsi" w:hAnsiTheme="minorHAnsi"/>
          <w:spacing w:val="-4"/>
          <w:w w:val="104"/>
        </w:rPr>
        <w:t>c</w:t>
      </w:r>
      <w:r w:rsidRPr="00044A17">
        <w:rPr>
          <w:rFonts w:asciiTheme="minorHAnsi" w:hAnsiTheme="minorHAnsi"/>
          <w:w w:val="111"/>
        </w:rPr>
        <w:t xml:space="preserve">e </w:t>
      </w:r>
      <w:r w:rsidRPr="00044A17">
        <w:rPr>
          <w:rFonts w:asciiTheme="minorHAnsi" w:hAnsiTheme="minorHAnsi"/>
        </w:rPr>
        <w:t>guidelines,</w:t>
      </w:r>
      <w:r w:rsidRPr="00044A17">
        <w:rPr>
          <w:rFonts w:asciiTheme="minorHAnsi" w:hAnsiTheme="minorHAnsi"/>
          <w:spacing w:val="25"/>
        </w:rPr>
        <w:t xml:space="preserve"> </w:t>
      </w:r>
      <w:r w:rsidRPr="00044A17">
        <w:rPr>
          <w:rFonts w:asciiTheme="minorHAnsi" w:hAnsiTheme="minorHAnsi"/>
        </w:rPr>
        <w:t>di</w:t>
      </w:r>
      <w:r w:rsidRPr="00044A17">
        <w:rPr>
          <w:rFonts w:asciiTheme="minorHAnsi" w:hAnsiTheme="minorHAnsi"/>
          <w:spacing w:val="-2"/>
        </w:rPr>
        <w:t>r</w:t>
      </w:r>
      <w:r w:rsidRPr="00044A17">
        <w:rPr>
          <w:rFonts w:asciiTheme="minorHAnsi" w:hAnsiTheme="minorHAnsi"/>
        </w:rPr>
        <w:t>ecting</w:t>
      </w:r>
      <w:r w:rsidRPr="00044A17">
        <w:rPr>
          <w:rFonts w:asciiTheme="minorHAnsi" w:hAnsiTheme="minorHAnsi"/>
          <w:spacing w:val="26"/>
        </w:rPr>
        <w:t xml:space="preserve"> </w:t>
      </w:r>
      <w:r w:rsidRPr="00044A17">
        <w:rPr>
          <w:rFonts w:asciiTheme="minorHAnsi" w:hAnsiTheme="minorHAnsi"/>
        </w:rPr>
        <w:t>and</w:t>
      </w:r>
      <w:r w:rsidRPr="00044A17">
        <w:rPr>
          <w:rFonts w:asciiTheme="minorHAnsi" w:hAnsiTheme="minorHAnsi"/>
          <w:spacing w:val="22"/>
        </w:rPr>
        <w:t xml:space="preserve"> </w:t>
      </w:r>
      <w:r w:rsidRPr="00044A17">
        <w:rPr>
          <w:rFonts w:asciiTheme="minorHAnsi" w:hAnsiTheme="minorHAnsi"/>
          <w:spacing w:val="-1"/>
        </w:rPr>
        <w:t>e</w:t>
      </w:r>
      <w:r w:rsidRPr="00044A17">
        <w:rPr>
          <w:rFonts w:asciiTheme="minorHAnsi" w:hAnsiTheme="minorHAnsi"/>
          <w:spacing w:val="-3"/>
        </w:rPr>
        <w:t>x</w:t>
      </w:r>
      <w:r w:rsidRPr="00044A17">
        <w:rPr>
          <w:rFonts w:asciiTheme="minorHAnsi" w:hAnsiTheme="minorHAnsi"/>
        </w:rPr>
        <w:t>ecuting</w:t>
      </w:r>
      <w:r w:rsidRPr="00044A17">
        <w:rPr>
          <w:rFonts w:asciiTheme="minorHAnsi" w:hAnsiTheme="minorHAnsi"/>
          <w:spacing w:val="24"/>
        </w:rPr>
        <w:t xml:space="preserve"> </w:t>
      </w:r>
      <w:r w:rsidRPr="00044A17">
        <w:rPr>
          <w:rFonts w:asciiTheme="minorHAnsi" w:hAnsiTheme="minorHAnsi"/>
        </w:rPr>
        <w:t>the</w:t>
      </w:r>
      <w:r w:rsidRPr="00044A17">
        <w:rPr>
          <w:rFonts w:asciiTheme="minorHAnsi" w:hAnsiTheme="minorHAnsi"/>
          <w:spacing w:val="19"/>
        </w:rPr>
        <w:t xml:space="preserve"> </w:t>
      </w:r>
      <w:r w:rsidRPr="00044A17">
        <w:rPr>
          <w:rFonts w:asciiTheme="minorHAnsi" w:hAnsiTheme="minorHAnsi"/>
        </w:rPr>
        <w:t>in</w:t>
      </w:r>
      <w:r w:rsidRPr="00044A17">
        <w:rPr>
          <w:rFonts w:asciiTheme="minorHAnsi" w:hAnsiTheme="minorHAnsi"/>
          <w:spacing w:val="-2"/>
        </w:rPr>
        <w:t>t</w:t>
      </w:r>
      <w:r w:rsidRPr="00044A17">
        <w:rPr>
          <w:rFonts w:asciiTheme="minorHAnsi" w:hAnsiTheme="minorHAnsi"/>
        </w:rPr>
        <w:t>e</w:t>
      </w:r>
      <w:r w:rsidRPr="00044A17">
        <w:rPr>
          <w:rFonts w:asciiTheme="minorHAnsi" w:hAnsiTheme="minorHAnsi"/>
          <w:spacing w:val="-5"/>
        </w:rPr>
        <w:t>r</w:t>
      </w:r>
      <w:r w:rsidRPr="00044A17">
        <w:rPr>
          <w:rFonts w:asciiTheme="minorHAnsi" w:hAnsiTheme="minorHAnsi"/>
        </w:rPr>
        <w:t>acti</w:t>
      </w:r>
      <w:r w:rsidRPr="00044A17">
        <w:rPr>
          <w:rFonts w:asciiTheme="minorHAnsi" w:hAnsiTheme="minorHAnsi"/>
          <w:spacing w:val="-1"/>
        </w:rPr>
        <w:t>v</w:t>
      </w:r>
      <w:r w:rsidRPr="00044A17">
        <w:rPr>
          <w:rFonts w:asciiTheme="minorHAnsi" w:hAnsiTheme="minorHAnsi"/>
        </w:rPr>
        <w:t>e</w:t>
      </w:r>
      <w:r w:rsidRPr="00044A17">
        <w:rPr>
          <w:rFonts w:asciiTheme="minorHAnsi" w:hAnsiTheme="minorHAnsi"/>
          <w:spacing w:val="42"/>
        </w:rPr>
        <w:t xml:space="preserve"> </w:t>
      </w:r>
      <w:r w:rsidRPr="00044A17">
        <w:rPr>
          <w:rFonts w:asciiTheme="minorHAnsi" w:hAnsiTheme="minorHAnsi"/>
        </w:rPr>
        <w:t>design</w:t>
      </w:r>
      <w:r w:rsidRPr="00044A17">
        <w:rPr>
          <w:rFonts w:asciiTheme="minorHAnsi" w:hAnsiTheme="minorHAnsi"/>
          <w:spacing w:val="21"/>
        </w:rPr>
        <w:t xml:space="preserve"> </w:t>
      </w:r>
      <w:r w:rsidRPr="00044A17">
        <w:rPr>
          <w:rFonts w:asciiTheme="minorHAnsi" w:hAnsiTheme="minorHAnsi"/>
        </w:rPr>
        <w:t>and</w:t>
      </w:r>
      <w:r w:rsidRPr="00044A17">
        <w:rPr>
          <w:rFonts w:asciiTheme="minorHAnsi" w:hAnsiTheme="minorHAnsi"/>
          <w:spacing w:val="22"/>
        </w:rPr>
        <w:t xml:space="preserve"> </w:t>
      </w:r>
      <w:r w:rsidRPr="00044A17">
        <w:rPr>
          <w:rFonts w:asciiTheme="minorHAnsi" w:hAnsiTheme="minorHAnsi"/>
          <w:spacing w:val="-4"/>
          <w:w w:val="104"/>
        </w:rPr>
        <w:t>c</w:t>
      </w:r>
      <w:r w:rsidRPr="00044A17">
        <w:rPr>
          <w:rFonts w:asciiTheme="minorHAnsi" w:hAnsiTheme="minorHAnsi"/>
          <w:w w:val="104"/>
        </w:rPr>
        <w:t>ollabo</w:t>
      </w:r>
      <w:r w:rsidRPr="00044A17">
        <w:rPr>
          <w:rFonts w:asciiTheme="minorHAnsi" w:hAnsiTheme="minorHAnsi"/>
          <w:spacing w:val="-5"/>
          <w:w w:val="104"/>
        </w:rPr>
        <w:t>r</w:t>
      </w:r>
      <w:r w:rsidRPr="00044A17">
        <w:rPr>
          <w:rFonts w:asciiTheme="minorHAnsi" w:hAnsiTheme="minorHAnsi"/>
          <w:w w:val="104"/>
        </w:rPr>
        <w:t>ating</w:t>
      </w:r>
      <w:r w:rsidRPr="00044A17">
        <w:rPr>
          <w:rFonts w:asciiTheme="minorHAnsi" w:hAnsiTheme="minorHAnsi"/>
          <w:spacing w:val="10"/>
          <w:w w:val="104"/>
        </w:rPr>
        <w:t xml:space="preserve"> </w:t>
      </w:r>
      <w:r w:rsidRPr="00044A17">
        <w:rPr>
          <w:rFonts w:asciiTheme="minorHAnsi" w:hAnsiTheme="minorHAnsi"/>
          <w:w w:val="104"/>
        </w:rPr>
        <w:t xml:space="preserve">with </w:t>
      </w:r>
      <w:r w:rsidRPr="00044A17">
        <w:rPr>
          <w:rFonts w:asciiTheme="minorHAnsi" w:hAnsiTheme="minorHAnsi"/>
        </w:rPr>
        <w:t>in</w:t>
      </w:r>
      <w:r w:rsidRPr="00044A17">
        <w:rPr>
          <w:rFonts w:asciiTheme="minorHAnsi" w:hAnsiTheme="minorHAnsi"/>
          <w:spacing w:val="-2"/>
        </w:rPr>
        <w:t>t</w:t>
      </w:r>
      <w:r w:rsidRPr="00044A17">
        <w:rPr>
          <w:rFonts w:asciiTheme="minorHAnsi" w:hAnsiTheme="minorHAnsi"/>
        </w:rPr>
        <w:t>ernal</w:t>
      </w:r>
      <w:r w:rsidRPr="00044A17">
        <w:rPr>
          <w:rFonts w:asciiTheme="minorHAnsi" w:hAnsiTheme="minorHAnsi"/>
          <w:spacing w:val="37"/>
        </w:rPr>
        <w:t xml:space="preserve"> </w:t>
      </w:r>
      <w:r w:rsidRPr="00044A17">
        <w:rPr>
          <w:rFonts w:asciiTheme="minorHAnsi" w:hAnsiTheme="minorHAnsi"/>
        </w:rPr>
        <w:t>and</w:t>
      </w:r>
      <w:r w:rsidRPr="00044A17">
        <w:rPr>
          <w:rFonts w:asciiTheme="minorHAnsi" w:hAnsiTheme="minorHAnsi"/>
          <w:spacing w:val="22"/>
        </w:rPr>
        <w:t xml:space="preserve"> </w:t>
      </w:r>
      <w:r w:rsidRPr="00044A17">
        <w:rPr>
          <w:rFonts w:asciiTheme="minorHAnsi" w:hAnsiTheme="minorHAnsi"/>
        </w:rPr>
        <w:t>of</w:t>
      </w:r>
      <w:r w:rsidRPr="00044A17">
        <w:rPr>
          <w:rFonts w:asciiTheme="minorHAnsi" w:hAnsiTheme="minorHAnsi"/>
          <w:spacing w:val="-3"/>
        </w:rPr>
        <w:t>f</w:t>
      </w:r>
      <w:r w:rsidRPr="00044A17">
        <w:rPr>
          <w:rFonts w:asciiTheme="minorHAnsi" w:hAnsiTheme="minorHAnsi"/>
        </w:rPr>
        <w:t>-sho</w:t>
      </w:r>
      <w:r w:rsidRPr="00044A17">
        <w:rPr>
          <w:rFonts w:asciiTheme="minorHAnsi" w:hAnsiTheme="minorHAnsi"/>
          <w:spacing w:val="-2"/>
        </w:rPr>
        <w:t>r</w:t>
      </w:r>
      <w:r w:rsidRPr="00044A17">
        <w:rPr>
          <w:rFonts w:asciiTheme="minorHAnsi" w:hAnsiTheme="minorHAnsi"/>
        </w:rPr>
        <w:t>e</w:t>
      </w:r>
      <w:r w:rsidRPr="00044A17">
        <w:rPr>
          <w:rFonts w:asciiTheme="minorHAnsi" w:hAnsiTheme="minorHAnsi"/>
          <w:spacing w:val="9"/>
        </w:rPr>
        <w:t xml:space="preserve"> </w:t>
      </w:r>
      <w:r w:rsidRPr="00044A17">
        <w:rPr>
          <w:rFonts w:asciiTheme="minorHAnsi" w:hAnsiTheme="minorHAnsi"/>
        </w:rPr>
        <w:t>f</w:t>
      </w:r>
      <w:r w:rsidRPr="00044A17">
        <w:rPr>
          <w:rFonts w:asciiTheme="minorHAnsi" w:hAnsiTheme="minorHAnsi"/>
          <w:spacing w:val="-2"/>
        </w:rPr>
        <w:t>r</w:t>
      </w:r>
      <w:r w:rsidRPr="00044A17">
        <w:rPr>
          <w:rFonts w:asciiTheme="minorHAnsi" w:hAnsiTheme="minorHAnsi"/>
        </w:rPr>
        <w:t>ont</w:t>
      </w:r>
      <w:r w:rsidRPr="00044A17">
        <w:rPr>
          <w:rFonts w:asciiTheme="minorHAnsi" w:hAnsiTheme="minorHAnsi"/>
          <w:spacing w:val="11"/>
        </w:rPr>
        <w:t xml:space="preserve"> </w:t>
      </w:r>
      <w:r w:rsidRPr="00044A17">
        <w:rPr>
          <w:rFonts w:asciiTheme="minorHAnsi" w:hAnsiTheme="minorHAnsi"/>
        </w:rPr>
        <w:t>and</w:t>
      </w:r>
      <w:r w:rsidRPr="00044A17">
        <w:rPr>
          <w:rFonts w:asciiTheme="minorHAnsi" w:hAnsiTheme="minorHAnsi"/>
          <w:spacing w:val="22"/>
        </w:rPr>
        <w:t xml:space="preserve"> </w:t>
      </w:r>
      <w:r w:rsidRPr="00044A17">
        <w:rPr>
          <w:rFonts w:asciiTheme="minorHAnsi" w:hAnsiTheme="minorHAnsi"/>
          <w:spacing w:val="-3"/>
        </w:rPr>
        <w:t>b</w:t>
      </w:r>
      <w:r w:rsidRPr="00044A17">
        <w:rPr>
          <w:rFonts w:asciiTheme="minorHAnsi" w:hAnsiTheme="minorHAnsi"/>
        </w:rPr>
        <w:t>ac</w:t>
      </w:r>
      <w:r w:rsidRPr="00044A17">
        <w:rPr>
          <w:rFonts w:asciiTheme="minorHAnsi" w:hAnsiTheme="minorHAnsi"/>
          <w:spacing w:val="-9"/>
        </w:rPr>
        <w:t>k</w:t>
      </w:r>
      <w:r w:rsidRPr="00044A17">
        <w:rPr>
          <w:rFonts w:asciiTheme="minorHAnsi" w:hAnsiTheme="minorHAnsi"/>
        </w:rPr>
        <w:t>-end</w:t>
      </w:r>
      <w:r w:rsidRPr="00044A17">
        <w:rPr>
          <w:rFonts w:asciiTheme="minorHAnsi" w:hAnsiTheme="minorHAnsi"/>
          <w:spacing w:val="40"/>
        </w:rPr>
        <w:t xml:space="preserve"> </w:t>
      </w:r>
      <w:r w:rsidRPr="00044A17">
        <w:rPr>
          <w:rFonts w:asciiTheme="minorHAnsi" w:hAnsiTheme="minorHAnsi"/>
          <w:w w:val="107"/>
        </w:rPr>
        <w:t>d</w:t>
      </w:r>
      <w:r w:rsidRPr="00044A17">
        <w:rPr>
          <w:rFonts w:asciiTheme="minorHAnsi" w:hAnsiTheme="minorHAnsi"/>
          <w:spacing w:val="1"/>
          <w:w w:val="107"/>
        </w:rPr>
        <w:t>e</w:t>
      </w:r>
      <w:r w:rsidRPr="00044A17">
        <w:rPr>
          <w:rFonts w:asciiTheme="minorHAnsi" w:hAnsiTheme="minorHAnsi"/>
          <w:spacing w:val="-1"/>
          <w:w w:val="107"/>
        </w:rPr>
        <w:t>v</w:t>
      </w:r>
      <w:r w:rsidRPr="00044A17">
        <w:rPr>
          <w:rFonts w:asciiTheme="minorHAnsi" w:hAnsiTheme="minorHAnsi"/>
          <w:w w:val="107"/>
        </w:rPr>
        <w:t>elopment</w:t>
      </w:r>
      <w:r w:rsidRPr="00044A17">
        <w:rPr>
          <w:rFonts w:asciiTheme="minorHAnsi" w:hAnsiTheme="minorHAnsi"/>
          <w:spacing w:val="-5"/>
          <w:w w:val="107"/>
        </w:rPr>
        <w:t xml:space="preserve"> </w:t>
      </w:r>
      <w:r w:rsidRPr="00044A17">
        <w:rPr>
          <w:rFonts w:asciiTheme="minorHAnsi" w:hAnsiTheme="minorHAnsi"/>
          <w:spacing w:val="-2"/>
        </w:rPr>
        <w:t>t</w:t>
      </w:r>
      <w:r w:rsidRPr="00044A17">
        <w:rPr>
          <w:rFonts w:asciiTheme="minorHAnsi" w:hAnsiTheme="minorHAnsi"/>
          <w:spacing w:val="-3"/>
        </w:rPr>
        <w:t>e</w:t>
      </w:r>
      <w:r w:rsidRPr="00044A17">
        <w:rPr>
          <w:rFonts w:asciiTheme="minorHAnsi" w:hAnsiTheme="minorHAnsi"/>
        </w:rPr>
        <w:t>ams</w:t>
      </w:r>
      <w:r w:rsidRPr="00044A17">
        <w:rPr>
          <w:rFonts w:asciiTheme="minorHAnsi" w:hAnsiTheme="minorHAnsi"/>
          <w:spacing w:val="41"/>
        </w:rPr>
        <w:t xml:space="preserve"> </w:t>
      </w:r>
      <w:r w:rsidRPr="00044A17">
        <w:rPr>
          <w:rFonts w:asciiTheme="minorHAnsi" w:hAnsiTheme="minorHAnsi"/>
        </w:rPr>
        <w:t>and</w:t>
      </w:r>
      <w:r w:rsidRPr="00044A17">
        <w:rPr>
          <w:rFonts w:asciiTheme="minorHAnsi" w:hAnsiTheme="minorHAnsi"/>
          <w:spacing w:val="22"/>
        </w:rPr>
        <w:t xml:space="preserve"> </w:t>
      </w:r>
      <w:r w:rsidRPr="00044A17">
        <w:rPr>
          <w:rFonts w:asciiTheme="minorHAnsi" w:hAnsiTheme="minorHAnsi"/>
        </w:rPr>
        <w:t>business</w:t>
      </w:r>
      <w:r w:rsidRPr="00044A17">
        <w:rPr>
          <w:rFonts w:asciiTheme="minorHAnsi" w:hAnsiTheme="minorHAnsi"/>
          <w:spacing w:val="37"/>
        </w:rPr>
        <w:t xml:space="preserve"> </w:t>
      </w:r>
      <w:r w:rsidRPr="00044A17">
        <w:rPr>
          <w:rFonts w:asciiTheme="minorHAnsi" w:hAnsiTheme="minorHAnsi"/>
          <w:w w:val="107"/>
        </w:rPr>
        <w:t>analysts.</w:t>
      </w:r>
    </w:p>
    <w:p w14:paraId="7365B8A7" w14:textId="77777777" w:rsidR="00B64230" w:rsidRPr="00044A17" w:rsidRDefault="00B64230">
      <w:pPr>
        <w:spacing w:before="1" w:line="260" w:lineRule="exact"/>
        <w:rPr>
          <w:rFonts w:asciiTheme="minorHAnsi" w:hAnsiTheme="minorHAnsi"/>
          <w:sz w:val="26"/>
          <w:szCs w:val="26"/>
        </w:rPr>
      </w:pPr>
    </w:p>
    <w:p w14:paraId="2069D6B5" w14:textId="77777777" w:rsidR="00B64230" w:rsidRPr="00044A17" w:rsidRDefault="00044A17">
      <w:pPr>
        <w:tabs>
          <w:tab w:val="left" w:pos="460"/>
        </w:tabs>
        <w:spacing w:line="271" w:lineRule="auto"/>
        <w:ind w:left="460" w:right="327" w:hanging="360"/>
        <w:rPr>
          <w:rFonts w:asciiTheme="minorHAnsi" w:hAnsiTheme="minorHAnsi"/>
        </w:rPr>
      </w:pPr>
      <w:r w:rsidRPr="00044A17">
        <w:rPr>
          <w:rFonts w:asciiTheme="minorHAnsi" w:hAnsiTheme="minorHAnsi"/>
        </w:rPr>
        <w:t>•</w:t>
      </w:r>
      <w:r w:rsidRPr="00044A17">
        <w:rPr>
          <w:rFonts w:asciiTheme="minorHAnsi" w:hAnsiTheme="minorHAnsi"/>
        </w:rPr>
        <w:tab/>
      </w:r>
      <w:r w:rsidRPr="00044A17">
        <w:rPr>
          <w:rFonts w:asciiTheme="minorHAnsi" w:hAnsiTheme="minorHAnsi"/>
          <w:spacing w:val="-9"/>
        </w:rPr>
        <w:t>T</w:t>
      </w:r>
      <w:r w:rsidRPr="00044A17">
        <w:rPr>
          <w:rFonts w:asciiTheme="minorHAnsi" w:hAnsiTheme="minorHAnsi"/>
          <w:spacing w:val="-5"/>
        </w:rPr>
        <w:t>r</w:t>
      </w:r>
      <w:r w:rsidRPr="00044A17">
        <w:rPr>
          <w:rFonts w:asciiTheme="minorHAnsi" w:hAnsiTheme="minorHAnsi"/>
        </w:rPr>
        <w:t>ansla</w:t>
      </w:r>
      <w:r w:rsidRPr="00044A17">
        <w:rPr>
          <w:rFonts w:asciiTheme="minorHAnsi" w:hAnsiTheme="minorHAnsi"/>
          <w:spacing w:val="-2"/>
        </w:rPr>
        <w:t>t</w:t>
      </w:r>
      <w:r w:rsidRPr="00044A17">
        <w:rPr>
          <w:rFonts w:asciiTheme="minorHAnsi" w:hAnsiTheme="minorHAnsi"/>
        </w:rPr>
        <w:t>ed</w:t>
      </w:r>
      <w:r w:rsidRPr="00044A17">
        <w:rPr>
          <w:rFonts w:asciiTheme="minorHAnsi" w:hAnsiTheme="minorHAnsi"/>
          <w:spacing w:val="44"/>
        </w:rPr>
        <w:t xml:space="preserve"> </w:t>
      </w:r>
      <w:r w:rsidRPr="00044A17">
        <w:rPr>
          <w:rFonts w:asciiTheme="minorHAnsi" w:hAnsiTheme="minorHAnsi"/>
          <w:spacing w:val="-4"/>
        </w:rPr>
        <w:t>c</w:t>
      </w:r>
      <w:r w:rsidRPr="00044A17">
        <w:rPr>
          <w:rFonts w:asciiTheme="minorHAnsi" w:hAnsiTheme="minorHAnsi"/>
        </w:rPr>
        <w:t>ompl</w:t>
      </w:r>
      <w:r w:rsidRPr="00044A17">
        <w:rPr>
          <w:rFonts w:asciiTheme="minorHAnsi" w:hAnsiTheme="minorHAnsi"/>
          <w:spacing w:val="-1"/>
        </w:rPr>
        <w:t>e</w:t>
      </w:r>
      <w:r w:rsidRPr="00044A17">
        <w:rPr>
          <w:rFonts w:asciiTheme="minorHAnsi" w:hAnsiTheme="minorHAnsi"/>
        </w:rPr>
        <w:t>x</w:t>
      </w:r>
      <w:r w:rsidRPr="00044A17">
        <w:rPr>
          <w:rFonts w:asciiTheme="minorHAnsi" w:hAnsiTheme="minorHAnsi"/>
          <w:spacing w:val="16"/>
        </w:rPr>
        <w:t xml:space="preserve"> </w:t>
      </w:r>
      <w:r w:rsidRPr="00044A17">
        <w:rPr>
          <w:rFonts w:asciiTheme="minorHAnsi" w:hAnsiTheme="minorHAnsi"/>
        </w:rPr>
        <w:t>clini</w:t>
      </w:r>
      <w:r w:rsidRPr="00044A17">
        <w:rPr>
          <w:rFonts w:asciiTheme="minorHAnsi" w:hAnsiTheme="minorHAnsi"/>
          <w:spacing w:val="-2"/>
        </w:rPr>
        <w:t>c</w:t>
      </w:r>
      <w:r w:rsidRPr="00044A17">
        <w:rPr>
          <w:rFonts w:asciiTheme="minorHAnsi" w:hAnsiTheme="minorHAnsi"/>
        </w:rPr>
        <w:t>al</w:t>
      </w:r>
      <w:r w:rsidRPr="00044A17">
        <w:rPr>
          <w:rFonts w:asciiTheme="minorHAnsi" w:hAnsiTheme="minorHAnsi"/>
          <w:spacing w:val="-6"/>
        </w:rPr>
        <w:t xml:space="preserve"> </w:t>
      </w:r>
      <w:r w:rsidRPr="00044A17">
        <w:rPr>
          <w:rFonts w:asciiTheme="minorHAnsi" w:hAnsiTheme="minorHAnsi"/>
        </w:rPr>
        <w:t>and</w:t>
      </w:r>
      <w:r w:rsidRPr="00044A17">
        <w:rPr>
          <w:rFonts w:asciiTheme="minorHAnsi" w:hAnsiTheme="minorHAnsi"/>
          <w:spacing w:val="22"/>
        </w:rPr>
        <w:t xml:space="preserve"> </w:t>
      </w:r>
      <w:r w:rsidRPr="00044A17">
        <w:rPr>
          <w:rFonts w:asciiTheme="minorHAnsi" w:hAnsiTheme="minorHAnsi"/>
        </w:rPr>
        <w:t>su</w:t>
      </w:r>
      <w:r w:rsidRPr="00044A17">
        <w:rPr>
          <w:rFonts w:asciiTheme="minorHAnsi" w:hAnsiTheme="minorHAnsi"/>
          <w:spacing w:val="-2"/>
        </w:rPr>
        <w:t>r</w:t>
      </w:r>
      <w:r w:rsidRPr="00044A17">
        <w:rPr>
          <w:rFonts w:asciiTheme="minorHAnsi" w:hAnsiTheme="minorHAnsi"/>
        </w:rPr>
        <w:t>gi</w:t>
      </w:r>
      <w:r w:rsidRPr="00044A17">
        <w:rPr>
          <w:rFonts w:asciiTheme="minorHAnsi" w:hAnsiTheme="minorHAnsi"/>
          <w:spacing w:val="-2"/>
        </w:rPr>
        <w:t>c</w:t>
      </w:r>
      <w:r w:rsidRPr="00044A17">
        <w:rPr>
          <w:rFonts w:asciiTheme="minorHAnsi" w:hAnsiTheme="minorHAnsi"/>
        </w:rPr>
        <w:t>al</w:t>
      </w:r>
      <w:r w:rsidRPr="00044A17">
        <w:rPr>
          <w:rFonts w:asciiTheme="minorHAnsi" w:hAnsiTheme="minorHAnsi"/>
          <w:spacing w:val="11"/>
        </w:rPr>
        <w:t xml:space="preserve"> </w:t>
      </w:r>
      <w:r w:rsidRPr="00044A17">
        <w:rPr>
          <w:rFonts w:asciiTheme="minorHAnsi" w:hAnsiTheme="minorHAnsi"/>
          <w:spacing w:val="-2"/>
          <w:w w:val="108"/>
        </w:rPr>
        <w:t>r</w:t>
      </w:r>
      <w:r w:rsidRPr="00044A17">
        <w:rPr>
          <w:rFonts w:asciiTheme="minorHAnsi" w:hAnsiTheme="minorHAnsi"/>
          <w:w w:val="108"/>
        </w:rPr>
        <w:t>equi</w:t>
      </w:r>
      <w:r w:rsidRPr="00044A17">
        <w:rPr>
          <w:rFonts w:asciiTheme="minorHAnsi" w:hAnsiTheme="minorHAnsi"/>
          <w:spacing w:val="-2"/>
          <w:w w:val="108"/>
        </w:rPr>
        <w:t>r</w:t>
      </w:r>
      <w:r w:rsidRPr="00044A17">
        <w:rPr>
          <w:rFonts w:asciiTheme="minorHAnsi" w:hAnsiTheme="minorHAnsi"/>
          <w:w w:val="108"/>
        </w:rPr>
        <w:t>ements</w:t>
      </w:r>
      <w:r w:rsidRPr="00044A17">
        <w:rPr>
          <w:rFonts w:asciiTheme="minorHAnsi" w:hAnsiTheme="minorHAnsi"/>
          <w:spacing w:val="-13"/>
          <w:w w:val="108"/>
        </w:rPr>
        <w:t xml:space="preserve"> </w:t>
      </w:r>
      <w:r w:rsidRPr="00044A17">
        <w:rPr>
          <w:rFonts w:asciiTheme="minorHAnsi" w:hAnsiTheme="minorHAnsi"/>
        </w:rPr>
        <w:t>in</w:t>
      </w:r>
      <w:r w:rsidRPr="00044A17">
        <w:rPr>
          <w:rFonts w:asciiTheme="minorHAnsi" w:hAnsiTheme="minorHAnsi"/>
          <w:spacing w:val="-2"/>
        </w:rPr>
        <w:t>t</w:t>
      </w:r>
      <w:r w:rsidRPr="00044A17">
        <w:rPr>
          <w:rFonts w:asciiTheme="minorHAnsi" w:hAnsiTheme="minorHAnsi"/>
        </w:rPr>
        <w:t>o</w:t>
      </w:r>
      <w:r w:rsidRPr="00044A17">
        <w:rPr>
          <w:rFonts w:asciiTheme="minorHAnsi" w:hAnsiTheme="minorHAnsi"/>
          <w:spacing w:val="13"/>
        </w:rPr>
        <w:t xml:space="preserve"> </w:t>
      </w:r>
      <w:r w:rsidRPr="00044A17">
        <w:rPr>
          <w:rFonts w:asciiTheme="minorHAnsi" w:hAnsiTheme="minorHAnsi"/>
        </w:rPr>
        <w:t>in</w:t>
      </w:r>
      <w:r w:rsidRPr="00044A17">
        <w:rPr>
          <w:rFonts w:asciiTheme="minorHAnsi" w:hAnsiTheme="minorHAnsi"/>
          <w:spacing w:val="-1"/>
        </w:rPr>
        <w:t>t</w:t>
      </w:r>
      <w:r w:rsidRPr="00044A17">
        <w:rPr>
          <w:rFonts w:asciiTheme="minorHAnsi" w:hAnsiTheme="minorHAnsi"/>
        </w:rPr>
        <w:t>uiti</w:t>
      </w:r>
      <w:r w:rsidRPr="00044A17">
        <w:rPr>
          <w:rFonts w:asciiTheme="minorHAnsi" w:hAnsiTheme="minorHAnsi"/>
          <w:spacing w:val="-1"/>
        </w:rPr>
        <w:t>v</w:t>
      </w:r>
      <w:r w:rsidRPr="00044A17">
        <w:rPr>
          <w:rFonts w:asciiTheme="minorHAnsi" w:hAnsiTheme="minorHAnsi"/>
        </w:rPr>
        <w:t>e</w:t>
      </w:r>
      <w:r w:rsidRPr="00044A17">
        <w:rPr>
          <w:rFonts w:asciiTheme="minorHAnsi" w:hAnsiTheme="minorHAnsi"/>
          <w:spacing w:val="14"/>
        </w:rPr>
        <w:t xml:space="preserve"> </w:t>
      </w:r>
      <w:r w:rsidRPr="00044A17">
        <w:rPr>
          <w:rFonts w:asciiTheme="minorHAnsi" w:hAnsiTheme="minorHAnsi"/>
          <w:w w:val="108"/>
        </w:rPr>
        <w:t>use</w:t>
      </w:r>
      <w:r w:rsidRPr="00044A17">
        <w:rPr>
          <w:rFonts w:asciiTheme="minorHAnsi" w:hAnsiTheme="minorHAnsi"/>
          <w:spacing w:val="-5"/>
          <w:w w:val="108"/>
        </w:rPr>
        <w:t>r</w:t>
      </w:r>
      <w:r w:rsidRPr="00044A17">
        <w:rPr>
          <w:rFonts w:asciiTheme="minorHAnsi" w:hAnsiTheme="minorHAnsi"/>
          <w:w w:val="98"/>
        </w:rPr>
        <w:t>-</w:t>
      </w:r>
      <w:r w:rsidRPr="00044A17">
        <w:rPr>
          <w:rFonts w:asciiTheme="minorHAnsi" w:hAnsiTheme="minorHAnsi"/>
          <w:spacing w:val="-4"/>
          <w:w w:val="98"/>
        </w:rPr>
        <w:t>c</w:t>
      </w:r>
      <w:r w:rsidRPr="00044A17">
        <w:rPr>
          <w:rFonts w:asciiTheme="minorHAnsi" w:hAnsiTheme="minorHAnsi"/>
          <w:w w:val="113"/>
        </w:rPr>
        <w:t>en</w:t>
      </w:r>
      <w:r w:rsidRPr="00044A17">
        <w:rPr>
          <w:rFonts w:asciiTheme="minorHAnsi" w:hAnsiTheme="minorHAnsi"/>
          <w:spacing w:val="-2"/>
          <w:w w:val="113"/>
        </w:rPr>
        <w:t>t</w:t>
      </w:r>
      <w:r w:rsidRPr="00044A17">
        <w:rPr>
          <w:rFonts w:asciiTheme="minorHAnsi" w:hAnsiTheme="minorHAnsi"/>
          <w:w w:val="108"/>
        </w:rPr>
        <w:t>e</w:t>
      </w:r>
      <w:r w:rsidRPr="00044A17">
        <w:rPr>
          <w:rFonts w:asciiTheme="minorHAnsi" w:hAnsiTheme="minorHAnsi"/>
          <w:spacing w:val="-2"/>
          <w:w w:val="108"/>
        </w:rPr>
        <w:t>r</w:t>
      </w:r>
      <w:r w:rsidRPr="00044A17">
        <w:rPr>
          <w:rFonts w:asciiTheme="minorHAnsi" w:hAnsiTheme="minorHAnsi"/>
          <w:w w:val="111"/>
        </w:rPr>
        <w:t xml:space="preserve">ed </w:t>
      </w:r>
      <w:r w:rsidRPr="00044A17">
        <w:rPr>
          <w:rFonts w:asciiTheme="minorHAnsi" w:hAnsiTheme="minorHAnsi"/>
          <w:spacing w:val="-1"/>
        </w:rPr>
        <w:t>e</w:t>
      </w:r>
      <w:r w:rsidRPr="00044A17">
        <w:rPr>
          <w:rFonts w:asciiTheme="minorHAnsi" w:hAnsiTheme="minorHAnsi"/>
        </w:rPr>
        <w:t>xperien</w:t>
      </w:r>
      <w:r w:rsidRPr="00044A17">
        <w:rPr>
          <w:rFonts w:asciiTheme="minorHAnsi" w:hAnsiTheme="minorHAnsi"/>
          <w:spacing w:val="-4"/>
        </w:rPr>
        <w:t>c</w:t>
      </w:r>
      <w:r w:rsidRPr="00044A17">
        <w:rPr>
          <w:rFonts w:asciiTheme="minorHAnsi" w:hAnsiTheme="minorHAnsi"/>
        </w:rPr>
        <w:t>es</w:t>
      </w:r>
      <w:r w:rsidRPr="00044A17">
        <w:rPr>
          <w:rFonts w:asciiTheme="minorHAnsi" w:hAnsiTheme="minorHAnsi"/>
          <w:spacing w:val="42"/>
        </w:rPr>
        <w:t xml:space="preserve"> </w:t>
      </w:r>
      <w:r w:rsidRPr="00044A17">
        <w:rPr>
          <w:rFonts w:asciiTheme="minorHAnsi" w:hAnsiTheme="minorHAnsi"/>
        </w:rPr>
        <w:t>and</w:t>
      </w:r>
      <w:r w:rsidRPr="00044A17">
        <w:rPr>
          <w:rFonts w:asciiTheme="minorHAnsi" w:hAnsiTheme="minorHAnsi"/>
          <w:spacing w:val="22"/>
        </w:rPr>
        <w:t xml:space="preserve"> </w:t>
      </w:r>
      <w:r w:rsidRPr="00044A17">
        <w:rPr>
          <w:rFonts w:asciiTheme="minorHAnsi" w:hAnsiTheme="minorHAnsi"/>
        </w:rPr>
        <w:t>high</w:t>
      </w:r>
      <w:r w:rsidRPr="00044A17">
        <w:rPr>
          <w:rFonts w:asciiTheme="minorHAnsi" w:hAnsiTheme="minorHAnsi"/>
          <w:spacing w:val="1"/>
        </w:rPr>
        <w:t xml:space="preserve"> </w:t>
      </w:r>
      <w:r w:rsidRPr="00044A17">
        <w:rPr>
          <w:rFonts w:asciiTheme="minorHAnsi" w:hAnsiTheme="minorHAnsi"/>
        </w:rPr>
        <w:t>fidelity</w:t>
      </w:r>
      <w:r w:rsidRPr="00044A17">
        <w:rPr>
          <w:rFonts w:asciiTheme="minorHAnsi" w:hAnsiTheme="minorHAnsi"/>
          <w:spacing w:val="-10"/>
        </w:rPr>
        <w:t xml:space="preserve"> </w:t>
      </w:r>
      <w:r w:rsidRPr="00044A17">
        <w:rPr>
          <w:rFonts w:asciiTheme="minorHAnsi" w:hAnsiTheme="minorHAnsi"/>
          <w:w w:val="108"/>
        </w:rPr>
        <w:t>p</w:t>
      </w:r>
      <w:r w:rsidRPr="00044A17">
        <w:rPr>
          <w:rFonts w:asciiTheme="minorHAnsi" w:hAnsiTheme="minorHAnsi"/>
          <w:spacing w:val="-2"/>
          <w:w w:val="108"/>
        </w:rPr>
        <w:t>r</w:t>
      </w:r>
      <w:r w:rsidRPr="00044A17">
        <w:rPr>
          <w:rFonts w:asciiTheme="minorHAnsi" w:hAnsiTheme="minorHAnsi"/>
          <w:w w:val="108"/>
        </w:rPr>
        <w:t>o</w:t>
      </w:r>
      <w:r w:rsidRPr="00044A17">
        <w:rPr>
          <w:rFonts w:asciiTheme="minorHAnsi" w:hAnsiTheme="minorHAnsi"/>
          <w:spacing w:val="-2"/>
          <w:w w:val="108"/>
        </w:rPr>
        <w:t>t</w:t>
      </w:r>
      <w:r w:rsidRPr="00044A17">
        <w:rPr>
          <w:rFonts w:asciiTheme="minorHAnsi" w:hAnsiTheme="minorHAnsi"/>
          <w:w w:val="108"/>
        </w:rPr>
        <w:t>otypes.</w:t>
      </w:r>
      <w:r w:rsidRPr="00044A17">
        <w:rPr>
          <w:rFonts w:asciiTheme="minorHAnsi" w:hAnsiTheme="minorHAnsi"/>
          <w:spacing w:val="-12"/>
          <w:w w:val="108"/>
        </w:rPr>
        <w:t xml:space="preserve"> </w:t>
      </w:r>
      <w:r w:rsidRPr="00044A17">
        <w:rPr>
          <w:rFonts w:asciiTheme="minorHAnsi" w:hAnsiTheme="minorHAnsi"/>
        </w:rPr>
        <w:t>In</w:t>
      </w:r>
      <w:r w:rsidRPr="00044A17">
        <w:rPr>
          <w:rFonts w:asciiTheme="minorHAnsi" w:hAnsiTheme="minorHAnsi"/>
          <w:spacing w:val="-17"/>
        </w:rPr>
        <w:t xml:space="preserve"> </w:t>
      </w:r>
      <w:r w:rsidRPr="00044A17">
        <w:rPr>
          <w:rFonts w:asciiTheme="minorHAnsi" w:hAnsiTheme="minorHAnsi"/>
        </w:rPr>
        <w:t>addition,</w:t>
      </w:r>
      <w:r w:rsidRPr="00044A17">
        <w:rPr>
          <w:rFonts w:asciiTheme="minorHAnsi" w:hAnsiTheme="minorHAnsi"/>
          <w:spacing w:val="39"/>
        </w:rPr>
        <w:t xml:space="preserve"> </w:t>
      </w:r>
      <w:r w:rsidRPr="00044A17">
        <w:rPr>
          <w:rFonts w:asciiTheme="minorHAnsi" w:hAnsiTheme="minorHAnsi"/>
          <w:w w:val="77"/>
        </w:rPr>
        <w:t>I</w:t>
      </w:r>
      <w:r w:rsidRPr="00044A17">
        <w:rPr>
          <w:rFonts w:asciiTheme="minorHAnsi" w:hAnsiTheme="minorHAnsi"/>
          <w:spacing w:val="1"/>
          <w:w w:val="77"/>
        </w:rPr>
        <w:t xml:space="preserve"> </w:t>
      </w:r>
      <w:r w:rsidRPr="00044A17">
        <w:rPr>
          <w:rFonts w:asciiTheme="minorHAnsi" w:hAnsiTheme="minorHAnsi"/>
        </w:rPr>
        <w:t>designed</w:t>
      </w:r>
      <w:r w:rsidRPr="00044A17">
        <w:rPr>
          <w:rFonts w:asciiTheme="minorHAnsi" w:hAnsiTheme="minorHAnsi"/>
          <w:spacing w:val="40"/>
        </w:rPr>
        <w:t xml:space="preserve"> </w:t>
      </w:r>
      <w:r w:rsidRPr="00044A17">
        <w:rPr>
          <w:rFonts w:asciiTheme="minorHAnsi" w:hAnsiTheme="minorHAnsi"/>
        </w:rPr>
        <w:t>the</w:t>
      </w:r>
      <w:r w:rsidRPr="00044A17">
        <w:rPr>
          <w:rFonts w:asciiTheme="minorHAnsi" w:hAnsiTheme="minorHAnsi"/>
          <w:spacing w:val="19"/>
        </w:rPr>
        <w:t xml:space="preserve"> </w:t>
      </w:r>
      <w:r w:rsidRPr="00044A17">
        <w:rPr>
          <w:rFonts w:asciiTheme="minorHAnsi" w:hAnsiTheme="minorHAnsi"/>
        </w:rPr>
        <w:t>user</w:t>
      </w:r>
      <w:r w:rsidRPr="00044A17">
        <w:rPr>
          <w:rFonts w:asciiTheme="minorHAnsi" w:hAnsiTheme="minorHAnsi"/>
          <w:spacing w:val="17"/>
        </w:rPr>
        <w:t xml:space="preserve"> </w:t>
      </w:r>
      <w:r w:rsidRPr="00044A17">
        <w:rPr>
          <w:rFonts w:asciiTheme="minorHAnsi" w:hAnsiTheme="minorHAnsi"/>
          <w:w w:val="107"/>
        </w:rPr>
        <w:t>in</w:t>
      </w:r>
      <w:r w:rsidRPr="00044A17">
        <w:rPr>
          <w:rFonts w:asciiTheme="minorHAnsi" w:hAnsiTheme="minorHAnsi"/>
          <w:spacing w:val="-2"/>
          <w:w w:val="107"/>
        </w:rPr>
        <w:t>t</w:t>
      </w:r>
      <w:r w:rsidRPr="00044A17">
        <w:rPr>
          <w:rFonts w:asciiTheme="minorHAnsi" w:hAnsiTheme="minorHAnsi"/>
          <w:w w:val="102"/>
        </w:rPr>
        <w:t>er</w:t>
      </w:r>
      <w:r w:rsidRPr="00044A17">
        <w:rPr>
          <w:rFonts w:asciiTheme="minorHAnsi" w:hAnsiTheme="minorHAnsi"/>
          <w:spacing w:val="-4"/>
          <w:w w:val="102"/>
        </w:rPr>
        <w:t>f</w:t>
      </w:r>
      <w:r w:rsidRPr="00044A17">
        <w:rPr>
          <w:rFonts w:asciiTheme="minorHAnsi" w:hAnsiTheme="minorHAnsi"/>
          <w:w w:val="109"/>
        </w:rPr>
        <w:t>a</w:t>
      </w:r>
      <w:r w:rsidRPr="00044A17">
        <w:rPr>
          <w:rFonts w:asciiTheme="minorHAnsi" w:hAnsiTheme="minorHAnsi"/>
          <w:spacing w:val="-4"/>
          <w:w w:val="109"/>
        </w:rPr>
        <w:t>c</w:t>
      </w:r>
      <w:r w:rsidRPr="00044A17">
        <w:rPr>
          <w:rFonts w:asciiTheme="minorHAnsi" w:hAnsiTheme="minorHAnsi"/>
          <w:w w:val="111"/>
        </w:rPr>
        <w:t xml:space="preserve">e </w:t>
      </w:r>
      <w:r w:rsidRPr="00044A17">
        <w:rPr>
          <w:rFonts w:asciiTheme="minorHAnsi" w:hAnsiTheme="minorHAnsi"/>
        </w:rPr>
        <w:t>ass</w:t>
      </w:r>
      <w:r w:rsidRPr="00044A17">
        <w:rPr>
          <w:rFonts w:asciiTheme="minorHAnsi" w:hAnsiTheme="minorHAnsi"/>
          <w:spacing w:val="-3"/>
        </w:rPr>
        <w:t>e</w:t>
      </w:r>
      <w:r w:rsidRPr="00044A17">
        <w:rPr>
          <w:rFonts w:asciiTheme="minorHAnsi" w:hAnsiTheme="minorHAnsi"/>
        </w:rPr>
        <w:t>ts,</w:t>
      </w:r>
      <w:r w:rsidRPr="00044A17">
        <w:rPr>
          <w:rFonts w:asciiTheme="minorHAnsi" w:hAnsiTheme="minorHAnsi"/>
          <w:spacing w:val="40"/>
        </w:rPr>
        <w:t xml:space="preserve"> </w:t>
      </w:r>
      <w:r w:rsidRPr="00044A17">
        <w:rPr>
          <w:rFonts w:asciiTheme="minorHAnsi" w:hAnsiTheme="minorHAnsi"/>
          <w:spacing w:val="-2"/>
        </w:rPr>
        <w:t>t</w:t>
      </w:r>
      <w:r w:rsidRPr="00044A17">
        <w:rPr>
          <w:rFonts w:asciiTheme="minorHAnsi" w:hAnsiTheme="minorHAnsi"/>
        </w:rPr>
        <w:t>ools,</w:t>
      </w:r>
      <w:r w:rsidRPr="00044A17">
        <w:rPr>
          <w:rFonts w:asciiTheme="minorHAnsi" w:hAnsiTheme="minorHAnsi"/>
          <w:spacing w:val="18"/>
        </w:rPr>
        <w:t xml:space="preserve"> </w:t>
      </w:r>
      <w:r w:rsidRPr="00044A17">
        <w:rPr>
          <w:rFonts w:asciiTheme="minorHAnsi" w:hAnsiTheme="minorHAnsi"/>
        </w:rPr>
        <w:t>wid</w:t>
      </w:r>
      <w:r w:rsidRPr="00044A17">
        <w:rPr>
          <w:rFonts w:asciiTheme="minorHAnsi" w:hAnsiTheme="minorHAnsi"/>
          <w:spacing w:val="-3"/>
        </w:rPr>
        <w:t>ge</w:t>
      </w:r>
      <w:r w:rsidRPr="00044A17">
        <w:rPr>
          <w:rFonts w:asciiTheme="minorHAnsi" w:hAnsiTheme="minorHAnsi"/>
        </w:rPr>
        <w:t>ts</w:t>
      </w:r>
      <w:r w:rsidRPr="00044A17">
        <w:rPr>
          <w:rFonts w:asciiTheme="minorHAnsi" w:hAnsiTheme="minorHAnsi"/>
          <w:spacing w:val="21"/>
        </w:rPr>
        <w:t xml:space="preserve"> </w:t>
      </w:r>
      <w:r w:rsidRPr="00044A17">
        <w:rPr>
          <w:rFonts w:asciiTheme="minorHAnsi" w:hAnsiTheme="minorHAnsi"/>
        </w:rPr>
        <w:t>and</w:t>
      </w:r>
      <w:r w:rsidRPr="00044A17">
        <w:rPr>
          <w:rFonts w:asciiTheme="minorHAnsi" w:hAnsiTheme="minorHAnsi"/>
          <w:spacing w:val="22"/>
        </w:rPr>
        <w:t xml:space="preserve"> </w:t>
      </w:r>
      <w:r w:rsidRPr="00044A17">
        <w:rPr>
          <w:rFonts w:asciiTheme="minorHAnsi" w:hAnsiTheme="minorHAnsi"/>
          <w:spacing w:val="-4"/>
          <w:w w:val="108"/>
        </w:rPr>
        <w:t>c</w:t>
      </w:r>
      <w:r w:rsidRPr="00044A17">
        <w:rPr>
          <w:rFonts w:asciiTheme="minorHAnsi" w:hAnsiTheme="minorHAnsi"/>
          <w:w w:val="108"/>
        </w:rPr>
        <w:t>omponents</w:t>
      </w:r>
      <w:r w:rsidRPr="00044A17">
        <w:rPr>
          <w:rFonts w:asciiTheme="minorHAnsi" w:hAnsiTheme="minorHAnsi"/>
          <w:spacing w:val="-10"/>
          <w:w w:val="108"/>
        </w:rPr>
        <w:t xml:space="preserve"> </w:t>
      </w:r>
      <w:r w:rsidRPr="00044A17">
        <w:rPr>
          <w:rFonts w:asciiTheme="minorHAnsi" w:hAnsiTheme="minorHAnsi"/>
          <w:w w:val="108"/>
        </w:rPr>
        <w:t>th</w:t>
      </w:r>
      <w:r w:rsidRPr="00044A17">
        <w:rPr>
          <w:rFonts w:asciiTheme="minorHAnsi" w:hAnsiTheme="minorHAnsi"/>
          <w:spacing w:val="-2"/>
          <w:w w:val="108"/>
        </w:rPr>
        <w:t>r</w:t>
      </w:r>
      <w:r w:rsidRPr="00044A17">
        <w:rPr>
          <w:rFonts w:asciiTheme="minorHAnsi" w:hAnsiTheme="minorHAnsi"/>
          <w:w w:val="108"/>
        </w:rPr>
        <w:t>oughout</w:t>
      </w:r>
      <w:r w:rsidRPr="00044A17">
        <w:rPr>
          <w:rFonts w:asciiTheme="minorHAnsi" w:hAnsiTheme="minorHAnsi"/>
          <w:spacing w:val="-9"/>
          <w:w w:val="108"/>
        </w:rPr>
        <w:t xml:space="preserve"> </w:t>
      </w:r>
      <w:r w:rsidRPr="00044A17">
        <w:rPr>
          <w:rFonts w:asciiTheme="minorHAnsi" w:hAnsiTheme="minorHAnsi"/>
        </w:rPr>
        <w:t>enti</w:t>
      </w:r>
      <w:r w:rsidRPr="00044A17">
        <w:rPr>
          <w:rFonts w:asciiTheme="minorHAnsi" w:hAnsiTheme="minorHAnsi"/>
          <w:spacing w:val="-2"/>
        </w:rPr>
        <w:t>r</w:t>
      </w:r>
      <w:r w:rsidRPr="00044A17">
        <w:rPr>
          <w:rFonts w:asciiTheme="minorHAnsi" w:hAnsiTheme="minorHAnsi"/>
        </w:rPr>
        <w:t>e</w:t>
      </w:r>
      <w:r w:rsidRPr="00044A17">
        <w:rPr>
          <w:rFonts w:asciiTheme="minorHAnsi" w:hAnsiTheme="minorHAnsi"/>
          <w:spacing w:val="25"/>
        </w:rPr>
        <w:t xml:space="preserve"> </w:t>
      </w:r>
      <w:r w:rsidRPr="00044A17">
        <w:rPr>
          <w:rFonts w:asciiTheme="minorHAnsi" w:hAnsiTheme="minorHAnsi"/>
          <w:w w:val="103"/>
        </w:rPr>
        <w:t>appli</w:t>
      </w:r>
      <w:r w:rsidRPr="00044A17">
        <w:rPr>
          <w:rFonts w:asciiTheme="minorHAnsi" w:hAnsiTheme="minorHAnsi"/>
          <w:spacing w:val="-2"/>
          <w:w w:val="103"/>
        </w:rPr>
        <w:t>c</w:t>
      </w:r>
      <w:r w:rsidRPr="00044A17">
        <w:rPr>
          <w:rFonts w:asciiTheme="minorHAnsi" w:hAnsiTheme="minorHAnsi"/>
          <w:w w:val="103"/>
        </w:rPr>
        <w:t>ation,</w:t>
      </w:r>
      <w:r w:rsidRPr="00044A17">
        <w:rPr>
          <w:rFonts w:asciiTheme="minorHAnsi" w:hAnsiTheme="minorHAnsi"/>
          <w:spacing w:val="21"/>
          <w:w w:val="103"/>
        </w:rPr>
        <w:t xml:space="preserve"> </w:t>
      </w:r>
      <w:r w:rsidRPr="00044A17">
        <w:rPr>
          <w:rFonts w:asciiTheme="minorHAnsi" w:hAnsiTheme="minorHAnsi"/>
          <w:w w:val="103"/>
        </w:rPr>
        <w:t xml:space="preserve">while </w:t>
      </w:r>
      <w:r w:rsidRPr="00044A17">
        <w:rPr>
          <w:rFonts w:asciiTheme="minorHAnsi" w:hAnsiTheme="minorHAnsi"/>
        </w:rPr>
        <w:t>main</w:t>
      </w:r>
      <w:r w:rsidRPr="00044A17">
        <w:rPr>
          <w:rFonts w:asciiTheme="minorHAnsi" w:hAnsiTheme="minorHAnsi"/>
          <w:spacing w:val="-4"/>
        </w:rPr>
        <w:t>t</w:t>
      </w:r>
      <w:r w:rsidRPr="00044A17">
        <w:rPr>
          <w:rFonts w:asciiTheme="minorHAnsi" w:hAnsiTheme="minorHAnsi"/>
        </w:rPr>
        <w:t>aining</w:t>
      </w:r>
      <w:r w:rsidRPr="00044A17">
        <w:rPr>
          <w:rFonts w:asciiTheme="minorHAnsi" w:hAnsiTheme="minorHAnsi"/>
          <w:spacing w:val="46"/>
        </w:rPr>
        <w:t xml:space="preserve"> </w:t>
      </w:r>
      <w:r w:rsidRPr="00044A17">
        <w:rPr>
          <w:rFonts w:asciiTheme="minorHAnsi" w:hAnsiTheme="minorHAnsi"/>
        </w:rPr>
        <w:t>a</w:t>
      </w:r>
      <w:r w:rsidRPr="00044A17">
        <w:rPr>
          <w:rFonts w:asciiTheme="minorHAnsi" w:hAnsiTheme="minorHAnsi"/>
          <w:spacing w:val="3"/>
        </w:rPr>
        <w:t xml:space="preserve"> </w:t>
      </w:r>
      <w:r w:rsidRPr="00044A17">
        <w:rPr>
          <w:rFonts w:asciiTheme="minorHAnsi" w:hAnsiTheme="minorHAnsi"/>
          <w:spacing w:val="-4"/>
          <w:w w:val="105"/>
        </w:rPr>
        <w:t>c</w:t>
      </w:r>
      <w:r w:rsidRPr="00044A17">
        <w:rPr>
          <w:rFonts w:asciiTheme="minorHAnsi" w:hAnsiTheme="minorHAnsi"/>
          <w:w w:val="105"/>
        </w:rPr>
        <w:t>omp</w:t>
      </w:r>
      <w:r w:rsidRPr="00044A17">
        <w:rPr>
          <w:rFonts w:asciiTheme="minorHAnsi" w:hAnsiTheme="minorHAnsi"/>
          <w:spacing w:val="-2"/>
          <w:w w:val="105"/>
        </w:rPr>
        <w:t>r</w:t>
      </w:r>
      <w:r w:rsidRPr="00044A17">
        <w:rPr>
          <w:rFonts w:asciiTheme="minorHAnsi" w:hAnsiTheme="minorHAnsi"/>
          <w:w w:val="105"/>
        </w:rPr>
        <w:t>ehensi</w:t>
      </w:r>
      <w:r w:rsidRPr="00044A17">
        <w:rPr>
          <w:rFonts w:asciiTheme="minorHAnsi" w:hAnsiTheme="minorHAnsi"/>
          <w:spacing w:val="-1"/>
          <w:w w:val="105"/>
        </w:rPr>
        <w:t>v</w:t>
      </w:r>
      <w:r w:rsidRPr="00044A17">
        <w:rPr>
          <w:rFonts w:asciiTheme="minorHAnsi" w:hAnsiTheme="minorHAnsi"/>
          <w:w w:val="105"/>
        </w:rPr>
        <w:t>e</w:t>
      </w:r>
      <w:r w:rsidRPr="00044A17">
        <w:rPr>
          <w:rFonts w:asciiTheme="minorHAnsi" w:hAnsiTheme="minorHAnsi"/>
          <w:spacing w:val="-1"/>
          <w:w w:val="105"/>
        </w:rPr>
        <w:t xml:space="preserve"> </w:t>
      </w:r>
      <w:r w:rsidRPr="00044A17">
        <w:rPr>
          <w:rFonts w:asciiTheme="minorHAnsi" w:hAnsiTheme="minorHAnsi"/>
          <w:w w:val="85"/>
        </w:rPr>
        <w:t>UI</w:t>
      </w:r>
      <w:r w:rsidRPr="00044A17">
        <w:rPr>
          <w:rFonts w:asciiTheme="minorHAnsi" w:hAnsiTheme="minorHAnsi"/>
          <w:spacing w:val="-3"/>
          <w:w w:val="85"/>
        </w:rPr>
        <w:t xml:space="preserve"> </w:t>
      </w:r>
      <w:r w:rsidRPr="00044A17">
        <w:rPr>
          <w:rFonts w:asciiTheme="minorHAnsi" w:hAnsiTheme="minorHAnsi"/>
          <w:w w:val="104"/>
        </w:rPr>
        <w:t>styl</w:t>
      </w:r>
      <w:r w:rsidRPr="00044A17">
        <w:rPr>
          <w:rFonts w:asciiTheme="minorHAnsi" w:hAnsiTheme="minorHAnsi"/>
          <w:spacing w:val="-2"/>
          <w:w w:val="104"/>
        </w:rPr>
        <w:t>e</w:t>
      </w:r>
      <w:r w:rsidRPr="00044A17">
        <w:rPr>
          <w:rFonts w:asciiTheme="minorHAnsi" w:hAnsiTheme="minorHAnsi"/>
          <w:w w:val="105"/>
        </w:rPr>
        <w:t>guide.</w:t>
      </w:r>
    </w:p>
    <w:p w14:paraId="175E90EF" w14:textId="77777777" w:rsidR="00B64230" w:rsidRPr="00044A17" w:rsidRDefault="00B64230">
      <w:pPr>
        <w:spacing w:before="1" w:line="260" w:lineRule="exact"/>
        <w:rPr>
          <w:rFonts w:asciiTheme="minorHAnsi" w:hAnsiTheme="minorHAnsi"/>
          <w:sz w:val="26"/>
          <w:szCs w:val="26"/>
        </w:rPr>
      </w:pPr>
    </w:p>
    <w:p w14:paraId="21EAD6A0" w14:textId="77777777" w:rsidR="00B64230" w:rsidRPr="00044A17" w:rsidRDefault="00044A17">
      <w:pPr>
        <w:tabs>
          <w:tab w:val="left" w:pos="460"/>
        </w:tabs>
        <w:spacing w:line="271" w:lineRule="auto"/>
        <w:ind w:left="460" w:right="-34" w:hanging="360"/>
        <w:rPr>
          <w:rFonts w:asciiTheme="minorHAnsi" w:hAnsiTheme="minorHAnsi"/>
        </w:rPr>
      </w:pPr>
      <w:r w:rsidRPr="00044A17">
        <w:rPr>
          <w:rFonts w:asciiTheme="minorHAnsi" w:hAnsiTheme="minorHAnsi"/>
        </w:rPr>
        <w:t>•</w:t>
      </w:r>
      <w:r w:rsidRPr="00044A17">
        <w:rPr>
          <w:rFonts w:asciiTheme="minorHAnsi" w:hAnsiTheme="minorHAnsi"/>
        </w:rPr>
        <w:tab/>
      </w:r>
      <w:r w:rsidRPr="00044A17">
        <w:rPr>
          <w:rFonts w:asciiTheme="minorHAnsi" w:hAnsiTheme="minorHAnsi"/>
          <w:spacing w:val="-2"/>
          <w:w w:val="78"/>
        </w:rPr>
        <w:t>L</w:t>
      </w:r>
      <w:r w:rsidRPr="00044A17">
        <w:rPr>
          <w:rFonts w:asciiTheme="minorHAnsi" w:hAnsiTheme="minorHAnsi"/>
          <w:w w:val="111"/>
        </w:rPr>
        <w:t>ed</w:t>
      </w:r>
      <w:r w:rsidRPr="00044A17">
        <w:rPr>
          <w:rFonts w:asciiTheme="minorHAnsi" w:hAnsiTheme="minorHAnsi"/>
          <w:spacing w:val="-10"/>
        </w:rPr>
        <w:t xml:space="preserve"> </w:t>
      </w:r>
      <w:r w:rsidRPr="00044A17">
        <w:rPr>
          <w:rFonts w:asciiTheme="minorHAnsi" w:hAnsiTheme="minorHAnsi"/>
        </w:rPr>
        <w:t>many</w:t>
      </w:r>
      <w:r w:rsidRPr="00044A17">
        <w:rPr>
          <w:rFonts w:asciiTheme="minorHAnsi" w:hAnsiTheme="minorHAnsi"/>
          <w:spacing w:val="17"/>
        </w:rPr>
        <w:t xml:space="preserve"> </w:t>
      </w:r>
      <w:r w:rsidRPr="00044A17">
        <w:rPr>
          <w:rFonts w:asciiTheme="minorHAnsi" w:hAnsiTheme="minorHAnsi"/>
        </w:rPr>
        <w:t>in</w:t>
      </w:r>
      <w:r w:rsidRPr="00044A17">
        <w:rPr>
          <w:rFonts w:asciiTheme="minorHAnsi" w:hAnsiTheme="minorHAnsi"/>
          <w:spacing w:val="-2"/>
        </w:rPr>
        <w:t>t</w:t>
      </w:r>
      <w:r w:rsidRPr="00044A17">
        <w:rPr>
          <w:rFonts w:asciiTheme="minorHAnsi" w:hAnsiTheme="minorHAnsi"/>
        </w:rPr>
        <w:t>e</w:t>
      </w:r>
      <w:r w:rsidRPr="00044A17">
        <w:rPr>
          <w:rFonts w:asciiTheme="minorHAnsi" w:hAnsiTheme="minorHAnsi"/>
          <w:spacing w:val="-5"/>
        </w:rPr>
        <w:t>r</w:t>
      </w:r>
      <w:r w:rsidRPr="00044A17">
        <w:rPr>
          <w:rFonts w:asciiTheme="minorHAnsi" w:hAnsiTheme="minorHAnsi"/>
        </w:rPr>
        <w:t>acti</w:t>
      </w:r>
      <w:r w:rsidRPr="00044A17">
        <w:rPr>
          <w:rFonts w:asciiTheme="minorHAnsi" w:hAnsiTheme="minorHAnsi"/>
          <w:spacing w:val="-1"/>
        </w:rPr>
        <w:t>v</w:t>
      </w:r>
      <w:r w:rsidRPr="00044A17">
        <w:rPr>
          <w:rFonts w:asciiTheme="minorHAnsi" w:hAnsiTheme="minorHAnsi"/>
        </w:rPr>
        <w:t>e</w:t>
      </w:r>
      <w:r w:rsidRPr="00044A17">
        <w:rPr>
          <w:rFonts w:asciiTheme="minorHAnsi" w:hAnsiTheme="minorHAnsi"/>
          <w:spacing w:val="42"/>
        </w:rPr>
        <w:t xml:space="preserve"> </w:t>
      </w:r>
      <w:r w:rsidRPr="00044A17">
        <w:rPr>
          <w:rFonts w:asciiTheme="minorHAnsi" w:hAnsiTheme="minorHAnsi"/>
        </w:rPr>
        <w:t>user</w:t>
      </w:r>
      <w:r w:rsidRPr="00044A17">
        <w:rPr>
          <w:rFonts w:asciiTheme="minorHAnsi" w:hAnsiTheme="minorHAnsi"/>
          <w:spacing w:val="17"/>
        </w:rPr>
        <w:t xml:space="preserve"> </w:t>
      </w:r>
      <w:r w:rsidRPr="00044A17">
        <w:rPr>
          <w:rFonts w:asciiTheme="minorHAnsi" w:hAnsiTheme="minorHAnsi"/>
          <w:spacing w:val="-1"/>
        </w:rPr>
        <w:t>e</w:t>
      </w:r>
      <w:r w:rsidRPr="00044A17">
        <w:rPr>
          <w:rFonts w:asciiTheme="minorHAnsi" w:hAnsiTheme="minorHAnsi"/>
        </w:rPr>
        <w:t>xperien</w:t>
      </w:r>
      <w:r w:rsidRPr="00044A17">
        <w:rPr>
          <w:rFonts w:asciiTheme="minorHAnsi" w:hAnsiTheme="minorHAnsi"/>
          <w:spacing w:val="-4"/>
        </w:rPr>
        <w:t>c</w:t>
      </w:r>
      <w:r w:rsidRPr="00044A17">
        <w:rPr>
          <w:rFonts w:asciiTheme="minorHAnsi" w:hAnsiTheme="minorHAnsi"/>
        </w:rPr>
        <w:t>e</w:t>
      </w:r>
      <w:r w:rsidRPr="00044A17">
        <w:rPr>
          <w:rFonts w:asciiTheme="minorHAnsi" w:hAnsiTheme="minorHAnsi"/>
          <w:spacing w:val="37"/>
        </w:rPr>
        <w:t xml:space="preserve"> </w:t>
      </w:r>
      <w:r w:rsidRPr="00044A17">
        <w:rPr>
          <w:rFonts w:asciiTheme="minorHAnsi" w:hAnsiTheme="minorHAnsi"/>
        </w:rPr>
        <w:t>dis</w:t>
      </w:r>
      <w:r w:rsidRPr="00044A17">
        <w:rPr>
          <w:rFonts w:asciiTheme="minorHAnsi" w:hAnsiTheme="minorHAnsi"/>
          <w:spacing w:val="-4"/>
        </w:rPr>
        <w:t>c</w:t>
      </w:r>
      <w:r w:rsidRPr="00044A17">
        <w:rPr>
          <w:rFonts w:asciiTheme="minorHAnsi" w:hAnsiTheme="minorHAnsi"/>
          <w:spacing w:val="-1"/>
        </w:rPr>
        <w:t>ov</w:t>
      </w:r>
      <w:r w:rsidRPr="00044A17">
        <w:rPr>
          <w:rFonts w:asciiTheme="minorHAnsi" w:hAnsiTheme="minorHAnsi"/>
        </w:rPr>
        <w:t>e</w:t>
      </w:r>
      <w:r w:rsidRPr="00044A17">
        <w:rPr>
          <w:rFonts w:asciiTheme="minorHAnsi" w:hAnsiTheme="minorHAnsi"/>
          <w:spacing w:val="4"/>
        </w:rPr>
        <w:t>r</w:t>
      </w:r>
      <w:r w:rsidRPr="00044A17">
        <w:rPr>
          <w:rFonts w:asciiTheme="minorHAnsi" w:hAnsiTheme="minorHAnsi"/>
        </w:rPr>
        <w:t>y</w:t>
      </w:r>
      <w:r w:rsidRPr="00044A17">
        <w:rPr>
          <w:rFonts w:asciiTheme="minorHAnsi" w:hAnsiTheme="minorHAnsi"/>
          <w:spacing w:val="9"/>
        </w:rPr>
        <w:t xml:space="preserve"> </w:t>
      </w:r>
      <w:r w:rsidRPr="00044A17">
        <w:rPr>
          <w:rFonts w:asciiTheme="minorHAnsi" w:hAnsiTheme="minorHAnsi"/>
        </w:rPr>
        <w:t>sessions,</w:t>
      </w:r>
      <w:r w:rsidRPr="00044A17">
        <w:rPr>
          <w:rFonts w:asciiTheme="minorHAnsi" w:hAnsiTheme="minorHAnsi"/>
          <w:spacing w:val="32"/>
        </w:rPr>
        <w:t xml:space="preserve"> </w:t>
      </w:r>
      <w:r w:rsidRPr="00044A17">
        <w:rPr>
          <w:rFonts w:asciiTheme="minorHAnsi" w:hAnsiTheme="minorHAnsi"/>
        </w:rPr>
        <w:t>utilizing</w:t>
      </w:r>
      <w:r w:rsidRPr="00044A17">
        <w:rPr>
          <w:rFonts w:asciiTheme="minorHAnsi" w:hAnsiTheme="minorHAnsi"/>
          <w:spacing w:val="-10"/>
        </w:rPr>
        <w:t xml:space="preserve"> </w:t>
      </w:r>
      <w:r w:rsidRPr="00044A17">
        <w:rPr>
          <w:rFonts w:asciiTheme="minorHAnsi" w:hAnsiTheme="minorHAnsi"/>
        </w:rPr>
        <w:t>men</w:t>
      </w:r>
      <w:r w:rsidRPr="00044A17">
        <w:rPr>
          <w:rFonts w:asciiTheme="minorHAnsi" w:hAnsiTheme="minorHAnsi"/>
          <w:spacing w:val="-4"/>
        </w:rPr>
        <w:t>t</w:t>
      </w:r>
      <w:r w:rsidRPr="00044A17">
        <w:rPr>
          <w:rFonts w:asciiTheme="minorHAnsi" w:hAnsiTheme="minorHAnsi"/>
        </w:rPr>
        <w:t>al</w:t>
      </w:r>
      <w:r w:rsidRPr="00044A17">
        <w:rPr>
          <w:rFonts w:asciiTheme="minorHAnsi" w:hAnsiTheme="minorHAnsi"/>
          <w:spacing w:val="39"/>
        </w:rPr>
        <w:t xml:space="preserve"> </w:t>
      </w:r>
      <w:r w:rsidRPr="00044A17">
        <w:rPr>
          <w:rFonts w:asciiTheme="minorHAnsi" w:hAnsiTheme="minorHAnsi"/>
          <w:w w:val="104"/>
        </w:rPr>
        <w:t xml:space="preserve">modeling, </w:t>
      </w:r>
      <w:r w:rsidRPr="00044A17">
        <w:rPr>
          <w:rFonts w:asciiTheme="minorHAnsi" w:hAnsiTheme="minorHAnsi"/>
        </w:rPr>
        <w:t>mind</w:t>
      </w:r>
      <w:r w:rsidRPr="00044A17">
        <w:rPr>
          <w:rFonts w:asciiTheme="minorHAnsi" w:hAnsiTheme="minorHAnsi"/>
          <w:spacing w:val="11"/>
        </w:rPr>
        <w:t xml:space="preserve"> </w:t>
      </w:r>
      <w:r w:rsidRPr="00044A17">
        <w:rPr>
          <w:rFonts w:asciiTheme="minorHAnsi" w:hAnsiTheme="minorHAnsi"/>
        </w:rPr>
        <w:t>mapping</w:t>
      </w:r>
      <w:r w:rsidRPr="00044A17">
        <w:rPr>
          <w:rFonts w:asciiTheme="minorHAnsi" w:hAnsiTheme="minorHAnsi"/>
          <w:spacing w:val="39"/>
        </w:rPr>
        <w:t xml:space="preserve"> </w:t>
      </w:r>
      <w:r w:rsidRPr="00044A17">
        <w:rPr>
          <w:rFonts w:asciiTheme="minorHAnsi" w:hAnsiTheme="minorHAnsi"/>
        </w:rPr>
        <w:t>and</w:t>
      </w:r>
      <w:r w:rsidRPr="00044A17">
        <w:rPr>
          <w:rFonts w:asciiTheme="minorHAnsi" w:hAnsiTheme="minorHAnsi"/>
          <w:spacing w:val="22"/>
        </w:rPr>
        <w:t xml:space="preserve"> </w:t>
      </w:r>
      <w:r w:rsidRPr="00044A17">
        <w:rPr>
          <w:rFonts w:asciiTheme="minorHAnsi" w:hAnsiTheme="minorHAnsi"/>
          <w:spacing w:val="-2"/>
        </w:rPr>
        <w:t>r</w:t>
      </w:r>
      <w:r w:rsidRPr="00044A17">
        <w:rPr>
          <w:rFonts w:asciiTheme="minorHAnsi" w:hAnsiTheme="minorHAnsi"/>
          <w:spacing w:val="-3"/>
        </w:rPr>
        <w:t>e</w:t>
      </w:r>
      <w:r w:rsidRPr="00044A17">
        <w:rPr>
          <w:rFonts w:asciiTheme="minorHAnsi" w:hAnsiTheme="minorHAnsi"/>
        </w:rPr>
        <w:t>al-time</w:t>
      </w:r>
      <w:r w:rsidRPr="00044A17">
        <w:rPr>
          <w:rFonts w:asciiTheme="minorHAnsi" w:hAnsiTheme="minorHAnsi"/>
          <w:spacing w:val="31"/>
        </w:rPr>
        <w:t xml:space="preserve"> </w:t>
      </w:r>
      <w:r w:rsidRPr="00044A17">
        <w:rPr>
          <w:rFonts w:asciiTheme="minorHAnsi" w:hAnsiTheme="minorHAnsi"/>
          <w:spacing w:val="-4"/>
        </w:rPr>
        <w:t>c</w:t>
      </w:r>
      <w:r w:rsidRPr="00044A17">
        <w:rPr>
          <w:rFonts w:asciiTheme="minorHAnsi" w:hAnsiTheme="minorHAnsi"/>
        </w:rPr>
        <w:t>ollabo</w:t>
      </w:r>
      <w:r w:rsidRPr="00044A17">
        <w:rPr>
          <w:rFonts w:asciiTheme="minorHAnsi" w:hAnsiTheme="minorHAnsi"/>
          <w:spacing w:val="-5"/>
        </w:rPr>
        <w:t>r</w:t>
      </w:r>
      <w:r w:rsidRPr="00044A17">
        <w:rPr>
          <w:rFonts w:asciiTheme="minorHAnsi" w:hAnsiTheme="minorHAnsi"/>
        </w:rPr>
        <w:t>ati</w:t>
      </w:r>
      <w:r w:rsidRPr="00044A17">
        <w:rPr>
          <w:rFonts w:asciiTheme="minorHAnsi" w:hAnsiTheme="minorHAnsi"/>
          <w:spacing w:val="-1"/>
        </w:rPr>
        <w:t>v</w:t>
      </w:r>
      <w:r w:rsidRPr="00044A17">
        <w:rPr>
          <w:rFonts w:asciiTheme="minorHAnsi" w:hAnsiTheme="minorHAnsi"/>
        </w:rPr>
        <w:t>e</w:t>
      </w:r>
      <w:r w:rsidRPr="00044A17">
        <w:rPr>
          <w:rFonts w:asciiTheme="minorHAnsi" w:hAnsiTheme="minorHAnsi"/>
          <w:spacing w:val="47"/>
        </w:rPr>
        <w:t xml:space="preserve"> </w:t>
      </w:r>
      <w:r w:rsidRPr="00044A17">
        <w:rPr>
          <w:rFonts w:asciiTheme="minorHAnsi" w:hAnsiTheme="minorHAnsi"/>
        </w:rPr>
        <w:t>wi</w:t>
      </w:r>
      <w:r w:rsidRPr="00044A17">
        <w:rPr>
          <w:rFonts w:asciiTheme="minorHAnsi" w:hAnsiTheme="minorHAnsi"/>
          <w:spacing w:val="-2"/>
        </w:rPr>
        <w:t>r</w:t>
      </w:r>
      <w:r w:rsidRPr="00044A17">
        <w:rPr>
          <w:rFonts w:asciiTheme="minorHAnsi" w:hAnsiTheme="minorHAnsi"/>
        </w:rPr>
        <w:t>ef</w:t>
      </w:r>
      <w:r w:rsidRPr="00044A17">
        <w:rPr>
          <w:rFonts w:asciiTheme="minorHAnsi" w:hAnsiTheme="minorHAnsi"/>
          <w:spacing w:val="-5"/>
        </w:rPr>
        <w:t>r</w:t>
      </w:r>
      <w:r w:rsidRPr="00044A17">
        <w:rPr>
          <w:rFonts w:asciiTheme="minorHAnsi" w:hAnsiTheme="minorHAnsi"/>
        </w:rPr>
        <w:t>ame</w:t>
      </w:r>
      <w:r w:rsidRPr="00044A17">
        <w:rPr>
          <w:rFonts w:asciiTheme="minorHAnsi" w:hAnsiTheme="minorHAnsi"/>
          <w:spacing w:val="22"/>
        </w:rPr>
        <w:t xml:space="preserve"> </w:t>
      </w:r>
      <w:r w:rsidRPr="00044A17">
        <w:rPr>
          <w:rFonts w:asciiTheme="minorHAnsi" w:hAnsiTheme="minorHAnsi"/>
        </w:rPr>
        <w:t>design</w:t>
      </w:r>
      <w:r w:rsidRPr="00044A17">
        <w:rPr>
          <w:rFonts w:asciiTheme="minorHAnsi" w:hAnsiTheme="minorHAnsi"/>
          <w:spacing w:val="21"/>
        </w:rPr>
        <w:t xml:space="preserve"> </w:t>
      </w:r>
      <w:r w:rsidRPr="00044A17">
        <w:rPr>
          <w:rFonts w:asciiTheme="minorHAnsi" w:hAnsiTheme="minorHAnsi"/>
        </w:rPr>
        <w:t>sessions</w:t>
      </w:r>
      <w:r w:rsidRPr="00044A17">
        <w:rPr>
          <w:rFonts w:asciiTheme="minorHAnsi" w:hAnsiTheme="minorHAnsi"/>
          <w:spacing w:val="36"/>
        </w:rPr>
        <w:t xml:space="preserve"> </w:t>
      </w:r>
      <w:r w:rsidRPr="00044A17">
        <w:rPr>
          <w:rFonts w:asciiTheme="minorHAnsi" w:hAnsiTheme="minorHAnsi"/>
        </w:rPr>
        <w:t>with</w:t>
      </w:r>
      <w:r w:rsidRPr="00044A17">
        <w:rPr>
          <w:rFonts w:asciiTheme="minorHAnsi" w:hAnsiTheme="minorHAnsi"/>
          <w:spacing w:val="1"/>
        </w:rPr>
        <w:t xml:space="preserve"> </w:t>
      </w:r>
      <w:r w:rsidRPr="00044A17">
        <w:rPr>
          <w:rFonts w:asciiTheme="minorHAnsi" w:hAnsiTheme="minorHAnsi"/>
        </w:rPr>
        <w:t>clini</w:t>
      </w:r>
      <w:r w:rsidRPr="00044A17">
        <w:rPr>
          <w:rFonts w:asciiTheme="minorHAnsi" w:hAnsiTheme="minorHAnsi"/>
          <w:spacing w:val="-2"/>
        </w:rPr>
        <w:t>c</w:t>
      </w:r>
      <w:r w:rsidRPr="00044A17">
        <w:rPr>
          <w:rFonts w:asciiTheme="minorHAnsi" w:hAnsiTheme="minorHAnsi"/>
        </w:rPr>
        <w:t>al</w:t>
      </w:r>
      <w:r w:rsidRPr="00044A17">
        <w:rPr>
          <w:rFonts w:asciiTheme="minorHAnsi" w:hAnsiTheme="minorHAnsi"/>
          <w:spacing w:val="-6"/>
        </w:rPr>
        <w:t xml:space="preserve"> </w:t>
      </w:r>
      <w:r w:rsidRPr="00044A17">
        <w:rPr>
          <w:rFonts w:asciiTheme="minorHAnsi" w:hAnsiTheme="minorHAnsi"/>
          <w:w w:val="111"/>
        </w:rPr>
        <w:t xml:space="preserve">and </w:t>
      </w:r>
      <w:r w:rsidRPr="00044A17">
        <w:rPr>
          <w:rFonts w:asciiTheme="minorHAnsi" w:hAnsiTheme="minorHAnsi"/>
        </w:rPr>
        <w:t>su</w:t>
      </w:r>
      <w:r w:rsidRPr="00044A17">
        <w:rPr>
          <w:rFonts w:asciiTheme="minorHAnsi" w:hAnsiTheme="minorHAnsi"/>
          <w:spacing w:val="-2"/>
        </w:rPr>
        <w:t>r</w:t>
      </w:r>
      <w:r w:rsidRPr="00044A17">
        <w:rPr>
          <w:rFonts w:asciiTheme="minorHAnsi" w:hAnsiTheme="minorHAnsi"/>
        </w:rPr>
        <w:t>gi</w:t>
      </w:r>
      <w:r w:rsidRPr="00044A17">
        <w:rPr>
          <w:rFonts w:asciiTheme="minorHAnsi" w:hAnsiTheme="minorHAnsi"/>
          <w:spacing w:val="-2"/>
        </w:rPr>
        <w:t>c</w:t>
      </w:r>
      <w:r w:rsidRPr="00044A17">
        <w:rPr>
          <w:rFonts w:asciiTheme="minorHAnsi" w:hAnsiTheme="minorHAnsi"/>
        </w:rPr>
        <w:t>al</w:t>
      </w:r>
      <w:r w:rsidRPr="00044A17">
        <w:rPr>
          <w:rFonts w:asciiTheme="minorHAnsi" w:hAnsiTheme="minorHAnsi"/>
          <w:spacing w:val="11"/>
        </w:rPr>
        <w:t xml:space="preserve"> </w:t>
      </w:r>
      <w:r w:rsidRPr="00044A17">
        <w:rPr>
          <w:rFonts w:asciiTheme="minorHAnsi" w:hAnsiTheme="minorHAnsi"/>
          <w:w w:val="113"/>
        </w:rPr>
        <w:t>s</w:t>
      </w:r>
      <w:r w:rsidRPr="00044A17">
        <w:rPr>
          <w:rFonts w:asciiTheme="minorHAnsi" w:hAnsiTheme="minorHAnsi"/>
          <w:spacing w:val="-4"/>
          <w:w w:val="113"/>
        </w:rPr>
        <w:t>t</w:t>
      </w:r>
      <w:r w:rsidRPr="00044A17">
        <w:rPr>
          <w:rFonts w:asciiTheme="minorHAnsi" w:hAnsiTheme="minorHAnsi"/>
          <w:w w:val="97"/>
        </w:rPr>
        <w:t>af</w:t>
      </w:r>
      <w:r w:rsidRPr="00044A17">
        <w:rPr>
          <w:rFonts w:asciiTheme="minorHAnsi" w:hAnsiTheme="minorHAnsi"/>
          <w:spacing w:val="-10"/>
          <w:w w:val="97"/>
        </w:rPr>
        <w:t>f</w:t>
      </w:r>
      <w:r w:rsidRPr="00044A17">
        <w:rPr>
          <w:rFonts w:asciiTheme="minorHAnsi" w:hAnsiTheme="minorHAnsi"/>
          <w:w w:val="99"/>
        </w:rPr>
        <w:t>.</w:t>
      </w:r>
    </w:p>
    <w:p w14:paraId="49387BA3" w14:textId="77777777" w:rsidR="00B64230" w:rsidRPr="00044A17" w:rsidRDefault="00B64230">
      <w:pPr>
        <w:spacing w:before="1" w:line="260" w:lineRule="exact"/>
        <w:rPr>
          <w:rFonts w:asciiTheme="minorHAnsi" w:hAnsiTheme="minorHAnsi"/>
          <w:sz w:val="26"/>
          <w:szCs w:val="26"/>
        </w:rPr>
      </w:pPr>
    </w:p>
    <w:p w14:paraId="16EBE8F2" w14:textId="77777777" w:rsidR="00B64230" w:rsidRPr="00044A17" w:rsidRDefault="00044A17">
      <w:pPr>
        <w:tabs>
          <w:tab w:val="left" w:pos="460"/>
        </w:tabs>
        <w:spacing w:line="271" w:lineRule="auto"/>
        <w:ind w:left="460" w:right="33" w:hanging="360"/>
        <w:rPr>
          <w:rFonts w:asciiTheme="minorHAnsi" w:hAnsiTheme="minorHAnsi"/>
        </w:rPr>
      </w:pPr>
      <w:r w:rsidRPr="00044A17">
        <w:rPr>
          <w:rFonts w:asciiTheme="minorHAnsi" w:hAnsiTheme="minorHAnsi"/>
        </w:rPr>
        <w:t>•</w:t>
      </w:r>
      <w:r w:rsidRPr="00044A17">
        <w:rPr>
          <w:rFonts w:asciiTheme="minorHAnsi" w:hAnsiTheme="minorHAnsi"/>
        </w:rPr>
        <w:tab/>
        <w:t>Men</w:t>
      </w:r>
      <w:r w:rsidRPr="00044A17">
        <w:rPr>
          <w:rFonts w:asciiTheme="minorHAnsi" w:hAnsiTheme="minorHAnsi"/>
          <w:spacing w:val="-2"/>
        </w:rPr>
        <w:t>t</w:t>
      </w:r>
      <w:r w:rsidRPr="00044A17">
        <w:rPr>
          <w:rFonts w:asciiTheme="minorHAnsi" w:hAnsiTheme="minorHAnsi"/>
        </w:rPr>
        <w:t>o</w:t>
      </w:r>
      <w:r w:rsidRPr="00044A17">
        <w:rPr>
          <w:rFonts w:asciiTheme="minorHAnsi" w:hAnsiTheme="minorHAnsi"/>
          <w:spacing w:val="-2"/>
        </w:rPr>
        <w:t>r</w:t>
      </w:r>
      <w:r w:rsidRPr="00044A17">
        <w:rPr>
          <w:rFonts w:asciiTheme="minorHAnsi" w:hAnsiTheme="minorHAnsi"/>
        </w:rPr>
        <w:t>ed</w:t>
      </w:r>
      <w:r w:rsidRPr="00044A17">
        <w:rPr>
          <w:rFonts w:asciiTheme="minorHAnsi" w:hAnsiTheme="minorHAnsi"/>
          <w:spacing w:val="17"/>
        </w:rPr>
        <w:t xml:space="preserve"> </w:t>
      </w:r>
      <w:r w:rsidRPr="00044A17">
        <w:rPr>
          <w:rFonts w:asciiTheme="minorHAnsi" w:hAnsiTheme="minorHAnsi"/>
          <w:spacing w:val="-1"/>
        </w:rPr>
        <w:t>e</w:t>
      </w:r>
      <w:r w:rsidRPr="00044A17">
        <w:rPr>
          <w:rFonts w:asciiTheme="minorHAnsi" w:hAnsiTheme="minorHAnsi"/>
          <w:spacing w:val="-3"/>
        </w:rPr>
        <w:t>x</w:t>
      </w:r>
      <w:r w:rsidRPr="00044A17">
        <w:rPr>
          <w:rFonts w:asciiTheme="minorHAnsi" w:hAnsiTheme="minorHAnsi"/>
        </w:rPr>
        <w:t>ecuti</w:t>
      </w:r>
      <w:r w:rsidRPr="00044A17">
        <w:rPr>
          <w:rFonts w:asciiTheme="minorHAnsi" w:hAnsiTheme="minorHAnsi"/>
          <w:spacing w:val="-1"/>
        </w:rPr>
        <w:t>v</w:t>
      </w:r>
      <w:r w:rsidRPr="00044A17">
        <w:rPr>
          <w:rFonts w:asciiTheme="minorHAnsi" w:hAnsiTheme="minorHAnsi"/>
        </w:rPr>
        <w:t>e</w:t>
      </w:r>
      <w:r w:rsidRPr="00044A17">
        <w:rPr>
          <w:rFonts w:asciiTheme="minorHAnsi" w:hAnsiTheme="minorHAnsi"/>
          <w:spacing w:val="18"/>
        </w:rPr>
        <w:t xml:space="preserve"> </w:t>
      </w:r>
      <w:r w:rsidRPr="00044A17">
        <w:rPr>
          <w:rFonts w:asciiTheme="minorHAnsi" w:hAnsiTheme="minorHAnsi"/>
          <w:spacing w:val="-2"/>
        </w:rPr>
        <w:t>t</w:t>
      </w:r>
      <w:r w:rsidRPr="00044A17">
        <w:rPr>
          <w:rFonts w:asciiTheme="minorHAnsi" w:hAnsiTheme="minorHAnsi"/>
          <w:spacing w:val="-3"/>
        </w:rPr>
        <w:t>e</w:t>
      </w:r>
      <w:r w:rsidRPr="00044A17">
        <w:rPr>
          <w:rFonts w:asciiTheme="minorHAnsi" w:hAnsiTheme="minorHAnsi"/>
        </w:rPr>
        <w:t>ams,</w:t>
      </w:r>
      <w:r w:rsidRPr="00044A17">
        <w:rPr>
          <w:rFonts w:asciiTheme="minorHAnsi" w:hAnsiTheme="minorHAnsi"/>
          <w:spacing w:val="42"/>
        </w:rPr>
        <w:t xml:space="preserve"> </w:t>
      </w:r>
      <w:r w:rsidRPr="00044A17">
        <w:rPr>
          <w:rFonts w:asciiTheme="minorHAnsi" w:hAnsiTheme="minorHAnsi"/>
        </w:rPr>
        <w:t>business</w:t>
      </w:r>
      <w:r w:rsidRPr="00044A17">
        <w:rPr>
          <w:rFonts w:asciiTheme="minorHAnsi" w:hAnsiTheme="minorHAnsi"/>
          <w:spacing w:val="37"/>
        </w:rPr>
        <w:t xml:space="preserve"> </w:t>
      </w:r>
      <w:r w:rsidRPr="00044A17">
        <w:rPr>
          <w:rFonts w:asciiTheme="minorHAnsi" w:hAnsiTheme="minorHAnsi"/>
        </w:rPr>
        <w:t>analysts,</w:t>
      </w:r>
      <w:r w:rsidRPr="00044A17">
        <w:rPr>
          <w:rFonts w:asciiTheme="minorHAnsi" w:hAnsiTheme="minorHAnsi"/>
          <w:spacing w:val="39"/>
        </w:rPr>
        <w:t xml:space="preserve"> </w:t>
      </w:r>
      <w:r w:rsidRPr="00044A17">
        <w:rPr>
          <w:rFonts w:asciiTheme="minorHAnsi" w:hAnsiTheme="minorHAnsi"/>
        </w:rPr>
        <w:t>d</w:t>
      </w:r>
      <w:r w:rsidRPr="00044A17">
        <w:rPr>
          <w:rFonts w:asciiTheme="minorHAnsi" w:hAnsiTheme="minorHAnsi"/>
          <w:spacing w:val="1"/>
        </w:rPr>
        <w:t>e</w:t>
      </w:r>
      <w:r w:rsidRPr="00044A17">
        <w:rPr>
          <w:rFonts w:asciiTheme="minorHAnsi" w:hAnsiTheme="minorHAnsi"/>
          <w:spacing w:val="-1"/>
        </w:rPr>
        <w:t>v</w:t>
      </w:r>
      <w:r w:rsidRPr="00044A17">
        <w:rPr>
          <w:rFonts w:asciiTheme="minorHAnsi" w:hAnsiTheme="minorHAnsi"/>
        </w:rPr>
        <w:t>elope</w:t>
      </w:r>
      <w:r w:rsidRPr="00044A17">
        <w:rPr>
          <w:rFonts w:asciiTheme="minorHAnsi" w:hAnsiTheme="minorHAnsi"/>
          <w:spacing w:val="-2"/>
        </w:rPr>
        <w:t>r</w:t>
      </w:r>
      <w:r w:rsidRPr="00044A17">
        <w:rPr>
          <w:rFonts w:asciiTheme="minorHAnsi" w:hAnsiTheme="minorHAnsi"/>
        </w:rPr>
        <w:t>s</w:t>
      </w:r>
      <w:r w:rsidRPr="00044A17">
        <w:rPr>
          <w:rFonts w:asciiTheme="minorHAnsi" w:hAnsiTheme="minorHAnsi"/>
          <w:spacing w:val="44"/>
        </w:rPr>
        <w:t xml:space="preserve"> </w:t>
      </w:r>
      <w:r w:rsidRPr="00044A17">
        <w:rPr>
          <w:rFonts w:asciiTheme="minorHAnsi" w:hAnsiTheme="minorHAnsi"/>
        </w:rPr>
        <w:t>and</w:t>
      </w:r>
      <w:r w:rsidRPr="00044A17">
        <w:rPr>
          <w:rFonts w:asciiTheme="minorHAnsi" w:hAnsiTheme="minorHAnsi"/>
          <w:spacing w:val="22"/>
        </w:rPr>
        <w:t xml:space="preserve"> </w:t>
      </w:r>
      <w:r w:rsidRPr="00044A17">
        <w:rPr>
          <w:rFonts w:asciiTheme="minorHAnsi" w:hAnsiTheme="minorHAnsi"/>
        </w:rPr>
        <w:t>designe</w:t>
      </w:r>
      <w:r w:rsidRPr="00044A17">
        <w:rPr>
          <w:rFonts w:asciiTheme="minorHAnsi" w:hAnsiTheme="minorHAnsi"/>
          <w:spacing w:val="-2"/>
        </w:rPr>
        <w:t>r</w:t>
      </w:r>
      <w:r w:rsidRPr="00044A17">
        <w:rPr>
          <w:rFonts w:asciiTheme="minorHAnsi" w:hAnsiTheme="minorHAnsi"/>
        </w:rPr>
        <w:t>s</w:t>
      </w:r>
      <w:r w:rsidRPr="00044A17">
        <w:rPr>
          <w:rFonts w:asciiTheme="minorHAnsi" w:hAnsiTheme="minorHAnsi"/>
          <w:spacing w:val="36"/>
        </w:rPr>
        <w:t xml:space="preserve"> </w:t>
      </w:r>
      <w:r w:rsidRPr="00044A17">
        <w:rPr>
          <w:rFonts w:asciiTheme="minorHAnsi" w:hAnsiTheme="minorHAnsi"/>
        </w:rPr>
        <w:t>in</w:t>
      </w:r>
      <w:r w:rsidRPr="00044A17">
        <w:rPr>
          <w:rFonts w:asciiTheme="minorHAnsi" w:hAnsiTheme="minorHAnsi"/>
          <w:spacing w:val="-7"/>
        </w:rPr>
        <w:t xml:space="preserve"> </w:t>
      </w:r>
      <w:r w:rsidRPr="00044A17">
        <w:rPr>
          <w:rFonts w:asciiTheme="minorHAnsi" w:hAnsiTheme="minorHAnsi"/>
        </w:rPr>
        <w:t>all</w:t>
      </w:r>
      <w:r w:rsidRPr="00044A17">
        <w:rPr>
          <w:rFonts w:asciiTheme="minorHAnsi" w:hAnsiTheme="minorHAnsi"/>
          <w:spacing w:val="-6"/>
        </w:rPr>
        <w:t xml:space="preserve"> </w:t>
      </w:r>
      <w:r w:rsidRPr="00044A17">
        <w:rPr>
          <w:rFonts w:asciiTheme="minorHAnsi" w:hAnsiTheme="minorHAnsi"/>
          <w:w w:val="110"/>
        </w:rPr>
        <w:t xml:space="preserve">aspects </w:t>
      </w:r>
      <w:r w:rsidRPr="00044A17">
        <w:rPr>
          <w:rFonts w:asciiTheme="minorHAnsi" w:hAnsiTheme="minorHAnsi"/>
        </w:rPr>
        <w:t>of</w:t>
      </w:r>
      <w:r w:rsidRPr="00044A17">
        <w:rPr>
          <w:rFonts w:asciiTheme="minorHAnsi" w:hAnsiTheme="minorHAnsi"/>
          <w:spacing w:val="-10"/>
        </w:rPr>
        <w:t xml:space="preserve"> </w:t>
      </w:r>
      <w:r w:rsidRPr="00044A17">
        <w:rPr>
          <w:rFonts w:asciiTheme="minorHAnsi" w:hAnsiTheme="minorHAnsi"/>
          <w:w w:val="107"/>
        </w:rPr>
        <w:t>human-</w:t>
      </w:r>
      <w:r w:rsidRPr="00044A17">
        <w:rPr>
          <w:rFonts w:asciiTheme="minorHAnsi" w:hAnsiTheme="minorHAnsi"/>
          <w:spacing w:val="-4"/>
          <w:w w:val="107"/>
        </w:rPr>
        <w:t>c</w:t>
      </w:r>
      <w:r w:rsidRPr="00044A17">
        <w:rPr>
          <w:rFonts w:asciiTheme="minorHAnsi" w:hAnsiTheme="minorHAnsi"/>
          <w:w w:val="107"/>
        </w:rPr>
        <w:t>ompu</w:t>
      </w:r>
      <w:r w:rsidRPr="00044A17">
        <w:rPr>
          <w:rFonts w:asciiTheme="minorHAnsi" w:hAnsiTheme="minorHAnsi"/>
          <w:spacing w:val="-2"/>
          <w:w w:val="107"/>
        </w:rPr>
        <w:t>t</w:t>
      </w:r>
      <w:r w:rsidRPr="00044A17">
        <w:rPr>
          <w:rFonts w:asciiTheme="minorHAnsi" w:hAnsiTheme="minorHAnsi"/>
          <w:w w:val="107"/>
        </w:rPr>
        <w:t>er</w:t>
      </w:r>
      <w:r w:rsidRPr="00044A17">
        <w:rPr>
          <w:rFonts w:asciiTheme="minorHAnsi" w:hAnsiTheme="minorHAnsi"/>
          <w:spacing w:val="-1"/>
          <w:w w:val="107"/>
        </w:rPr>
        <w:t xml:space="preserve"> </w:t>
      </w:r>
      <w:r w:rsidRPr="00044A17">
        <w:rPr>
          <w:rFonts w:asciiTheme="minorHAnsi" w:hAnsiTheme="minorHAnsi"/>
          <w:w w:val="107"/>
        </w:rPr>
        <w:t>in</w:t>
      </w:r>
      <w:r w:rsidRPr="00044A17">
        <w:rPr>
          <w:rFonts w:asciiTheme="minorHAnsi" w:hAnsiTheme="minorHAnsi"/>
          <w:spacing w:val="-2"/>
          <w:w w:val="107"/>
        </w:rPr>
        <w:t>t</w:t>
      </w:r>
      <w:r w:rsidRPr="00044A17">
        <w:rPr>
          <w:rFonts w:asciiTheme="minorHAnsi" w:hAnsiTheme="minorHAnsi"/>
          <w:w w:val="107"/>
        </w:rPr>
        <w:t>e</w:t>
      </w:r>
      <w:r w:rsidRPr="00044A17">
        <w:rPr>
          <w:rFonts w:asciiTheme="minorHAnsi" w:hAnsiTheme="minorHAnsi"/>
          <w:spacing w:val="-5"/>
          <w:w w:val="107"/>
        </w:rPr>
        <w:t>r</w:t>
      </w:r>
      <w:r w:rsidRPr="00044A17">
        <w:rPr>
          <w:rFonts w:asciiTheme="minorHAnsi" w:hAnsiTheme="minorHAnsi"/>
          <w:w w:val="107"/>
        </w:rPr>
        <w:t>actions</w:t>
      </w:r>
      <w:r w:rsidRPr="00044A17">
        <w:rPr>
          <w:rFonts w:asciiTheme="minorHAnsi" w:hAnsiTheme="minorHAnsi"/>
          <w:spacing w:val="-6"/>
          <w:w w:val="107"/>
        </w:rPr>
        <w:t xml:space="preserve"> </w:t>
      </w:r>
      <w:r w:rsidRPr="00044A17">
        <w:rPr>
          <w:rFonts w:asciiTheme="minorHAnsi" w:hAnsiTheme="minorHAnsi"/>
        </w:rPr>
        <w:t>and</w:t>
      </w:r>
      <w:r w:rsidRPr="00044A17">
        <w:rPr>
          <w:rFonts w:asciiTheme="minorHAnsi" w:hAnsiTheme="minorHAnsi"/>
          <w:spacing w:val="22"/>
        </w:rPr>
        <w:t xml:space="preserve"> </w:t>
      </w:r>
      <w:r w:rsidRPr="00044A17">
        <w:rPr>
          <w:rFonts w:asciiTheme="minorHAnsi" w:hAnsiTheme="minorHAnsi"/>
          <w:w w:val="110"/>
        </w:rPr>
        <w:t>ma</w:t>
      </w:r>
      <w:r w:rsidRPr="00044A17">
        <w:rPr>
          <w:rFonts w:asciiTheme="minorHAnsi" w:hAnsiTheme="minorHAnsi"/>
          <w:spacing w:val="-1"/>
          <w:w w:val="110"/>
        </w:rPr>
        <w:t>t</w:t>
      </w:r>
      <w:r w:rsidRPr="00044A17">
        <w:rPr>
          <w:rFonts w:asciiTheme="minorHAnsi" w:hAnsiTheme="minorHAnsi"/>
          <w:w w:val="110"/>
        </w:rPr>
        <w:t>u</w:t>
      </w:r>
      <w:r w:rsidRPr="00044A17">
        <w:rPr>
          <w:rFonts w:asciiTheme="minorHAnsi" w:hAnsiTheme="minorHAnsi"/>
          <w:spacing w:val="-2"/>
          <w:w w:val="110"/>
        </w:rPr>
        <w:t>r</w:t>
      </w:r>
      <w:r w:rsidRPr="00044A17">
        <w:rPr>
          <w:rFonts w:asciiTheme="minorHAnsi" w:hAnsiTheme="minorHAnsi"/>
          <w:w w:val="110"/>
        </w:rPr>
        <w:t>ed</w:t>
      </w:r>
      <w:r w:rsidRPr="00044A17">
        <w:rPr>
          <w:rFonts w:asciiTheme="minorHAnsi" w:hAnsiTheme="minorHAnsi"/>
          <w:spacing w:val="-13"/>
          <w:w w:val="110"/>
        </w:rPr>
        <w:t xml:space="preserve"> </w:t>
      </w:r>
      <w:r w:rsidRPr="00044A17">
        <w:rPr>
          <w:rFonts w:asciiTheme="minorHAnsi" w:hAnsiTheme="minorHAnsi"/>
        </w:rPr>
        <w:t>the</w:t>
      </w:r>
      <w:r w:rsidRPr="00044A17">
        <w:rPr>
          <w:rFonts w:asciiTheme="minorHAnsi" w:hAnsiTheme="minorHAnsi"/>
          <w:spacing w:val="19"/>
        </w:rPr>
        <w:t xml:space="preserve"> </w:t>
      </w:r>
      <w:r w:rsidRPr="00044A17">
        <w:rPr>
          <w:rFonts w:asciiTheme="minorHAnsi" w:hAnsiTheme="minorHAnsi"/>
        </w:rPr>
        <w:t>in</w:t>
      </w:r>
      <w:r w:rsidRPr="00044A17">
        <w:rPr>
          <w:rFonts w:asciiTheme="minorHAnsi" w:hAnsiTheme="minorHAnsi"/>
          <w:spacing w:val="-2"/>
        </w:rPr>
        <w:t>t</w:t>
      </w:r>
      <w:r w:rsidRPr="00044A17">
        <w:rPr>
          <w:rFonts w:asciiTheme="minorHAnsi" w:hAnsiTheme="minorHAnsi"/>
        </w:rPr>
        <w:t>ernal</w:t>
      </w:r>
      <w:r w:rsidRPr="00044A17">
        <w:rPr>
          <w:rFonts w:asciiTheme="minorHAnsi" w:hAnsiTheme="minorHAnsi"/>
          <w:spacing w:val="37"/>
        </w:rPr>
        <w:t xml:space="preserve"> </w:t>
      </w:r>
      <w:r w:rsidRPr="00044A17">
        <w:rPr>
          <w:rFonts w:asciiTheme="minorHAnsi" w:hAnsiTheme="minorHAnsi"/>
        </w:rPr>
        <w:t>design</w:t>
      </w:r>
      <w:r w:rsidRPr="00044A17">
        <w:rPr>
          <w:rFonts w:asciiTheme="minorHAnsi" w:hAnsiTheme="minorHAnsi"/>
          <w:spacing w:val="21"/>
        </w:rPr>
        <w:t xml:space="preserve"> </w:t>
      </w:r>
      <w:r w:rsidRPr="00044A17">
        <w:rPr>
          <w:rFonts w:asciiTheme="minorHAnsi" w:hAnsiTheme="minorHAnsi"/>
        </w:rPr>
        <w:t>p</w:t>
      </w:r>
      <w:r w:rsidRPr="00044A17">
        <w:rPr>
          <w:rFonts w:asciiTheme="minorHAnsi" w:hAnsiTheme="minorHAnsi"/>
          <w:spacing w:val="-2"/>
        </w:rPr>
        <w:t>r</w:t>
      </w:r>
      <w:r w:rsidRPr="00044A17">
        <w:rPr>
          <w:rFonts w:asciiTheme="minorHAnsi" w:hAnsiTheme="minorHAnsi"/>
        </w:rPr>
        <w:t>o</w:t>
      </w:r>
      <w:r w:rsidRPr="00044A17">
        <w:rPr>
          <w:rFonts w:asciiTheme="minorHAnsi" w:hAnsiTheme="minorHAnsi"/>
          <w:spacing w:val="-4"/>
        </w:rPr>
        <w:t>c</w:t>
      </w:r>
      <w:r w:rsidRPr="00044A17">
        <w:rPr>
          <w:rFonts w:asciiTheme="minorHAnsi" w:hAnsiTheme="minorHAnsi"/>
        </w:rPr>
        <w:t>ess</w:t>
      </w:r>
      <w:r w:rsidRPr="00044A17">
        <w:rPr>
          <w:rFonts w:asciiTheme="minorHAnsi" w:hAnsiTheme="minorHAnsi"/>
          <w:spacing w:val="35"/>
        </w:rPr>
        <w:t xml:space="preserve"> </w:t>
      </w:r>
      <w:r w:rsidRPr="00044A17">
        <w:rPr>
          <w:rFonts w:asciiTheme="minorHAnsi" w:hAnsiTheme="minorHAnsi"/>
        </w:rPr>
        <w:t>and</w:t>
      </w:r>
      <w:r w:rsidRPr="00044A17">
        <w:rPr>
          <w:rFonts w:asciiTheme="minorHAnsi" w:hAnsiTheme="minorHAnsi"/>
          <w:spacing w:val="22"/>
        </w:rPr>
        <w:t xml:space="preserve"> </w:t>
      </w:r>
      <w:r w:rsidRPr="00044A17">
        <w:rPr>
          <w:rFonts w:asciiTheme="minorHAnsi" w:hAnsiTheme="minorHAnsi"/>
        </w:rPr>
        <w:t>fl</w:t>
      </w:r>
      <w:r w:rsidRPr="00044A17">
        <w:rPr>
          <w:rFonts w:asciiTheme="minorHAnsi" w:hAnsiTheme="minorHAnsi"/>
          <w:spacing w:val="-1"/>
        </w:rPr>
        <w:t>o</w:t>
      </w:r>
      <w:r w:rsidRPr="00044A17">
        <w:rPr>
          <w:rFonts w:asciiTheme="minorHAnsi" w:hAnsiTheme="minorHAnsi"/>
          <w:spacing w:val="-8"/>
        </w:rPr>
        <w:t>w</w:t>
      </w:r>
      <w:r w:rsidRPr="00044A17">
        <w:rPr>
          <w:rFonts w:asciiTheme="minorHAnsi" w:hAnsiTheme="minorHAnsi"/>
        </w:rPr>
        <w:t>.</w:t>
      </w:r>
    </w:p>
    <w:p w14:paraId="73543F63" w14:textId="77777777" w:rsidR="00B64230" w:rsidRPr="00044A17" w:rsidRDefault="00044A17">
      <w:pPr>
        <w:spacing w:line="140" w:lineRule="exact"/>
        <w:ind w:left="8"/>
        <w:rPr>
          <w:rFonts w:asciiTheme="minorHAnsi" w:hAnsiTheme="minorHAnsi"/>
          <w:sz w:val="14"/>
          <w:szCs w:val="14"/>
        </w:rPr>
      </w:pPr>
      <w:r w:rsidRPr="00044A17">
        <w:rPr>
          <w:rFonts w:asciiTheme="minorHAnsi" w:hAnsiTheme="minorHAnsi"/>
        </w:rPr>
        <w:br w:type="column"/>
      </w:r>
      <w:r w:rsidRPr="00044A17">
        <w:rPr>
          <w:rFonts w:asciiTheme="minorHAnsi" w:hAnsiTheme="minorHAnsi"/>
          <w:sz w:val="14"/>
          <w:szCs w:val="14"/>
        </w:rPr>
        <w:lastRenderedPageBreak/>
        <w:t>8</w:t>
      </w:r>
      <w:r w:rsidRPr="00044A17">
        <w:rPr>
          <w:rFonts w:asciiTheme="minorHAnsi" w:hAnsiTheme="minorHAnsi"/>
          <w:spacing w:val="-8"/>
          <w:sz w:val="14"/>
          <w:szCs w:val="14"/>
        </w:rPr>
        <w:t xml:space="preserve"> </w:t>
      </w:r>
      <w:r w:rsidRPr="00044A17">
        <w:rPr>
          <w:rFonts w:asciiTheme="minorHAnsi" w:hAnsiTheme="minorHAnsi"/>
          <w:spacing w:val="-6"/>
          <w:w w:val="65"/>
          <w:sz w:val="14"/>
          <w:szCs w:val="14"/>
        </w:rPr>
        <w:t>Y</w:t>
      </w:r>
      <w:r w:rsidRPr="00044A17">
        <w:rPr>
          <w:rFonts w:asciiTheme="minorHAnsi" w:hAnsiTheme="minorHAnsi"/>
          <w:spacing w:val="-2"/>
          <w:w w:val="111"/>
          <w:sz w:val="14"/>
          <w:szCs w:val="14"/>
        </w:rPr>
        <w:t>e</w:t>
      </w:r>
      <w:r w:rsidRPr="00044A17">
        <w:rPr>
          <w:rFonts w:asciiTheme="minorHAnsi" w:hAnsiTheme="minorHAnsi"/>
          <w:w w:val="110"/>
          <w:sz w:val="14"/>
          <w:szCs w:val="14"/>
        </w:rPr>
        <w:t>a</w:t>
      </w:r>
      <w:r w:rsidRPr="00044A17">
        <w:rPr>
          <w:rFonts w:asciiTheme="minorHAnsi" w:hAnsiTheme="minorHAnsi"/>
          <w:spacing w:val="-1"/>
          <w:w w:val="110"/>
          <w:sz w:val="14"/>
          <w:szCs w:val="14"/>
        </w:rPr>
        <w:t>r</w:t>
      </w:r>
      <w:r w:rsidRPr="00044A17">
        <w:rPr>
          <w:rFonts w:asciiTheme="minorHAnsi" w:hAnsiTheme="minorHAnsi"/>
          <w:w w:val="107"/>
          <w:sz w:val="14"/>
          <w:szCs w:val="14"/>
        </w:rPr>
        <w:t>s</w:t>
      </w:r>
      <w:r w:rsidRPr="00044A17">
        <w:rPr>
          <w:rFonts w:asciiTheme="minorHAnsi" w:hAnsiTheme="minorHAnsi"/>
          <w:spacing w:val="-7"/>
          <w:sz w:val="14"/>
          <w:szCs w:val="14"/>
        </w:rPr>
        <w:t xml:space="preserve"> </w:t>
      </w:r>
      <w:r w:rsidRPr="00044A17">
        <w:rPr>
          <w:rFonts w:asciiTheme="minorHAnsi" w:hAnsiTheme="minorHAnsi"/>
          <w:w w:val="102"/>
          <w:sz w:val="14"/>
          <w:szCs w:val="14"/>
        </w:rPr>
        <w:t>Experien</w:t>
      </w:r>
      <w:r w:rsidRPr="00044A17">
        <w:rPr>
          <w:rFonts w:asciiTheme="minorHAnsi" w:hAnsiTheme="minorHAnsi"/>
          <w:spacing w:val="-3"/>
          <w:w w:val="102"/>
          <w:sz w:val="14"/>
          <w:szCs w:val="14"/>
        </w:rPr>
        <w:t>c</w:t>
      </w:r>
      <w:r w:rsidRPr="00044A17">
        <w:rPr>
          <w:rFonts w:asciiTheme="minorHAnsi" w:hAnsiTheme="minorHAnsi"/>
          <w:w w:val="102"/>
          <w:sz w:val="14"/>
          <w:szCs w:val="14"/>
        </w:rPr>
        <w:t>e</w:t>
      </w:r>
    </w:p>
    <w:p w14:paraId="0210B101" w14:textId="77777777" w:rsidR="00B64230" w:rsidRPr="00044A17" w:rsidRDefault="00B64230">
      <w:pPr>
        <w:spacing w:before="6" w:line="220" w:lineRule="exact"/>
        <w:rPr>
          <w:rFonts w:asciiTheme="minorHAnsi" w:hAnsiTheme="minorHAnsi"/>
          <w:sz w:val="22"/>
          <w:szCs w:val="22"/>
        </w:rPr>
      </w:pPr>
    </w:p>
    <w:p w14:paraId="5563268A" w14:textId="77777777" w:rsidR="00B64230" w:rsidRPr="00044A17" w:rsidRDefault="00044A17">
      <w:pPr>
        <w:spacing w:line="220" w:lineRule="exact"/>
        <w:ind w:left="8"/>
        <w:rPr>
          <w:rFonts w:asciiTheme="minorHAnsi" w:hAnsiTheme="minorHAnsi"/>
        </w:rPr>
      </w:pPr>
      <w:r w:rsidRPr="00044A17">
        <w:rPr>
          <w:rFonts w:asciiTheme="minorHAnsi" w:hAnsiTheme="minorHAnsi"/>
        </w:rPr>
        <w:t>Adobe</w:t>
      </w:r>
      <w:r w:rsidRPr="00044A17">
        <w:rPr>
          <w:rFonts w:asciiTheme="minorHAnsi" w:hAnsiTheme="minorHAnsi"/>
          <w:spacing w:val="-10"/>
        </w:rPr>
        <w:t xml:space="preserve"> </w:t>
      </w:r>
      <w:r w:rsidRPr="00044A17">
        <w:rPr>
          <w:rFonts w:asciiTheme="minorHAnsi" w:hAnsiTheme="minorHAnsi"/>
        </w:rPr>
        <w:t>Muse</w:t>
      </w:r>
    </w:p>
    <w:p w14:paraId="57CA584C" w14:textId="77777777" w:rsidR="00B64230" w:rsidRPr="00044A17" w:rsidRDefault="00044A17">
      <w:pPr>
        <w:spacing w:line="160" w:lineRule="exact"/>
        <w:ind w:right="401"/>
        <w:jc w:val="right"/>
        <w:rPr>
          <w:rFonts w:asciiTheme="minorHAnsi" w:hAnsiTheme="minorHAnsi"/>
        </w:rPr>
      </w:pPr>
      <w:r w:rsidRPr="00044A17">
        <w:rPr>
          <w:rFonts w:asciiTheme="minorHAnsi" w:hAnsiTheme="minorHAnsi"/>
        </w:rPr>
        <w:pict w14:anchorId="7EAC403D">
          <v:group id="_x0000_s1280" style="position:absolute;left:0;text-align:left;margin-left:430.95pt;margin-top:-4.05pt;width:147.1pt;height:17pt;z-index:-251673600;mso-position-horizontal-relative:page" coordorigin="8619,-81" coordsize="2942,340">
            <v:shape id="_x0000_s1283" style="position:absolute;left:9130;top:89;width:2390;height:0" coordorigin="9130,89" coordsize="2390,0" path="m9130,89r2390,e" filled="f" strokeweight="4.1pt">
              <v:path arrowok="t"/>
            </v:shape>
            <v:shape id="_x0000_s1282" style="position:absolute;left:8660;top:89;width:2390;height:0" coordorigin="8660,89" coordsize="2390,0" path="m8660,89r2390,e" filled="f" strokecolor="#49a7dd" strokeweight="4.1pt">
              <v:path arrowok="t"/>
            </v:shape>
            <v:shape id="_x0000_s1281" style="position:absolute;left:10995;top:-71;width:320;height:320" coordorigin="10995,-71" coordsize="320,320" path="m11155,249r23,-1l11200,243r21,-8l11240,225r17,-13l11273,197r14,-17l11298,161r8,-20l11312,120r3,-23l11315,89r-2,-23l11308,44r-7,-20l11290,4r-12,-17l11263,-29r-17,-13l11227,-53r-21,-9l11185,-68r-23,-2l11155,-71r-23,2l11110,-64r-21,8l11070,-46r-18,13l11037,-18r-14,17l11012,18r-9,20l10998,59r-3,23l10995,89r1,23l11001,134r8,21l11019,175r13,17l11047,208r17,13l11083,232r20,9l11125,247r22,2l11155,249xe" fillcolor="#49a7dd" stroked="f">
              <v:path arrowok="t"/>
            </v:shape>
            <w10:wrap anchorx="page"/>
          </v:group>
        </w:pict>
      </w:r>
      <w:r w:rsidRPr="00044A17">
        <w:rPr>
          <w:rFonts w:asciiTheme="minorHAnsi" w:hAnsiTheme="minorHAnsi"/>
          <w:w w:val="99"/>
          <w:position w:val="-1"/>
        </w:rPr>
        <w:t>9</w:t>
      </w:r>
    </w:p>
    <w:p w14:paraId="08AA3620" w14:textId="77777777" w:rsidR="00B64230" w:rsidRPr="00044A17" w:rsidRDefault="00044A17">
      <w:pPr>
        <w:spacing w:line="120" w:lineRule="exact"/>
        <w:ind w:left="8"/>
        <w:rPr>
          <w:rFonts w:asciiTheme="minorHAnsi" w:hAnsiTheme="minorHAnsi"/>
          <w:sz w:val="14"/>
          <w:szCs w:val="14"/>
        </w:rPr>
      </w:pPr>
      <w:r w:rsidRPr="00044A17">
        <w:rPr>
          <w:rFonts w:asciiTheme="minorHAnsi" w:hAnsiTheme="minorHAnsi"/>
          <w:position w:val="1"/>
          <w:sz w:val="14"/>
          <w:szCs w:val="14"/>
        </w:rPr>
        <w:t>7</w:t>
      </w:r>
      <w:r w:rsidRPr="00044A17">
        <w:rPr>
          <w:rFonts w:asciiTheme="minorHAnsi" w:hAnsiTheme="minorHAnsi"/>
          <w:spacing w:val="-8"/>
          <w:position w:val="1"/>
          <w:sz w:val="14"/>
          <w:szCs w:val="14"/>
        </w:rPr>
        <w:t xml:space="preserve"> </w:t>
      </w:r>
      <w:r w:rsidRPr="00044A17">
        <w:rPr>
          <w:rFonts w:asciiTheme="minorHAnsi" w:hAnsiTheme="minorHAnsi"/>
          <w:spacing w:val="-6"/>
          <w:w w:val="65"/>
          <w:position w:val="1"/>
          <w:sz w:val="14"/>
          <w:szCs w:val="14"/>
        </w:rPr>
        <w:t>Y</w:t>
      </w:r>
      <w:r w:rsidRPr="00044A17">
        <w:rPr>
          <w:rFonts w:asciiTheme="minorHAnsi" w:hAnsiTheme="minorHAnsi"/>
          <w:spacing w:val="-2"/>
          <w:w w:val="111"/>
          <w:position w:val="1"/>
          <w:sz w:val="14"/>
          <w:szCs w:val="14"/>
        </w:rPr>
        <w:t>e</w:t>
      </w:r>
      <w:r w:rsidRPr="00044A17">
        <w:rPr>
          <w:rFonts w:asciiTheme="minorHAnsi" w:hAnsiTheme="minorHAnsi"/>
          <w:w w:val="110"/>
          <w:position w:val="1"/>
          <w:sz w:val="14"/>
          <w:szCs w:val="14"/>
        </w:rPr>
        <w:t>a</w:t>
      </w:r>
      <w:r w:rsidRPr="00044A17">
        <w:rPr>
          <w:rFonts w:asciiTheme="minorHAnsi" w:hAnsiTheme="minorHAnsi"/>
          <w:spacing w:val="-1"/>
          <w:w w:val="110"/>
          <w:position w:val="1"/>
          <w:sz w:val="14"/>
          <w:szCs w:val="14"/>
        </w:rPr>
        <w:t>r</w:t>
      </w:r>
      <w:r w:rsidRPr="00044A17">
        <w:rPr>
          <w:rFonts w:asciiTheme="minorHAnsi" w:hAnsiTheme="minorHAnsi"/>
          <w:w w:val="107"/>
          <w:position w:val="1"/>
          <w:sz w:val="14"/>
          <w:szCs w:val="14"/>
        </w:rPr>
        <w:t>s</w:t>
      </w:r>
      <w:r w:rsidRPr="00044A17">
        <w:rPr>
          <w:rFonts w:asciiTheme="minorHAnsi" w:hAnsiTheme="minorHAnsi"/>
          <w:spacing w:val="-7"/>
          <w:position w:val="1"/>
          <w:sz w:val="14"/>
          <w:szCs w:val="14"/>
        </w:rPr>
        <w:t xml:space="preserve"> </w:t>
      </w:r>
      <w:r w:rsidRPr="00044A17">
        <w:rPr>
          <w:rFonts w:asciiTheme="minorHAnsi" w:hAnsiTheme="minorHAnsi"/>
          <w:w w:val="102"/>
          <w:position w:val="1"/>
          <w:sz w:val="14"/>
          <w:szCs w:val="14"/>
        </w:rPr>
        <w:t>Experien</w:t>
      </w:r>
      <w:r w:rsidRPr="00044A17">
        <w:rPr>
          <w:rFonts w:asciiTheme="minorHAnsi" w:hAnsiTheme="minorHAnsi"/>
          <w:spacing w:val="-3"/>
          <w:w w:val="102"/>
          <w:position w:val="1"/>
          <w:sz w:val="14"/>
          <w:szCs w:val="14"/>
        </w:rPr>
        <w:t>c</w:t>
      </w:r>
      <w:r w:rsidRPr="00044A17">
        <w:rPr>
          <w:rFonts w:asciiTheme="minorHAnsi" w:hAnsiTheme="minorHAnsi"/>
          <w:w w:val="102"/>
          <w:position w:val="1"/>
          <w:sz w:val="14"/>
          <w:szCs w:val="14"/>
        </w:rPr>
        <w:t>e</w:t>
      </w:r>
    </w:p>
    <w:p w14:paraId="04EB2D4A" w14:textId="77777777" w:rsidR="00B64230" w:rsidRPr="00044A17" w:rsidRDefault="00B64230">
      <w:pPr>
        <w:spacing w:before="6" w:line="220" w:lineRule="exact"/>
        <w:rPr>
          <w:rFonts w:asciiTheme="minorHAnsi" w:hAnsiTheme="minorHAnsi"/>
          <w:sz w:val="22"/>
          <w:szCs w:val="22"/>
        </w:rPr>
      </w:pPr>
    </w:p>
    <w:p w14:paraId="4D35242F" w14:textId="77777777" w:rsidR="00B64230" w:rsidRPr="00044A17" w:rsidRDefault="00044A17">
      <w:pPr>
        <w:spacing w:line="200" w:lineRule="exact"/>
        <w:ind w:left="8"/>
        <w:rPr>
          <w:rFonts w:asciiTheme="minorHAnsi" w:hAnsiTheme="minorHAnsi"/>
        </w:rPr>
      </w:pPr>
      <w:r w:rsidRPr="00044A17">
        <w:rPr>
          <w:rFonts w:asciiTheme="minorHAnsi" w:hAnsiTheme="minorHAnsi"/>
          <w:position w:val="-1"/>
        </w:rPr>
        <w:t>Adobe</w:t>
      </w:r>
      <w:r w:rsidRPr="00044A17">
        <w:rPr>
          <w:rFonts w:asciiTheme="minorHAnsi" w:hAnsiTheme="minorHAnsi"/>
          <w:spacing w:val="-10"/>
          <w:position w:val="-1"/>
        </w:rPr>
        <w:t xml:space="preserve"> </w:t>
      </w:r>
      <w:r w:rsidRPr="00044A17">
        <w:rPr>
          <w:rFonts w:asciiTheme="minorHAnsi" w:hAnsiTheme="minorHAnsi"/>
          <w:position w:val="-1"/>
        </w:rPr>
        <w:t>InDesign</w:t>
      </w:r>
    </w:p>
    <w:p w14:paraId="0AB9F0AD" w14:textId="77777777" w:rsidR="00B64230" w:rsidRPr="00044A17" w:rsidRDefault="00044A17">
      <w:pPr>
        <w:spacing w:line="160" w:lineRule="exact"/>
        <w:ind w:right="585"/>
        <w:jc w:val="right"/>
        <w:rPr>
          <w:rFonts w:asciiTheme="minorHAnsi" w:hAnsiTheme="minorHAnsi"/>
        </w:rPr>
      </w:pPr>
      <w:r w:rsidRPr="00044A17">
        <w:rPr>
          <w:rFonts w:asciiTheme="minorHAnsi" w:hAnsiTheme="minorHAnsi"/>
        </w:rPr>
        <w:pict w14:anchorId="3129693C">
          <v:group id="_x0000_s1276" style="position:absolute;left:0;text-align:left;margin-left:430.95pt;margin-top:-4.55pt;width:147.1pt;height:17pt;z-index:-251672576;mso-position-horizontal-relative:page" coordorigin="8619,-91" coordsize="2942,340">
            <v:shape id="_x0000_s1279" style="position:absolute;left:9130;top:79;width:2390;height:0" coordorigin="9130,79" coordsize="2390,0" path="m9130,79r2390,e" filled="f" strokeweight="4.1pt">
              <v:path arrowok="t"/>
            </v:shape>
            <v:shape id="_x0000_s1278" style="position:absolute;left:8660;top:79;width:2390;height:0" coordorigin="8660,79" coordsize="2390,0" path="m8660,79r2390,e" filled="f" strokecolor="#49a7dd" strokeweight="4.1pt">
              <v:path arrowok="t"/>
            </v:shape>
            <v:shape id="_x0000_s1277" style="position:absolute;left:10811;top:-81;width:320;height:320" coordorigin="10811,-81" coordsize="320,320" path="m10971,239r23,-1l11016,233r20,-8l11056,215r17,-13l11089,187r13,-17l11114,151r8,-20l11128,110r3,-23l11131,79r-2,-23l11124,34r-7,-20l11106,-6r-13,-17l11078,-39r-17,-13l11043,-63r-21,-9l11001,-78r-23,-2l10971,-81r-23,2l10926,-74r-21,8l10886,-56r-18,13l10852,-28r-13,17l10828,8r-9,20l10814,49r-3,23l10811,79r1,23l10817,124r8,21l10835,165r13,17l10863,198r17,13l10899,222r20,9l10941,237r22,2l10971,239xe" fillcolor="#49a7dd" stroked="f">
              <v:path arrowok="t"/>
            </v:shape>
            <w10:wrap anchorx="page"/>
          </v:group>
        </w:pict>
      </w:r>
      <w:r w:rsidRPr="00044A17">
        <w:rPr>
          <w:rFonts w:asciiTheme="minorHAnsi" w:hAnsiTheme="minorHAnsi"/>
          <w:w w:val="99"/>
        </w:rPr>
        <w:t>8</w:t>
      </w:r>
    </w:p>
    <w:p w14:paraId="1A52C8E8" w14:textId="77777777" w:rsidR="00B64230" w:rsidRPr="00044A17" w:rsidRDefault="00044A17">
      <w:pPr>
        <w:spacing w:line="120" w:lineRule="exact"/>
        <w:ind w:left="8"/>
        <w:rPr>
          <w:rFonts w:asciiTheme="minorHAnsi" w:hAnsiTheme="minorHAnsi"/>
          <w:sz w:val="14"/>
          <w:szCs w:val="14"/>
        </w:rPr>
      </w:pPr>
      <w:r w:rsidRPr="00044A17">
        <w:rPr>
          <w:rFonts w:asciiTheme="minorHAnsi" w:hAnsiTheme="minorHAnsi"/>
          <w:position w:val="1"/>
          <w:sz w:val="14"/>
          <w:szCs w:val="14"/>
        </w:rPr>
        <w:t>13</w:t>
      </w:r>
      <w:r w:rsidRPr="00044A17">
        <w:rPr>
          <w:rFonts w:asciiTheme="minorHAnsi" w:hAnsiTheme="minorHAnsi"/>
          <w:spacing w:val="-8"/>
          <w:position w:val="1"/>
          <w:sz w:val="14"/>
          <w:szCs w:val="14"/>
        </w:rPr>
        <w:t xml:space="preserve"> </w:t>
      </w:r>
      <w:r w:rsidRPr="00044A17">
        <w:rPr>
          <w:rFonts w:asciiTheme="minorHAnsi" w:hAnsiTheme="minorHAnsi"/>
          <w:spacing w:val="-6"/>
          <w:w w:val="65"/>
          <w:position w:val="1"/>
          <w:sz w:val="14"/>
          <w:szCs w:val="14"/>
        </w:rPr>
        <w:t>Y</w:t>
      </w:r>
      <w:r w:rsidRPr="00044A17">
        <w:rPr>
          <w:rFonts w:asciiTheme="minorHAnsi" w:hAnsiTheme="minorHAnsi"/>
          <w:spacing w:val="-2"/>
          <w:w w:val="111"/>
          <w:position w:val="1"/>
          <w:sz w:val="14"/>
          <w:szCs w:val="14"/>
        </w:rPr>
        <w:t>e</w:t>
      </w:r>
      <w:r w:rsidRPr="00044A17">
        <w:rPr>
          <w:rFonts w:asciiTheme="minorHAnsi" w:hAnsiTheme="minorHAnsi"/>
          <w:w w:val="110"/>
          <w:position w:val="1"/>
          <w:sz w:val="14"/>
          <w:szCs w:val="14"/>
        </w:rPr>
        <w:t>a</w:t>
      </w:r>
      <w:r w:rsidRPr="00044A17">
        <w:rPr>
          <w:rFonts w:asciiTheme="minorHAnsi" w:hAnsiTheme="minorHAnsi"/>
          <w:spacing w:val="-1"/>
          <w:w w:val="110"/>
          <w:position w:val="1"/>
          <w:sz w:val="14"/>
          <w:szCs w:val="14"/>
        </w:rPr>
        <w:t>r</w:t>
      </w:r>
      <w:r w:rsidRPr="00044A17">
        <w:rPr>
          <w:rFonts w:asciiTheme="minorHAnsi" w:hAnsiTheme="minorHAnsi"/>
          <w:w w:val="107"/>
          <w:position w:val="1"/>
          <w:sz w:val="14"/>
          <w:szCs w:val="14"/>
        </w:rPr>
        <w:t>s</w:t>
      </w:r>
      <w:r w:rsidRPr="00044A17">
        <w:rPr>
          <w:rFonts w:asciiTheme="minorHAnsi" w:hAnsiTheme="minorHAnsi"/>
          <w:spacing w:val="-7"/>
          <w:position w:val="1"/>
          <w:sz w:val="14"/>
          <w:szCs w:val="14"/>
        </w:rPr>
        <w:t xml:space="preserve"> </w:t>
      </w:r>
      <w:r w:rsidRPr="00044A17">
        <w:rPr>
          <w:rFonts w:asciiTheme="minorHAnsi" w:hAnsiTheme="minorHAnsi"/>
          <w:w w:val="102"/>
          <w:position w:val="1"/>
          <w:sz w:val="14"/>
          <w:szCs w:val="14"/>
        </w:rPr>
        <w:t>Experien</w:t>
      </w:r>
      <w:r w:rsidRPr="00044A17">
        <w:rPr>
          <w:rFonts w:asciiTheme="minorHAnsi" w:hAnsiTheme="minorHAnsi"/>
          <w:spacing w:val="-3"/>
          <w:w w:val="102"/>
          <w:position w:val="1"/>
          <w:sz w:val="14"/>
          <w:szCs w:val="14"/>
        </w:rPr>
        <w:t>c</w:t>
      </w:r>
      <w:r w:rsidRPr="00044A17">
        <w:rPr>
          <w:rFonts w:asciiTheme="minorHAnsi" w:hAnsiTheme="minorHAnsi"/>
          <w:w w:val="102"/>
          <w:position w:val="1"/>
          <w:sz w:val="14"/>
          <w:szCs w:val="14"/>
        </w:rPr>
        <w:t>e</w:t>
      </w:r>
    </w:p>
    <w:p w14:paraId="74F23EA0" w14:textId="77777777" w:rsidR="00B64230" w:rsidRPr="00044A17" w:rsidRDefault="00B64230">
      <w:pPr>
        <w:spacing w:before="11" w:line="220" w:lineRule="exact"/>
        <w:rPr>
          <w:rFonts w:asciiTheme="minorHAnsi" w:hAnsiTheme="minorHAnsi"/>
          <w:sz w:val="22"/>
          <w:szCs w:val="22"/>
        </w:rPr>
      </w:pPr>
    </w:p>
    <w:p w14:paraId="0C5971DF" w14:textId="77777777" w:rsidR="00B64230" w:rsidRPr="00044A17" w:rsidRDefault="00044A17">
      <w:pPr>
        <w:spacing w:line="200" w:lineRule="exact"/>
        <w:ind w:left="8"/>
        <w:rPr>
          <w:rFonts w:asciiTheme="minorHAnsi" w:hAnsiTheme="minorHAnsi"/>
        </w:rPr>
      </w:pPr>
      <w:r w:rsidRPr="00044A17">
        <w:rPr>
          <w:rFonts w:asciiTheme="minorHAnsi" w:hAnsiTheme="minorHAnsi"/>
          <w:position w:val="-1"/>
        </w:rPr>
        <w:t>Adobe</w:t>
      </w:r>
      <w:r w:rsidRPr="00044A17">
        <w:rPr>
          <w:rFonts w:asciiTheme="minorHAnsi" w:hAnsiTheme="minorHAnsi"/>
          <w:spacing w:val="-10"/>
          <w:position w:val="-1"/>
        </w:rPr>
        <w:t xml:space="preserve"> </w:t>
      </w:r>
      <w:r w:rsidRPr="00044A17">
        <w:rPr>
          <w:rFonts w:asciiTheme="minorHAnsi" w:hAnsiTheme="minorHAnsi"/>
          <w:position w:val="-1"/>
        </w:rPr>
        <w:t>Anima</w:t>
      </w:r>
      <w:r w:rsidRPr="00044A17">
        <w:rPr>
          <w:rFonts w:asciiTheme="minorHAnsi" w:hAnsiTheme="minorHAnsi"/>
          <w:spacing w:val="-2"/>
          <w:position w:val="-1"/>
        </w:rPr>
        <w:t>t</w:t>
      </w:r>
      <w:r w:rsidRPr="00044A17">
        <w:rPr>
          <w:rFonts w:asciiTheme="minorHAnsi" w:hAnsiTheme="minorHAnsi"/>
          <w:w w:val="111"/>
          <w:position w:val="-1"/>
        </w:rPr>
        <w:t>e</w:t>
      </w:r>
    </w:p>
    <w:p w14:paraId="5E72214C" w14:textId="77777777" w:rsidR="00B64230" w:rsidRPr="00044A17" w:rsidRDefault="00044A17">
      <w:pPr>
        <w:spacing w:line="160" w:lineRule="exact"/>
        <w:ind w:right="585"/>
        <w:jc w:val="right"/>
        <w:rPr>
          <w:rFonts w:asciiTheme="minorHAnsi" w:hAnsiTheme="minorHAnsi"/>
        </w:rPr>
      </w:pPr>
      <w:r w:rsidRPr="00044A17">
        <w:rPr>
          <w:rFonts w:asciiTheme="minorHAnsi" w:hAnsiTheme="minorHAnsi"/>
        </w:rPr>
        <w:pict w14:anchorId="1CB6ED0E">
          <v:group id="_x0000_s1272" style="position:absolute;left:0;text-align:left;margin-left:430.95pt;margin-top:-4.55pt;width:147.1pt;height:17pt;z-index:-251671552;mso-position-horizontal-relative:page" coordorigin="8619,-91" coordsize="2942,340">
            <v:shape id="_x0000_s1275" style="position:absolute;left:9130;top:79;width:2390;height:0" coordorigin="9130,79" coordsize="2390,0" path="m9130,79r2390,e" filled="f" strokeweight="4.1pt">
              <v:path arrowok="t"/>
            </v:shape>
            <v:shape id="_x0000_s1274" style="position:absolute;left:8660;top:79;width:2390;height:0" coordorigin="8660,79" coordsize="2390,0" path="m8660,79r2390,e" filled="f" strokecolor="#49a7dd" strokeweight="4.1pt">
              <v:path arrowok="t"/>
            </v:shape>
            <v:shape id="_x0000_s1273" style="position:absolute;left:10811;top:-81;width:320;height:320" coordorigin="10811,-81" coordsize="320,320" path="m10971,239r23,-1l11016,233r20,-8l11056,215r17,-13l11089,187r13,-17l11114,151r8,-20l11128,109r3,-22l11131,79r-2,-23l11124,34r-7,-20l11106,-6r-13,-17l11078,-39r-17,-13l11043,-64r-21,-8l11001,-78r-23,-2l10971,-81r-23,2l10926,-74r-21,8l10886,-56r-18,13l10852,-28r-13,17l10828,7r-9,21l10814,49r-3,23l10811,79r1,23l10817,124r8,21l10835,164r13,18l10863,198r17,13l10899,222r20,9l10941,237r22,2l10971,239xe" fillcolor="#49a7dd" stroked="f">
              <v:path arrowok="t"/>
            </v:shape>
            <w10:wrap anchorx="page"/>
          </v:group>
        </w:pict>
      </w:r>
      <w:r w:rsidRPr="00044A17">
        <w:rPr>
          <w:rFonts w:asciiTheme="minorHAnsi" w:hAnsiTheme="minorHAnsi"/>
          <w:w w:val="99"/>
        </w:rPr>
        <w:t>8</w:t>
      </w:r>
    </w:p>
    <w:p w14:paraId="5B743DAB" w14:textId="77777777" w:rsidR="00B64230" w:rsidRPr="00044A17" w:rsidRDefault="00044A17">
      <w:pPr>
        <w:spacing w:line="120" w:lineRule="exact"/>
        <w:ind w:left="8"/>
        <w:rPr>
          <w:rFonts w:asciiTheme="minorHAnsi" w:hAnsiTheme="minorHAnsi"/>
          <w:sz w:val="14"/>
          <w:szCs w:val="14"/>
        </w:rPr>
      </w:pPr>
      <w:r w:rsidRPr="00044A17">
        <w:rPr>
          <w:rFonts w:asciiTheme="minorHAnsi" w:hAnsiTheme="minorHAnsi"/>
          <w:position w:val="1"/>
          <w:sz w:val="14"/>
          <w:szCs w:val="14"/>
        </w:rPr>
        <w:t>21</w:t>
      </w:r>
      <w:r w:rsidRPr="00044A17">
        <w:rPr>
          <w:rFonts w:asciiTheme="minorHAnsi" w:hAnsiTheme="minorHAnsi"/>
          <w:spacing w:val="-8"/>
          <w:position w:val="1"/>
          <w:sz w:val="14"/>
          <w:szCs w:val="14"/>
        </w:rPr>
        <w:t xml:space="preserve"> </w:t>
      </w:r>
      <w:r w:rsidRPr="00044A17">
        <w:rPr>
          <w:rFonts w:asciiTheme="minorHAnsi" w:hAnsiTheme="minorHAnsi"/>
          <w:spacing w:val="-6"/>
          <w:w w:val="65"/>
          <w:position w:val="1"/>
          <w:sz w:val="14"/>
          <w:szCs w:val="14"/>
        </w:rPr>
        <w:t>Y</w:t>
      </w:r>
      <w:r w:rsidRPr="00044A17">
        <w:rPr>
          <w:rFonts w:asciiTheme="minorHAnsi" w:hAnsiTheme="minorHAnsi"/>
          <w:spacing w:val="-2"/>
          <w:w w:val="111"/>
          <w:position w:val="1"/>
          <w:sz w:val="14"/>
          <w:szCs w:val="14"/>
        </w:rPr>
        <w:t>e</w:t>
      </w:r>
      <w:r w:rsidRPr="00044A17">
        <w:rPr>
          <w:rFonts w:asciiTheme="minorHAnsi" w:hAnsiTheme="minorHAnsi"/>
          <w:w w:val="110"/>
          <w:position w:val="1"/>
          <w:sz w:val="14"/>
          <w:szCs w:val="14"/>
        </w:rPr>
        <w:t>a</w:t>
      </w:r>
      <w:r w:rsidRPr="00044A17">
        <w:rPr>
          <w:rFonts w:asciiTheme="minorHAnsi" w:hAnsiTheme="minorHAnsi"/>
          <w:spacing w:val="-1"/>
          <w:w w:val="110"/>
          <w:position w:val="1"/>
          <w:sz w:val="14"/>
          <w:szCs w:val="14"/>
        </w:rPr>
        <w:t>r</w:t>
      </w:r>
      <w:r w:rsidRPr="00044A17">
        <w:rPr>
          <w:rFonts w:asciiTheme="minorHAnsi" w:hAnsiTheme="minorHAnsi"/>
          <w:w w:val="107"/>
          <w:position w:val="1"/>
          <w:sz w:val="14"/>
          <w:szCs w:val="14"/>
        </w:rPr>
        <w:t>s</w:t>
      </w:r>
      <w:r w:rsidRPr="00044A17">
        <w:rPr>
          <w:rFonts w:asciiTheme="minorHAnsi" w:hAnsiTheme="minorHAnsi"/>
          <w:spacing w:val="-7"/>
          <w:position w:val="1"/>
          <w:sz w:val="14"/>
          <w:szCs w:val="14"/>
        </w:rPr>
        <w:t xml:space="preserve"> </w:t>
      </w:r>
      <w:r w:rsidRPr="00044A17">
        <w:rPr>
          <w:rFonts w:asciiTheme="minorHAnsi" w:hAnsiTheme="minorHAnsi"/>
          <w:w w:val="102"/>
          <w:position w:val="1"/>
          <w:sz w:val="14"/>
          <w:szCs w:val="14"/>
        </w:rPr>
        <w:t>Experien</w:t>
      </w:r>
      <w:r w:rsidRPr="00044A17">
        <w:rPr>
          <w:rFonts w:asciiTheme="minorHAnsi" w:hAnsiTheme="minorHAnsi"/>
          <w:spacing w:val="-3"/>
          <w:w w:val="102"/>
          <w:position w:val="1"/>
          <w:sz w:val="14"/>
          <w:szCs w:val="14"/>
        </w:rPr>
        <w:t>c</w:t>
      </w:r>
      <w:r w:rsidRPr="00044A17">
        <w:rPr>
          <w:rFonts w:asciiTheme="minorHAnsi" w:hAnsiTheme="minorHAnsi"/>
          <w:w w:val="102"/>
          <w:position w:val="1"/>
          <w:sz w:val="14"/>
          <w:szCs w:val="14"/>
        </w:rPr>
        <w:t>e</w:t>
      </w:r>
    </w:p>
    <w:p w14:paraId="156EB9E4" w14:textId="77777777" w:rsidR="00B64230" w:rsidRPr="00044A17" w:rsidRDefault="00B64230">
      <w:pPr>
        <w:spacing w:before="11" w:line="220" w:lineRule="exact"/>
        <w:rPr>
          <w:rFonts w:asciiTheme="minorHAnsi" w:hAnsiTheme="minorHAnsi"/>
          <w:sz w:val="22"/>
          <w:szCs w:val="22"/>
        </w:rPr>
      </w:pPr>
    </w:p>
    <w:p w14:paraId="53DE2177" w14:textId="77777777" w:rsidR="00B64230" w:rsidRPr="00044A17" w:rsidRDefault="00044A17">
      <w:pPr>
        <w:spacing w:line="200" w:lineRule="exact"/>
        <w:ind w:left="8"/>
        <w:rPr>
          <w:rFonts w:asciiTheme="minorHAnsi" w:hAnsiTheme="minorHAnsi"/>
        </w:rPr>
      </w:pPr>
      <w:r w:rsidRPr="00044A17">
        <w:rPr>
          <w:rFonts w:asciiTheme="minorHAnsi" w:hAnsiTheme="minorHAnsi"/>
          <w:position w:val="-1"/>
        </w:rPr>
        <w:t>Adobe</w:t>
      </w:r>
      <w:r w:rsidRPr="00044A17">
        <w:rPr>
          <w:rFonts w:asciiTheme="minorHAnsi" w:hAnsiTheme="minorHAnsi"/>
          <w:spacing w:val="-10"/>
          <w:position w:val="-1"/>
        </w:rPr>
        <w:t xml:space="preserve"> </w:t>
      </w:r>
      <w:r w:rsidRPr="00044A17">
        <w:rPr>
          <w:rFonts w:asciiTheme="minorHAnsi" w:hAnsiTheme="minorHAnsi"/>
          <w:w w:val="101"/>
          <w:position w:val="-1"/>
        </w:rPr>
        <w:t>Illust</w:t>
      </w:r>
      <w:r w:rsidRPr="00044A17">
        <w:rPr>
          <w:rFonts w:asciiTheme="minorHAnsi" w:hAnsiTheme="minorHAnsi"/>
          <w:spacing w:val="-5"/>
          <w:w w:val="101"/>
          <w:position w:val="-1"/>
        </w:rPr>
        <w:t>r</w:t>
      </w:r>
      <w:r w:rsidRPr="00044A17">
        <w:rPr>
          <w:rFonts w:asciiTheme="minorHAnsi" w:hAnsiTheme="minorHAnsi"/>
          <w:w w:val="118"/>
          <w:position w:val="-1"/>
        </w:rPr>
        <w:t>a</w:t>
      </w:r>
      <w:r w:rsidRPr="00044A17">
        <w:rPr>
          <w:rFonts w:asciiTheme="minorHAnsi" w:hAnsiTheme="minorHAnsi"/>
          <w:spacing w:val="-2"/>
          <w:w w:val="118"/>
          <w:position w:val="-1"/>
        </w:rPr>
        <w:t>t</w:t>
      </w:r>
      <w:r w:rsidRPr="00044A17">
        <w:rPr>
          <w:rFonts w:asciiTheme="minorHAnsi" w:hAnsiTheme="minorHAnsi"/>
          <w:w w:val="106"/>
          <w:position w:val="-1"/>
        </w:rPr>
        <w:t>or</w:t>
      </w:r>
    </w:p>
    <w:p w14:paraId="0BB6B092" w14:textId="77777777" w:rsidR="00B64230" w:rsidRPr="00044A17" w:rsidRDefault="00044A17">
      <w:pPr>
        <w:spacing w:line="160" w:lineRule="exact"/>
        <w:ind w:right="841"/>
        <w:jc w:val="right"/>
        <w:rPr>
          <w:rFonts w:asciiTheme="minorHAnsi" w:hAnsiTheme="minorHAnsi"/>
        </w:rPr>
      </w:pPr>
      <w:r w:rsidRPr="00044A17">
        <w:rPr>
          <w:rFonts w:asciiTheme="minorHAnsi" w:hAnsiTheme="minorHAnsi"/>
        </w:rPr>
        <w:pict w14:anchorId="30B0E5CA">
          <v:group id="_x0000_s1268" style="position:absolute;left:0;text-align:left;margin-left:430.95pt;margin-top:-4.55pt;width:147.1pt;height:17pt;z-index:-251670528;mso-position-horizontal-relative:page" coordorigin="8619,-91" coordsize="2942,340">
            <v:shape id="_x0000_s1271" style="position:absolute;left:9130;top:79;width:2390;height:0" coordorigin="9130,79" coordsize="2390,0" path="m9130,79r2390,e" filled="f" strokeweight="4.1pt">
              <v:path arrowok="t"/>
            </v:shape>
            <v:shape id="_x0000_s1270" style="position:absolute;left:8660;top:79;width:2054;height:0" coordorigin="8660,79" coordsize="2054,0" path="m8660,79r2054,e" filled="f" strokecolor="#49a7dd" strokeweight="4.1pt">
              <v:path arrowok="t"/>
            </v:shape>
            <v:shape id="_x0000_s1269" style="position:absolute;left:10554;top:-81;width:320;height:320" coordorigin="10554,-81" coordsize="320,320" path="m10714,239r23,-1l10759,233r21,-8l10799,215r18,-13l10833,187r13,-17l10857,151r9,-20l10872,109r2,-22l10874,79r-1,-23l10868,34r-8,-20l10850,-6r-13,-17l10822,-39r-17,-13l10786,-64r-20,-8l10744,-78r-22,-2l10714,-81r-23,2l10669,-74r-20,8l10629,-56r-17,13l10596,-28r-13,17l10571,7r-8,21l10557,49r-2,23l10554,79r2,23l10561,124r7,21l10579,164r13,18l10607,198r17,13l10642,222r21,9l10684,237r23,2l10714,239xe" fillcolor="#49a7dd" stroked="f">
              <v:path arrowok="t"/>
            </v:shape>
            <w10:wrap anchorx="page"/>
          </v:group>
        </w:pict>
      </w:r>
      <w:r w:rsidRPr="00044A17">
        <w:rPr>
          <w:rFonts w:asciiTheme="minorHAnsi" w:hAnsiTheme="minorHAnsi"/>
          <w:w w:val="99"/>
        </w:rPr>
        <w:t>7</w:t>
      </w:r>
    </w:p>
    <w:p w14:paraId="7AA07873" w14:textId="77777777" w:rsidR="00B64230" w:rsidRPr="00044A17" w:rsidRDefault="00044A17">
      <w:pPr>
        <w:spacing w:line="120" w:lineRule="exact"/>
        <w:ind w:left="8"/>
        <w:rPr>
          <w:rFonts w:asciiTheme="minorHAnsi" w:hAnsiTheme="minorHAnsi"/>
          <w:sz w:val="14"/>
          <w:szCs w:val="14"/>
        </w:rPr>
      </w:pPr>
      <w:r w:rsidRPr="00044A17">
        <w:rPr>
          <w:rFonts w:asciiTheme="minorHAnsi" w:hAnsiTheme="minorHAnsi"/>
          <w:position w:val="1"/>
          <w:sz w:val="14"/>
          <w:szCs w:val="14"/>
        </w:rPr>
        <w:t>21</w:t>
      </w:r>
      <w:r w:rsidRPr="00044A17">
        <w:rPr>
          <w:rFonts w:asciiTheme="minorHAnsi" w:hAnsiTheme="minorHAnsi"/>
          <w:spacing w:val="-8"/>
          <w:position w:val="1"/>
          <w:sz w:val="14"/>
          <w:szCs w:val="14"/>
        </w:rPr>
        <w:t xml:space="preserve"> </w:t>
      </w:r>
      <w:r w:rsidRPr="00044A17">
        <w:rPr>
          <w:rFonts w:asciiTheme="minorHAnsi" w:hAnsiTheme="minorHAnsi"/>
          <w:spacing w:val="-6"/>
          <w:w w:val="65"/>
          <w:position w:val="1"/>
          <w:sz w:val="14"/>
          <w:szCs w:val="14"/>
        </w:rPr>
        <w:t>Y</w:t>
      </w:r>
      <w:r w:rsidRPr="00044A17">
        <w:rPr>
          <w:rFonts w:asciiTheme="minorHAnsi" w:hAnsiTheme="minorHAnsi"/>
          <w:spacing w:val="-2"/>
          <w:w w:val="111"/>
          <w:position w:val="1"/>
          <w:sz w:val="14"/>
          <w:szCs w:val="14"/>
        </w:rPr>
        <w:t>e</w:t>
      </w:r>
      <w:r w:rsidRPr="00044A17">
        <w:rPr>
          <w:rFonts w:asciiTheme="minorHAnsi" w:hAnsiTheme="minorHAnsi"/>
          <w:w w:val="110"/>
          <w:position w:val="1"/>
          <w:sz w:val="14"/>
          <w:szCs w:val="14"/>
        </w:rPr>
        <w:t>a</w:t>
      </w:r>
      <w:r w:rsidRPr="00044A17">
        <w:rPr>
          <w:rFonts w:asciiTheme="minorHAnsi" w:hAnsiTheme="minorHAnsi"/>
          <w:spacing w:val="-1"/>
          <w:w w:val="110"/>
          <w:position w:val="1"/>
          <w:sz w:val="14"/>
          <w:szCs w:val="14"/>
        </w:rPr>
        <w:t>r</w:t>
      </w:r>
      <w:r w:rsidRPr="00044A17">
        <w:rPr>
          <w:rFonts w:asciiTheme="minorHAnsi" w:hAnsiTheme="minorHAnsi"/>
          <w:w w:val="107"/>
          <w:position w:val="1"/>
          <w:sz w:val="14"/>
          <w:szCs w:val="14"/>
        </w:rPr>
        <w:t>s</w:t>
      </w:r>
      <w:r w:rsidRPr="00044A17">
        <w:rPr>
          <w:rFonts w:asciiTheme="minorHAnsi" w:hAnsiTheme="minorHAnsi"/>
          <w:spacing w:val="-7"/>
          <w:position w:val="1"/>
          <w:sz w:val="14"/>
          <w:szCs w:val="14"/>
        </w:rPr>
        <w:t xml:space="preserve"> </w:t>
      </w:r>
      <w:r w:rsidRPr="00044A17">
        <w:rPr>
          <w:rFonts w:asciiTheme="minorHAnsi" w:hAnsiTheme="minorHAnsi"/>
          <w:w w:val="102"/>
          <w:position w:val="1"/>
          <w:sz w:val="14"/>
          <w:szCs w:val="14"/>
        </w:rPr>
        <w:t>Experien</w:t>
      </w:r>
      <w:r w:rsidRPr="00044A17">
        <w:rPr>
          <w:rFonts w:asciiTheme="minorHAnsi" w:hAnsiTheme="minorHAnsi"/>
          <w:spacing w:val="-3"/>
          <w:w w:val="102"/>
          <w:position w:val="1"/>
          <w:sz w:val="14"/>
          <w:szCs w:val="14"/>
        </w:rPr>
        <w:t>c</w:t>
      </w:r>
      <w:r w:rsidRPr="00044A17">
        <w:rPr>
          <w:rFonts w:asciiTheme="minorHAnsi" w:hAnsiTheme="minorHAnsi"/>
          <w:w w:val="102"/>
          <w:position w:val="1"/>
          <w:sz w:val="14"/>
          <w:szCs w:val="14"/>
        </w:rPr>
        <w:t>e</w:t>
      </w:r>
    </w:p>
    <w:p w14:paraId="7939C271" w14:textId="77777777" w:rsidR="00B64230" w:rsidRPr="00044A17" w:rsidRDefault="00B64230">
      <w:pPr>
        <w:spacing w:before="11" w:line="220" w:lineRule="exact"/>
        <w:rPr>
          <w:rFonts w:asciiTheme="minorHAnsi" w:hAnsiTheme="minorHAnsi"/>
          <w:sz w:val="22"/>
          <w:szCs w:val="22"/>
        </w:rPr>
      </w:pPr>
    </w:p>
    <w:p w14:paraId="37E57432" w14:textId="77777777" w:rsidR="00B64230" w:rsidRPr="00044A17" w:rsidRDefault="00044A17">
      <w:pPr>
        <w:spacing w:line="200" w:lineRule="exact"/>
        <w:ind w:left="8"/>
        <w:rPr>
          <w:rFonts w:asciiTheme="minorHAnsi" w:hAnsiTheme="minorHAnsi"/>
        </w:rPr>
      </w:pPr>
      <w:r w:rsidRPr="00044A17">
        <w:rPr>
          <w:rFonts w:asciiTheme="minorHAnsi" w:hAnsiTheme="minorHAnsi"/>
          <w:w w:val="96"/>
          <w:position w:val="-1"/>
        </w:rPr>
        <w:t>S</w:t>
      </w:r>
      <w:r w:rsidRPr="00044A17">
        <w:rPr>
          <w:rFonts w:asciiTheme="minorHAnsi" w:hAnsiTheme="minorHAnsi"/>
          <w:spacing w:val="-4"/>
          <w:w w:val="96"/>
          <w:position w:val="-1"/>
        </w:rPr>
        <w:t>k</w:t>
      </w:r>
      <w:r w:rsidRPr="00044A17">
        <w:rPr>
          <w:rFonts w:asciiTheme="minorHAnsi" w:hAnsiTheme="minorHAnsi"/>
          <w:spacing w:val="-3"/>
          <w:w w:val="111"/>
          <w:position w:val="-1"/>
        </w:rPr>
        <w:t>e</w:t>
      </w:r>
      <w:r w:rsidRPr="00044A17">
        <w:rPr>
          <w:rFonts w:asciiTheme="minorHAnsi" w:hAnsiTheme="minorHAnsi"/>
          <w:spacing w:val="-2"/>
          <w:w w:val="122"/>
          <w:position w:val="-1"/>
        </w:rPr>
        <w:t>t</w:t>
      </w:r>
      <w:r w:rsidRPr="00044A17">
        <w:rPr>
          <w:rFonts w:asciiTheme="minorHAnsi" w:hAnsiTheme="minorHAnsi"/>
          <w:w w:val="106"/>
          <w:position w:val="-1"/>
        </w:rPr>
        <w:t>ch</w:t>
      </w:r>
    </w:p>
    <w:p w14:paraId="78A7617A" w14:textId="77777777" w:rsidR="00B64230" w:rsidRPr="00044A17" w:rsidRDefault="00044A17">
      <w:pPr>
        <w:spacing w:line="160" w:lineRule="exact"/>
        <w:ind w:right="841"/>
        <w:jc w:val="right"/>
        <w:rPr>
          <w:rFonts w:asciiTheme="minorHAnsi" w:hAnsiTheme="minorHAnsi"/>
        </w:rPr>
      </w:pPr>
      <w:r w:rsidRPr="00044A17">
        <w:rPr>
          <w:rFonts w:asciiTheme="minorHAnsi" w:hAnsiTheme="minorHAnsi"/>
        </w:rPr>
        <w:pict w14:anchorId="0D6C369A">
          <v:group id="_x0000_s1264" style="position:absolute;left:0;text-align:left;margin-left:430.95pt;margin-top:-4.55pt;width:147.1pt;height:17pt;z-index:-251669504;mso-position-horizontal-relative:page" coordorigin="8619,-91" coordsize="2942,340">
            <v:shape id="_x0000_s1267" style="position:absolute;left:9130;top:79;width:2390;height:0" coordorigin="9130,79" coordsize="2390,0" path="m9130,79r2390,e" filled="f" strokeweight="4.1pt">
              <v:path arrowok="t"/>
            </v:shape>
            <v:shape id="_x0000_s1266" style="position:absolute;left:8660;top:79;width:2054;height:0" coordorigin="8660,79" coordsize="2054,0" path="m8660,79r2054,e" filled="f" strokecolor="#49a7dd" strokeweight="4.1pt">
              <v:path arrowok="t"/>
            </v:shape>
            <v:shape id="_x0000_s1265" style="position:absolute;left:10554;top:-81;width:320;height:320" coordorigin="10554,-81" coordsize="320,320" path="m10714,239r23,-1l10759,233r21,-8l10799,215r18,-13l10833,187r13,-17l10857,151r9,-20l10872,109r2,-22l10874,79r-1,-23l10868,34r-8,-20l10850,-6r-13,-17l10822,-39r-17,-13l10786,-64r-20,-8l10744,-78r-22,-2l10714,-81r-23,2l10669,-74r-20,8l10629,-56r-17,13l10596,-28r-13,17l10571,7r-8,21l10557,49r-2,23l10554,79r2,23l10561,124r7,21l10579,164r13,18l10607,198r17,13l10642,222r21,9l10684,237r23,2l10714,239xe" fillcolor="#49a7dd" stroked="f">
              <v:path arrowok="t"/>
            </v:shape>
            <w10:wrap anchorx="page"/>
          </v:group>
        </w:pict>
      </w:r>
      <w:r w:rsidRPr="00044A17">
        <w:rPr>
          <w:rFonts w:asciiTheme="minorHAnsi" w:hAnsiTheme="minorHAnsi"/>
          <w:w w:val="99"/>
        </w:rPr>
        <w:t>7</w:t>
      </w:r>
    </w:p>
    <w:p w14:paraId="485371D1" w14:textId="77777777" w:rsidR="00B64230" w:rsidRPr="00044A17" w:rsidRDefault="00044A17">
      <w:pPr>
        <w:spacing w:line="120" w:lineRule="exact"/>
        <w:ind w:left="8"/>
        <w:rPr>
          <w:rFonts w:asciiTheme="minorHAnsi" w:hAnsiTheme="minorHAnsi"/>
          <w:sz w:val="14"/>
          <w:szCs w:val="14"/>
        </w:rPr>
      </w:pPr>
      <w:r w:rsidRPr="00044A17">
        <w:rPr>
          <w:rFonts w:asciiTheme="minorHAnsi" w:hAnsiTheme="minorHAnsi"/>
          <w:position w:val="1"/>
          <w:sz w:val="14"/>
          <w:szCs w:val="14"/>
        </w:rPr>
        <w:t>2</w:t>
      </w:r>
      <w:r w:rsidRPr="00044A17">
        <w:rPr>
          <w:rFonts w:asciiTheme="minorHAnsi" w:hAnsiTheme="minorHAnsi"/>
          <w:spacing w:val="-8"/>
          <w:position w:val="1"/>
          <w:sz w:val="14"/>
          <w:szCs w:val="14"/>
        </w:rPr>
        <w:t xml:space="preserve"> </w:t>
      </w:r>
      <w:r w:rsidRPr="00044A17">
        <w:rPr>
          <w:rFonts w:asciiTheme="minorHAnsi" w:hAnsiTheme="minorHAnsi"/>
          <w:spacing w:val="-6"/>
          <w:w w:val="65"/>
          <w:position w:val="1"/>
          <w:sz w:val="14"/>
          <w:szCs w:val="14"/>
        </w:rPr>
        <w:t>Y</w:t>
      </w:r>
      <w:r w:rsidRPr="00044A17">
        <w:rPr>
          <w:rFonts w:asciiTheme="minorHAnsi" w:hAnsiTheme="minorHAnsi"/>
          <w:spacing w:val="-2"/>
          <w:w w:val="111"/>
          <w:position w:val="1"/>
          <w:sz w:val="14"/>
          <w:szCs w:val="14"/>
        </w:rPr>
        <w:t>e</w:t>
      </w:r>
      <w:r w:rsidRPr="00044A17">
        <w:rPr>
          <w:rFonts w:asciiTheme="minorHAnsi" w:hAnsiTheme="minorHAnsi"/>
          <w:w w:val="110"/>
          <w:position w:val="1"/>
          <w:sz w:val="14"/>
          <w:szCs w:val="14"/>
        </w:rPr>
        <w:t>a</w:t>
      </w:r>
      <w:r w:rsidRPr="00044A17">
        <w:rPr>
          <w:rFonts w:asciiTheme="minorHAnsi" w:hAnsiTheme="minorHAnsi"/>
          <w:spacing w:val="-1"/>
          <w:w w:val="110"/>
          <w:position w:val="1"/>
          <w:sz w:val="14"/>
          <w:szCs w:val="14"/>
        </w:rPr>
        <w:t>r</w:t>
      </w:r>
      <w:r w:rsidRPr="00044A17">
        <w:rPr>
          <w:rFonts w:asciiTheme="minorHAnsi" w:hAnsiTheme="minorHAnsi"/>
          <w:w w:val="107"/>
          <w:position w:val="1"/>
          <w:sz w:val="14"/>
          <w:szCs w:val="14"/>
        </w:rPr>
        <w:t>s</w:t>
      </w:r>
      <w:r w:rsidRPr="00044A17">
        <w:rPr>
          <w:rFonts w:asciiTheme="minorHAnsi" w:hAnsiTheme="minorHAnsi"/>
          <w:spacing w:val="-7"/>
          <w:position w:val="1"/>
          <w:sz w:val="14"/>
          <w:szCs w:val="14"/>
        </w:rPr>
        <w:t xml:space="preserve"> </w:t>
      </w:r>
      <w:r w:rsidRPr="00044A17">
        <w:rPr>
          <w:rFonts w:asciiTheme="minorHAnsi" w:hAnsiTheme="minorHAnsi"/>
          <w:w w:val="102"/>
          <w:position w:val="1"/>
          <w:sz w:val="14"/>
          <w:szCs w:val="14"/>
        </w:rPr>
        <w:t>Experien</w:t>
      </w:r>
      <w:r w:rsidRPr="00044A17">
        <w:rPr>
          <w:rFonts w:asciiTheme="minorHAnsi" w:hAnsiTheme="minorHAnsi"/>
          <w:spacing w:val="-3"/>
          <w:w w:val="102"/>
          <w:position w:val="1"/>
          <w:sz w:val="14"/>
          <w:szCs w:val="14"/>
        </w:rPr>
        <w:t>c</w:t>
      </w:r>
      <w:r w:rsidRPr="00044A17">
        <w:rPr>
          <w:rFonts w:asciiTheme="minorHAnsi" w:hAnsiTheme="minorHAnsi"/>
          <w:w w:val="102"/>
          <w:position w:val="1"/>
          <w:sz w:val="14"/>
          <w:szCs w:val="14"/>
        </w:rPr>
        <w:t>e</w:t>
      </w:r>
    </w:p>
    <w:p w14:paraId="4442395D" w14:textId="77777777" w:rsidR="00B64230" w:rsidRPr="00044A17" w:rsidRDefault="00B64230">
      <w:pPr>
        <w:spacing w:before="11" w:line="220" w:lineRule="exact"/>
        <w:rPr>
          <w:rFonts w:asciiTheme="minorHAnsi" w:hAnsiTheme="minorHAnsi"/>
          <w:sz w:val="22"/>
          <w:szCs w:val="22"/>
        </w:rPr>
      </w:pPr>
    </w:p>
    <w:p w14:paraId="3B9F87D7" w14:textId="77777777" w:rsidR="00B64230" w:rsidRPr="00044A17" w:rsidRDefault="00044A17">
      <w:pPr>
        <w:spacing w:line="220" w:lineRule="exact"/>
        <w:rPr>
          <w:rFonts w:asciiTheme="minorHAnsi" w:hAnsiTheme="minorHAnsi"/>
        </w:rPr>
      </w:pPr>
      <w:r w:rsidRPr="00044A17">
        <w:rPr>
          <w:rFonts w:asciiTheme="minorHAnsi" w:hAnsiTheme="minorHAnsi"/>
        </w:rPr>
        <w:t>Adobe</w:t>
      </w:r>
      <w:r w:rsidRPr="00044A17">
        <w:rPr>
          <w:rFonts w:asciiTheme="minorHAnsi" w:hAnsiTheme="minorHAnsi"/>
          <w:spacing w:val="-10"/>
        </w:rPr>
        <w:t xml:space="preserve"> </w:t>
      </w:r>
      <w:r w:rsidRPr="00044A17">
        <w:rPr>
          <w:rFonts w:asciiTheme="minorHAnsi" w:hAnsiTheme="minorHAnsi"/>
          <w:spacing w:val="-1"/>
          <w:w w:val="70"/>
        </w:rPr>
        <w:t>X</w:t>
      </w:r>
      <w:r w:rsidRPr="00044A17">
        <w:rPr>
          <w:rFonts w:asciiTheme="minorHAnsi" w:hAnsiTheme="minorHAnsi"/>
          <w:w w:val="111"/>
        </w:rPr>
        <w:t>d</w:t>
      </w:r>
      <w:r w:rsidRPr="00044A17">
        <w:rPr>
          <w:rFonts w:asciiTheme="minorHAnsi" w:hAnsiTheme="minorHAnsi"/>
          <w:spacing w:val="-10"/>
        </w:rPr>
        <w:t xml:space="preserve"> </w:t>
      </w:r>
      <w:r w:rsidRPr="00044A17">
        <w:rPr>
          <w:rFonts w:asciiTheme="minorHAnsi" w:hAnsiTheme="minorHAnsi"/>
          <w:w w:val="95"/>
        </w:rPr>
        <w:t>(B</w:t>
      </w:r>
      <w:r w:rsidRPr="00044A17">
        <w:rPr>
          <w:rFonts w:asciiTheme="minorHAnsi" w:hAnsiTheme="minorHAnsi"/>
          <w:spacing w:val="-3"/>
          <w:w w:val="95"/>
        </w:rPr>
        <w:t>e</w:t>
      </w:r>
      <w:r w:rsidRPr="00044A17">
        <w:rPr>
          <w:rFonts w:asciiTheme="minorHAnsi" w:hAnsiTheme="minorHAnsi"/>
          <w:spacing w:val="-4"/>
          <w:w w:val="122"/>
        </w:rPr>
        <w:t>t</w:t>
      </w:r>
      <w:r w:rsidRPr="00044A17">
        <w:rPr>
          <w:rFonts w:asciiTheme="minorHAnsi" w:hAnsiTheme="minorHAnsi"/>
          <w:w w:val="105"/>
        </w:rPr>
        <w:t>a)</w:t>
      </w:r>
    </w:p>
    <w:p w14:paraId="722B21E3" w14:textId="77777777" w:rsidR="00B64230" w:rsidRPr="00044A17" w:rsidRDefault="00044A17">
      <w:pPr>
        <w:spacing w:line="160" w:lineRule="exact"/>
        <w:ind w:right="401"/>
        <w:jc w:val="right"/>
        <w:rPr>
          <w:rFonts w:asciiTheme="minorHAnsi" w:hAnsiTheme="minorHAnsi"/>
        </w:rPr>
      </w:pPr>
      <w:r w:rsidRPr="00044A17">
        <w:rPr>
          <w:rFonts w:asciiTheme="minorHAnsi" w:hAnsiTheme="minorHAnsi"/>
        </w:rPr>
        <w:pict w14:anchorId="0B77589D">
          <v:group id="_x0000_s1260" style="position:absolute;left:0;text-align:left;margin-left:430.55pt;margin-top:-4.05pt;width:147.1pt;height:17pt;z-index:-251666432;mso-position-horizontal-relative:page" coordorigin="8611,-81" coordsize="2942,340">
            <v:shape id="_x0000_s1263" style="position:absolute;left:9122;top:69;width:2390;height:0" coordorigin="9122,69" coordsize="2390,0" path="m9122,69r2390,e" filled="f" strokeweight="4.1pt">
              <v:path arrowok="t"/>
            </v:shape>
            <v:shape id="_x0000_s1262" style="position:absolute;left:8652;top:69;width:2388;height:0" coordorigin="8652,69" coordsize="2388,0" path="m8652,69r2388,e" filled="f" strokecolor="#49a7dd" strokeweight="4.1pt">
              <v:path arrowok="t"/>
            </v:shape>
            <v:shape id="_x0000_s1261" style="position:absolute;left:10995;top:-71;width:320;height:320" coordorigin="10995,-71" coordsize="320,320" path="m11155,249r23,-1l11200,243r21,-8l11240,225r17,-13l11273,197r14,-17l11298,161r8,-20l11312,120r3,-23l11315,89r-2,-23l11308,44r-7,-20l11290,4r-12,-17l11263,-29r-17,-13l11227,-53r-21,-9l11185,-68r-23,-2l11155,-71r-23,2l11110,-64r-21,8l11070,-46r-18,13l11037,-18r-14,17l11012,18r-9,20l10998,59r-3,23l10995,89r1,23l11001,134r8,21l11019,175r13,17l11047,208r17,13l11083,232r20,9l11125,247r22,2l11155,249xe" fillcolor="#49a7dd" stroked="f">
              <v:path arrowok="t"/>
            </v:shape>
            <w10:wrap anchorx="page"/>
          </v:group>
        </w:pict>
      </w:r>
      <w:r w:rsidRPr="00044A17">
        <w:rPr>
          <w:rFonts w:asciiTheme="minorHAnsi" w:hAnsiTheme="minorHAnsi"/>
          <w:w w:val="99"/>
          <w:position w:val="-1"/>
        </w:rPr>
        <w:t>9</w:t>
      </w:r>
    </w:p>
    <w:p w14:paraId="7BBFF90C" w14:textId="77777777" w:rsidR="00B64230" w:rsidRPr="00044A17" w:rsidRDefault="00044A17">
      <w:pPr>
        <w:spacing w:line="100" w:lineRule="exact"/>
        <w:rPr>
          <w:rFonts w:asciiTheme="minorHAnsi" w:hAnsiTheme="minorHAnsi"/>
          <w:sz w:val="14"/>
          <w:szCs w:val="14"/>
        </w:rPr>
        <w:sectPr w:rsidR="00B64230" w:rsidRPr="00044A17">
          <w:type w:val="continuous"/>
          <w:pgSz w:w="12240" w:h="15840"/>
          <w:pgMar w:top="620" w:right="640" w:bottom="280" w:left="620" w:header="720" w:footer="720" w:gutter="0"/>
          <w:cols w:num="2" w:space="720" w:equalWidth="0">
            <w:col w:w="7617" w:space="415"/>
            <w:col w:w="2948"/>
          </w:cols>
        </w:sectPr>
      </w:pPr>
      <w:r w:rsidRPr="00044A17">
        <w:rPr>
          <w:rFonts w:asciiTheme="minorHAnsi" w:hAnsiTheme="minorHAnsi"/>
          <w:position w:val="1"/>
          <w:sz w:val="14"/>
          <w:szCs w:val="14"/>
        </w:rPr>
        <w:t>1</w:t>
      </w:r>
      <w:r w:rsidRPr="00044A17">
        <w:rPr>
          <w:rFonts w:asciiTheme="minorHAnsi" w:hAnsiTheme="minorHAnsi"/>
          <w:spacing w:val="-8"/>
          <w:position w:val="1"/>
          <w:sz w:val="14"/>
          <w:szCs w:val="14"/>
        </w:rPr>
        <w:t xml:space="preserve"> </w:t>
      </w:r>
      <w:r w:rsidRPr="00044A17">
        <w:rPr>
          <w:rFonts w:asciiTheme="minorHAnsi" w:hAnsiTheme="minorHAnsi"/>
          <w:spacing w:val="-6"/>
          <w:w w:val="65"/>
          <w:position w:val="1"/>
          <w:sz w:val="14"/>
          <w:szCs w:val="14"/>
        </w:rPr>
        <w:t>Y</w:t>
      </w:r>
      <w:r w:rsidRPr="00044A17">
        <w:rPr>
          <w:rFonts w:asciiTheme="minorHAnsi" w:hAnsiTheme="minorHAnsi"/>
          <w:spacing w:val="-2"/>
          <w:w w:val="111"/>
          <w:position w:val="1"/>
          <w:sz w:val="14"/>
          <w:szCs w:val="14"/>
        </w:rPr>
        <w:t>e</w:t>
      </w:r>
      <w:r w:rsidRPr="00044A17">
        <w:rPr>
          <w:rFonts w:asciiTheme="minorHAnsi" w:hAnsiTheme="minorHAnsi"/>
          <w:w w:val="110"/>
          <w:position w:val="1"/>
          <w:sz w:val="14"/>
          <w:szCs w:val="14"/>
        </w:rPr>
        <w:t>ar</w:t>
      </w:r>
      <w:r w:rsidRPr="00044A17">
        <w:rPr>
          <w:rFonts w:asciiTheme="minorHAnsi" w:hAnsiTheme="minorHAnsi"/>
          <w:spacing w:val="-7"/>
          <w:position w:val="1"/>
          <w:sz w:val="14"/>
          <w:szCs w:val="14"/>
        </w:rPr>
        <w:t xml:space="preserve"> </w:t>
      </w:r>
      <w:r w:rsidRPr="00044A17">
        <w:rPr>
          <w:rFonts w:asciiTheme="minorHAnsi" w:hAnsiTheme="minorHAnsi"/>
          <w:w w:val="102"/>
          <w:position w:val="1"/>
          <w:sz w:val="14"/>
          <w:szCs w:val="14"/>
        </w:rPr>
        <w:t>Experien</w:t>
      </w:r>
      <w:r w:rsidRPr="00044A17">
        <w:rPr>
          <w:rFonts w:asciiTheme="minorHAnsi" w:hAnsiTheme="minorHAnsi"/>
          <w:spacing w:val="-3"/>
          <w:w w:val="102"/>
          <w:position w:val="1"/>
          <w:sz w:val="14"/>
          <w:szCs w:val="14"/>
        </w:rPr>
        <w:t>c</w:t>
      </w:r>
      <w:r w:rsidRPr="00044A17">
        <w:rPr>
          <w:rFonts w:asciiTheme="minorHAnsi" w:hAnsiTheme="minorHAnsi"/>
          <w:w w:val="102"/>
          <w:position w:val="1"/>
          <w:sz w:val="14"/>
          <w:szCs w:val="14"/>
        </w:rPr>
        <w:t>e</w:t>
      </w:r>
    </w:p>
    <w:p w14:paraId="0EC23DAB" w14:textId="77777777" w:rsidR="00B64230" w:rsidRPr="00044A17" w:rsidRDefault="00044A17">
      <w:pPr>
        <w:spacing w:before="48"/>
        <w:ind w:left="100" w:right="-62"/>
        <w:rPr>
          <w:rFonts w:asciiTheme="minorHAnsi" w:hAnsiTheme="minorHAnsi"/>
          <w:sz w:val="28"/>
          <w:szCs w:val="28"/>
        </w:rPr>
      </w:pPr>
      <w:r w:rsidRPr="00044A17">
        <w:rPr>
          <w:rFonts w:asciiTheme="minorHAnsi" w:hAnsiTheme="minorHAnsi"/>
          <w:sz w:val="28"/>
          <w:szCs w:val="28"/>
        </w:rPr>
        <w:lastRenderedPageBreak/>
        <w:t>C</w:t>
      </w:r>
      <w:r w:rsidRPr="00044A17">
        <w:rPr>
          <w:rFonts w:asciiTheme="minorHAnsi" w:hAnsiTheme="minorHAnsi"/>
          <w:spacing w:val="-3"/>
          <w:sz w:val="28"/>
          <w:szCs w:val="28"/>
        </w:rPr>
        <w:t>re</w:t>
      </w:r>
      <w:r w:rsidRPr="00044A17">
        <w:rPr>
          <w:rFonts w:asciiTheme="minorHAnsi" w:hAnsiTheme="minorHAnsi"/>
          <w:sz w:val="28"/>
          <w:szCs w:val="28"/>
        </w:rPr>
        <w:t>ati</w:t>
      </w:r>
      <w:r w:rsidRPr="00044A17">
        <w:rPr>
          <w:rFonts w:asciiTheme="minorHAnsi" w:hAnsiTheme="minorHAnsi"/>
          <w:spacing w:val="-2"/>
          <w:sz w:val="28"/>
          <w:szCs w:val="28"/>
        </w:rPr>
        <w:t>v</w:t>
      </w:r>
      <w:r w:rsidRPr="00044A17">
        <w:rPr>
          <w:rFonts w:asciiTheme="minorHAnsi" w:hAnsiTheme="minorHAnsi"/>
          <w:sz w:val="28"/>
          <w:szCs w:val="28"/>
        </w:rPr>
        <w:t>e</w:t>
      </w:r>
      <w:r w:rsidRPr="00044A17">
        <w:rPr>
          <w:rFonts w:asciiTheme="minorHAnsi" w:hAnsiTheme="minorHAnsi"/>
          <w:spacing w:val="43"/>
          <w:sz w:val="28"/>
          <w:szCs w:val="28"/>
        </w:rPr>
        <w:t xml:space="preserve"> </w:t>
      </w:r>
      <w:r w:rsidRPr="00044A17">
        <w:rPr>
          <w:rFonts w:asciiTheme="minorHAnsi" w:hAnsiTheme="minorHAnsi"/>
          <w:sz w:val="28"/>
          <w:szCs w:val="28"/>
        </w:rPr>
        <w:t>Di</w:t>
      </w:r>
      <w:r w:rsidRPr="00044A17">
        <w:rPr>
          <w:rFonts w:asciiTheme="minorHAnsi" w:hAnsiTheme="minorHAnsi"/>
          <w:spacing w:val="-3"/>
          <w:sz w:val="28"/>
          <w:szCs w:val="28"/>
        </w:rPr>
        <w:t>r</w:t>
      </w:r>
      <w:r w:rsidRPr="00044A17">
        <w:rPr>
          <w:rFonts w:asciiTheme="minorHAnsi" w:hAnsiTheme="minorHAnsi"/>
          <w:sz w:val="28"/>
          <w:szCs w:val="28"/>
        </w:rPr>
        <w:t>ec</w:t>
      </w:r>
      <w:r w:rsidRPr="00044A17">
        <w:rPr>
          <w:rFonts w:asciiTheme="minorHAnsi" w:hAnsiTheme="minorHAnsi"/>
          <w:spacing w:val="-3"/>
          <w:sz w:val="28"/>
          <w:szCs w:val="28"/>
        </w:rPr>
        <w:t>t</w:t>
      </w:r>
      <w:r w:rsidRPr="00044A17">
        <w:rPr>
          <w:rFonts w:asciiTheme="minorHAnsi" w:hAnsiTheme="minorHAnsi"/>
          <w:sz w:val="28"/>
          <w:szCs w:val="28"/>
        </w:rPr>
        <w:t>or</w:t>
      </w:r>
      <w:r w:rsidRPr="00044A17">
        <w:rPr>
          <w:rFonts w:asciiTheme="minorHAnsi" w:hAnsiTheme="minorHAnsi"/>
          <w:spacing w:val="34"/>
          <w:sz w:val="28"/>
          <w:szCs w:val="28"/>
        </w:rPr>
        <w:t xml:space="preserve"> </w:t>
      </w:r>
      <w:r w:rsidRPr="00044A17">
        <w:rPr>
          <w:rFonts w:asciiTheme="minorHAnsi" w:hAnsiTheme="minorHAnsi"/>
          <w:sz w:val="28"/>
          <w:szCs w:val="28"/>
        </w:rPr>
        <w:t>/</w:t>
      </w:r>
      <w:r w:rsidRPr="00044A17">
        <w:rPr>
          <w:rFonts w:asciiTheme="minorHAnsi" w:hAnsiTheme="minorHAnsi"/>
          <w:spacing w:val="5"/>
          <w:sz w:val="28"/>
          <w:szCs w:val="28"/>
        </w:rPr>
        <w:t xml:space="preserve"> </w:t>
      </w:r>
      <w:r w:rsidRPr="00044A17">
        <w:rPr>
          <w:rFonts w:asciiTheme="minorHAnsi" w:hAnsiTheme="minorHAnsi"/>
          <w:spacing w:val="-3"/>
          <w:w w:val="86"/>
          <w:sz w:val="28"/>
          <w:szCs w:val="28"/>
        </w:rPr>
        <w:t>U</w:t>
      </w:r>
      <w:r w:rsidRPr="00044A17">
        <w:rPr>
          <w:rFonts w:asciiTheme="minorHAnsi" w:hAnsiTheme="minorHAnsi"/>
          <w:w w:val="86"/>
          <w:sz w:val="28"/>
          <w:szCs w:val="28"/>
        </w:rPr>
        <w:t>X,</w:t>
      </w:r>
      <w:r w:rsidRPr="00044A17">
        <w:rPr>
          <w:rFonts w:asciiTheme="minorHAnsi" w:hAnsiTheme="minorHAnsi"/>
          <w:spacing w:val="-4"/>
          <w:w w:val="86"/>
          <w:sz w:val="28"/>
          <w:szCs w:val="28"/>
        </w:rPr>
        <w:t xml:space="preserve"> </w:t>
      </w:r>
      <w:r w:rsidRPr="00044A17">
        <w:rPr>
          <w:rFonts w:asciiTheme="minorHAnsi" w:hAnsiTheme="minorHAnsi"/>
          <w:w w:val="86"/>
          <w:sz w:val="28"/>
          <w:szCs w:val="28"/>
        </w:rPr>
        <w:t>UI</w:t>
      </w:r>
      <w:r w:rsidRPr="00044A17">
        <w:rPr>
          <w:rFonts w:asciiTheme="minorHAnsi" w:hAnsiTheme="minorHAnsi"/>
          <w:spacing w:val="3"/>
          <w:w w:val="86"/>
          <w:sz w:val="28"/>
          <w:szCs w:val="28"/>
        </w:rPr>
        <w:t xml:space="preserve"> </w:t>
      </w:r>
      <w:r w:rsidRPr="00044A17">
        <w:rPr>
          <w:rFonts w:asciiTheme="minorHAnsi" w:hAnsiTheme="minorHAnsi"/>
          <w:sz w:val="28"/>
          <w:szCs w:val="28"/>
        </w:rPr>
        <w:t>and</w:t>
      </w:r>
      <w:r w:rsidRPr="00044A17">
        <w:rPr>
          <w:rFonts w:asciiTheme="minorHAnsi" w:hAnsiTheme="minorHAnsi"/>
          <w:spacing w:val="44"/>
          <w:sz w:val="28"/>
          <w:szCs w:val="28"/>
        </w:rPr>
        <w:t xml:space="preserve"> </w:t>
      </w:r>
      <w:r w:rsidRPr="00044A17">
        <w:rPr>
          <w:rFonts w:asciiTheme="minorHAnsi" w:hAnsiTheme="minorHAnsi"/>
          <w:sz w:val="28"/>
          <w:szCs w:val="28"/>
        </w:rPr>
        <w:t>Visual</w:t>
      </w:r>
      <w:r w:rsidRPr="00044A17">
        <w:rPr>
          <w:rFonts w:asciiTheme="minorHAnsi" w:hAnsiTheme="minorHAnsi"/>
          <w:spacing w:val="-28"/>
          <w:sz w:val="28"/>
          <w:szCs w:val="28"/>
        </w:rPr>
        <w:t xml:space="preserve"> </w:t>
      </w:r>
      <w:r w:rsidRPr="00044A17">
        <w:rPr>
          <w:rFonts w:asciiTheme="minorHAnsi" w:hAnsiTheme="minorHAnsi"/>
          <w:w w:val="104"/>
          <w:sz w:val="28"/>
          <w:szCs w:val="28"/>
        </w:rPr>
        <w:t>Designer</w:t>
      </w:r>
    </w:p>
    <w:p w14:paraId="4CC489C9" w14:textId="77777777" w:rsidR="00B64230" w:rsidRPr="00044A17" w:rsidRDefault="00044A17">
      <w:pPr>
        <w:spacing w:before="12"/>
        <w:ind w:left="100"/>
        <w:rPr>
          <w:rFonts w:asciiTheme="minorHAnsi" w:hAnsiTheme="minorHAnsi"/>
        </w:rPr>
      </w:pPr>
      <w:r w:rsidRPr="00044A17">
        <w:rPr>
          <w:rFonts w:asciiTheme="minorHAnsi" w:hAnsiTheme="minorHAnsi"/>
        </w:rPr>
        <w:pict w14:anchorId="7C8F2804">
          <v:group id="_x0000_s1257" style="position:absolute;left:0;text-align:left;margin-left:433.1pt;margin-top:60.8pt;width:26.4pt;height:16.2pt;z-index:-251659264;mso-position-horizontal-relative:page;mso-position-vertical-relative:page" coordorigin="8662,1216" coordsize="528,324">
            <v:shape id="_x0000_s1259" style="position:absolute;left:8662;top:1216;width:528;height:324" coordorigin="8662,1216" coordsize="528,324" path="m8667,1336r7,3l8774,1375r,132l8777,1512r4,3l8783,1517r8,5l8804,1529r17,9l8821,1498r-11,-7l8810,1388r110,40l8926,1392r-194,-70l8926,1252r-6,-36l8674,1305r-7,3l8662,1314r,15l8667,1336xe" fillcolor="#49a6dd" stroked="f">
              <v:path arrowok="t"/>
            </v:shape>
            <v:shape id="_x0000_s1258" style="position:absolute;left:8662;top:1216;width:528;height:324" coordorigin="8662,1216" coordsize="528,324" path="m8924,1528r-26,-2l8875,1520r-21,-7l8835,1505r-14,-7l8821,1538r22,10l8868,1556r28,5l8926,1564r19,-1l8974,1558r26,-7l9023,1542r20,-9l9057,1524r10,-6l9076,1512r2,-5l9078,1375r76,-27l9154,1556r8,8l9182,1564r8,-8l9190,1317r-7,-9l8932,1216r-4,-2l8924,1214r-4,2l8926,1252r194,70l8926,1392r-6,36l8924,1430r4,l8932,1428r110,-40l9042,1491r,1l9031,1498r-16,8l8997,1514r-22,7l8952,1526r-26,2l8924,1528xe" fillcolor="#49a6dd" stroked="f">
              <v:path arrowok="t"/>
            </v:shape>
            <w10:wrap anchorx="page" anchory="page"/>
          </v:group>
        </w:pict>
      </w:r>
      <w:r w:rsidRPr="00044A17">
        <w:rPr>
          <w:rFonts w:asciiTheme="minorHAnsi" w:hAnsiTheme="minorHAnsi"/>
        </w:rPr>
        <w:t>Her</w:t>
      </w:r>
      <w:r w:rsidRPr="00044A17">
        <w:rPr>
          <w:rFonts w:asciiTheme="minorHAnsi" w:hAnsiTheme="minorHAnsi"/>
          <w:spacing w:val="-2"/>
        </w:rPr>
        <w:t>r</w:t>
      </w:r>
      <w:r w:rsidRPr="00044A17">
        <w:rPr>
          <w:rFonts w:asciiTheme="minorHAnsi" w:hAnsiTheme="minorHAnsi"/>
        </w:rPr>
        <w:t>on</w:t>
      </w:r>
      <w:r w:rsidRPr="00044A17">
        <w:rPr>
          <w:rFonts w:asciiTheme="minorHAnsi" w:hAnsiTheme="minorHAnsi"/>
          <w:spacing w:val="26"/>
        </w:rPr>
        <w:t xml:space="preserve"> </w:t>
      </w:r>
      <w:r w:rsidRPr="00044A17">
        <w:rPr>
          <w:rFonts w:asciiTheme="minorHAnsi" w:hAnsiTheme="minorHAnsi"/>
        </w:rPr>
        <w:t>Design</w:t>
      </w:r>
      <w:r w:rsidRPr="00044A17">
        <w:rPr>
          <w:rFonts w:asciiTheme="minorHAnsi" w:hAnsiTheme="minorHAnsi"/>
          <w:spacing w:val="2"/>
        </w:rPr>
        <w:t xml:space="preserve"> </w:t>
      </w:r>
      <w:r w:rsidRPr="00044A17">
        <w:rPr>
          <w:rFonts w:asciiTheme="minorHAnsi" w:hAnsiTheme="minorHAnsi"/>
          <w:w w:val="104"/>
        </w:rPr>
        <w:t>G</w:t>
      </w:r>
      <w:r w:rsidRPr="00044A17">
        <w:rPr>
          <w:rFonts w:asciiTheme="minorHAnsi" w:hAnsiTheme="minorHAnsi"/>
          <w:spacing w:val="-2"/>
          <w:w w:val="104"/>
        </w:rPr>
        <w:t>r</w:t>
      </w:r>
      <w:r w:rsidRPr="00044A17">
        <w:rPr>
          <w:rFonts w:asciiTheme="minorHAnsi" w:hAnsiTheme="minorHAnsi"/>
          <w:w w:val="104"/>
        </w:rPr>
        <w:t>oup</w:t>
      </w:r>
    </w:p>
    <w:p w14:paraId="2AE6B47E" w14:textId="77777777" w:rsidR="00B64230" w:rsidRPr="00044A17" w:rsidRDefault="00044A17">
      <w:pPr>
        <w:spacing w:before="48"/>
        <w:rPr>
          <w:rFonts w:asciiTheme="minorHAnsi" w:hAnsiTheme="minorHAnsi"/>
          <w:sz w:val="28"/>
          <w:szCs w:val="28"/>
        </w:rPr>
      </w:pPr>
      <w:r w:rsidRPr="00044A17">
        <w:rPr>
          <w:rFonts w:asciiTheme="minorHAnsi" w:hAnsiTheme="minorHAnsi"/>
        </w:rPr>
        <w:br w:type="column"/>
      </w:r>
      <w:r w:rsidRPr="00044A17">
        <w:rPr>
          <w:rFonts w:asciiTheme="minorHAnsi" w:hAnsiTheme="minorHAnsi"/>
          <w:w w:val="102"/>
          <w:sz w:val="28"/>
          <w:szCs w:val="28"/>
        </w:rPr>
        <w:t>Edu</w:t>
      </w:r>
      <w:r w:rsidRPr="00044A17">
        <w:rPr>
          <w:rFonts w:asciiTheme="minorHAnsi" w:hAnsiTheme="minorHAnsi"/>
          <w:spacing w:val="-3"/>
          <w:w w:val="102"/>
          <w:sz w:val="28"/>
          <w:szCs w:val="28"/>
        </w:rPr>
        <w:t>c</w:t>
      </w:r>
      <w:r w:rsidRPr="00044A17">
        <w:rPr>
          <w:rFonts w:asciiTheme="minorHAnsi" w:hAnsiTheme="minorHAnsi"/>
          <w:w w:val="112"/>
          <w:sz w:val="28"/>
          <w:szCs w:val="28"/>
        </w:rPr>
        <w:t>ation</w:t>
      </w:r>
    </w:p>
    <w:p w14:paraId="6FA722C2" w14:textId="77777777" w:rsidR="00B64230" w:rsidRPr="00044A17" w:rsidRDefault="00B64230">
      <w:pPr>
        <w:spacing w:before="8" w:line="100" w:lineRule="exact"/>
        <w:rPr>
          <w:rFonts w:asciiTheme="minorHAnsi" w:hAnsiTheme="minorHAnsi"/>
          <w:sz w:val="11"/>
          <w:szCs w:val="11"/>
        </w:rPr>
      </w:pPr>
    </w:p>
    <w:p w14:paraId="79ED5646" w14:textId="77777777" w:rsidR="00B64230" w:rsidRPr="00044A17" w:rsidRDefault="00044A17">
      <w:pPr>
        <w:spacing w:line="220" w:lineRule="exact"/>
        <w:ind w:left="760"/>
        <w:rPr>
          <w:rFonts w:asciiTheme="minorHAnsi" w:hAnsiTheme="minorHAnsi"/>
        </w:rPr>
        <w:sectPr w:rsidR="00B64230" w:rsidRPr="00044A17">
          <w:pgSz w:w="12240" w:h="15840"/>
          <w:pgMar w:top="620" w:right="640" w:bottom="280" w:left="620" w:header="720" w:footer="720" w:gutter="0"/>
          <w:cols w:num="2" w:space="720" w:equalWidth="0">
            <w:col w:w="5486" w:space="2552"/>
            <w:col w:w="2942"/>
          </w:cols>
        </w:sectPr>
      </w:pPr>
      <w:r w:rsidRPr="00044A17">
        <w:rPr>
          <w:rFonts w:asciiTheme="minorHAnsi" w:hAnsiTheme="minorHAnsi"/>
        </w:rPr>
        <w:pict w14:anchorId="1AFF2F5F">
          <v:group id="_x0000_s1232" style="position:absolute;left:0;text-align:left;margin-left:469.9pt;margin-top:27.95pt;width:7.05pt;height:7.75pt;z-index:-251655168;mso-position-horizontal-relative:page" coordorigin="9398,559" coordsize="141,155">
            <v:shape id="_x0000_s1256" style="position:absolute;left:9408;top:612;width:121;height:91" coordorigin="9408,612" coordsize="121,91" path="m9498,643r22,l9498,621r,27l9520,648r,-5l9498,643xe" fillcolor="black" stroked="f">
              <v:path arrowok="t"/>
            </v:shape>
            <v:shape id="_x0000_s1255" style="position:absolute;left:9408;top:612;width:121;height:91" coordorigin="9408,612" coordsize="121,91" path="m9444,643r22,l9444,621r,27l9466,648r,-5l9444,643xe" fillcolor="black" stroked="f">
              <v:path arrowok="t"/>
            </v:shape>
            <v:shape id="_x0000_s1254" style="position:absolute;left:9408;top:612;width:121;height:91" coordorigin="9408,612" coordsize="121,91" path="m9466,675r,-5l9444,670r,5l9466,697r5,l9466,670r,5xe" fillcolor="black" stroked="f">
              <v:path arrowok="t"/>
            </v:shape>
            <v:shape id="_x0000_s1253" style="position:absolute;left:9408;top:612;width:121;height:91" coordorigin="9408,612" coordsize="121,91" path="m9520,675r-22,-5l9498,675r22,22l9520,675xe" fillcolor="black" stroked="f">
              <v:path arrowok="t"/>
            </v:shape>
            <v:shape id="_x0000_s1252" style="position:absolute;left:9408;top:612;width:121;height:91" coordorigin="9408,612" coordsize="121,91" path="m9529,612r-9,9l9526,704r3,-3l9529,612xe" fillcolor="black" stroked="f">
              <v:path arrowok="t"/>
            </v:shape>
            <v:shape id="_x0000_s1251" style="position:absolute;left:9408;top:612;width:121;height:91" coordorigin="9408,612" coordsize="121,91" path="m9498,697r,-76l9493,621r,76l9526,704r-28,-7xe" fillcolor="black" stroked="f">
              <v:path arrowok="t"/>
            </v:shape>
            <v:shape id="_x0000_s1250" style="position:absolute;left:9408;top:612;width:121;height:91" coordorigin="9408,612" coordsize="121,91" path="m9471,621r58,-9l9466,621r5,76l9471,621xe" fillcolor="black" stroked="f">
              <v:path arrowok="t"/>
            </v:shape>
            <v:shape id="_x0000_s1249" style="position:absolute;left:9408;top:612;width:121;height:91" coordorigin="9408,612" coordsize="121,91" path="m9444,697r,-76l9438,621r,76l9526,704r-82,-7xe" fillcolor="black" stroked="f">
              <v:path arrowok="t"/>
            </v:shape>
            <v:shape id="_x0000_s1248" style="position:absolute;left:9408;top:612;width:121;height:91" coordorigin="9408,612" coordsize="121,91" path="m9416,621r113,-9l9408,612r,89l9411,704r5,-7l9416,621xe" fillcolor="black" stroked="f">
              <v:path arrowok="t"/>
            </v:shape>
            <v:shape id="_x0000_s1247" style="position:absolute;left:9408;top:612;width:121;height:91" coordorigin="9408,612" coordsize="121,91" path="m9411,704r115,l9438,697r,-76l9444,621r22,22l9466,648r-22,l9444,621r,76l9526,704r-33,-7l9493,621r5,l9520,643r,5l9498,648r,-27l9498,697r28,7l9520,670r-22,l9520,675r,22l9498,675r,-5l9520,670r6,34l9520,621r9,-9l9471,621r,76l9466,697r-22,-22l9444,670r22,l9471,697r-5,-76l9529,612r-113,9l9416,697r-5,7xe" fillcolor="black" stroked="f">
              <v:path arrowok="t"/>
            </v:shape>
            <v:shape id="_x0000_s1246" style="position:absolute;left:9498;top:632;width:22;height:0" coordorigin="9498,632" coordsize="22,0" path="m9498,632r22,e" filled="f" strokeweight=".42228mm">
              <v:path arrowok="t"/>
            </v:shape>
            <v:shape id="_x0000_s1245" style="position:absolute;left:9498;top:659;width:22;height:0" coordorigin="9498,659" coordsize="22,0" path="m9498,659r22,e" filled="f" strokeweight=".42228mm">
              <v:path arrowok="t"/>
            </v:shape>
            <v:shape id="_x0000_s1244" style="position:absolute;left:9498;top:686;width:22;height:0" coordorigin="9498,686" coordsize="22,0" path="m9498,686r22,e" filled="f" strokeweight=".42228mm">
              <v:path arrowok="t"/>
            </v:shape>
            <v:shape id="_x0000_s1243" style="position:absolute;left:9471;top:632;width:22;height:0" coordorigin="9471,632" coordsize="22,0" path="m9471,632r22,e" filled="f" strokeweight=".42228mm">
              <v:path arrowok="t"/>
            </v:shape>
            <v:shape id="_x0000_s1242" style="position:absolute;left:9471;top:659;width:22;height:0" coordorigin="9471,659" coordsize="22,0" path="m9471,659r22,e" filled="f" strokeweight=".42228mm">
              <v:path arrowok="t"/>
            </v:shape>
            <v:shape id="_x0000_s1241" style="position:absolute;left:9471;top:686;width:22;height:0" coordorigin="9471,686" coordsize="22,0" path="m9471,686r22,e" filled="f" strokeweight=".42228mm">
              <v:path arrowok="t"/>
            </v:shape>
            <v:shape id="_x0000_s1240" style="position:absolute;left:9444;top:632;width:22;height:0" coordorigin="9444,632" coordsize="22,0" path="m9444,632r22,e" filled="f" strokeweight=".42228mm">
              <v:path arrowok="t"/>
            </v:shape>
            <v:shape id="_x0000_s1239" style="position:absolute;left:9444;top:659;width:22;height:0" coordorigin="9444,659" coordsize="22,0" path="m9444,659r22,e" filled="f" strokeweight=".42228mm">
              <v:path arrowok="t"/>
            </v:shape>
            <v:shape id="_x0000_s1238" style="position:absolute;left:9444;top:686;width:22;height:0" coordorigin="9444,686" coordsize="22,0" path="m9444,686r22,e" filled="f" strokeweight=".42228mm">
              <v:path arrowok="t"/>
            </v:shape>
            <v:shape id="_x0000_s1237" style="position:absolute;left:9416;top:632;width:22;height:0" coordorigin="9416,632" coordsize="22,0" path="m9416,632r22,e" filled="f" strokeweight=".42228mm">
              <v:path arrowok="t"/>
            </v:shape>
            <v:shape id="_x0000_s1236" style="position:absolute;left:9416;top:659;width:22;height:0" coordorigin="9416,659" coordsize="22,0" path="m9416,659r22,e" filled="f" strokeweight=".42228mm">
              <v:path arrowok="t"/>
            </v:shape>
            <v:shape id="_x0000_s1235" style="position:absolute;left:9416;top:686;width:22;height:0" coordorigin="9416,686" coordsize="22,0" path="m9416,686r22,e" filled="f" strokeweight=".42228mm">
              <v:path arrowok="t"/>
            </v:shape>
            <v:shape id="_x0000_s1234" style="position:absolute;left:9408;top:569;width:121;height:38" coordorigin="9408,569" coordsize="121,38" path="m9529,607r-25,-14l9504,600r-4,4l9491,604r-42,-8l9449,600r-4,4l9436,604r-28,-14l9408,607r121,xe" fillcolor="black" stroked="f">
              <v:path arrowok="t"/>
            </v:shape>
            <v:shape id="_x0000_s1233" style="position:absolute;left:9408;top:569;width:121;height:38" coordorigin="9408,569" coordsize="121,38" path="m9529,590r-5,-5l9500,585r,-12l9498,569r-5,l9492,573r,12l9445,585r,-12l9443,569r-4,l9437,573r,12l9413,585r-5,5l9436,604r-3,-4l9433,596r1,-6l9437,589r,7l9439,600r4,l9445,596r,-7l9449,593r,3l9491,604r-3,-4l9488,596r1,-6l9492,589r,7l9493,600r5,l9500,596r,-7l9504,593r25,14l9529,590xe" fillcolor="black" stroked="f">
              <v:path arrowok="t"/>
            </v:shape>
            <w10:wrap anchorx="page"/>
          </v:group>
        </w:pict>
      </w:r>
      <w:r w:rsidRPr="00044A17">
        <w:rPr>
          <w:rFonts w:asciiTheme="minorHAnsi" w:hAnsiTheme="minorHAnsi"/>
          <w:position w:val="-1"/>
        </w:rPr>
        <w:t>Edinbo</w:t>
      </w:r>
      <w:r w:rsidRPr="00044A17">
        <w:rPr>
          <w:rFonts w:asciiTheme="minorHAnsi" w:hAnsiTheme="minorHAnsi"/>
          <w:spacing w:val="-2"/>
          <w:position w:val="-1"/>
        </w:rPr>
        <w:t>r</w:t>
      </w:r>
      <w:r w:rsidRPr="00044A17">
        <w:rPr>
          <w:rFonts w:asciiTheme="minorHAnsi" w:hAnsiTheme="minorHAnsi"/>
          <w:position w:val="-1"/>
        </w:rPr>
        <w:t>o</w:t>
      </w:r>
      <w:r w:rsidRPr="00044A17">
        <w:rPr>
          <w:rFonts w:asciiTheme="minorHAnsi" w:hAnsiTheme="minorHAnsi"/>
          <w:spacing w:val="32"/>
          <w:position w:val="-1"/>
        </w:rPr>
        <w:t xml:space="preserve"> </w:t>
      </w:r>
      <w:r w:rsidRPr="00044A17">
        <w:rPr>
          <w:rFonts w:asciiTheme="minorHAnsi" w:hAnsiTheme="minorHAnsi"/>
          <w:position w:val="-1"/>
        </w:rPr>
        <w:t>Uni</w:t>
      </w:r>
      <w:r w:rsidRPr="00044A17">
        <w:rPr>
          <w:rFonts w:asciiTheme="minorHAnsi" w:hAnsiTheme="minorHAnsi"/>
          <w:spacing w:val="-1"/>
          <w:position w:val="-1"/>
        </w:rPr>
        <w:t>v</w:t>
      </w:r>
      <w:r w:rsidRPr="00044A17">
        <w:rPr>
          <w:rFonts w:asciiTheme="minorHAnsi" w:hAnsiTheme="minorHAnsi"/>
          <w:position w:val="-1"/>
        </w:rPr>
        <w:t>e</w:t>
      </w:r>
      <w:r w:rsidRPr="00044A17">
        <w:rPr>
          <w:rFonts w:asciiTheme="minorHAnsi" w:hAnsiTheme="minorHAnsi"/>
          <w:spacing w:val="-2"/>
          <w:position w:val="-1"/>
        </w:rPr>
        <w:t>r</w:t>
      </w:r>
      <w:r w:rsidRPr="00044A17">
        <w:rPr>
          <w:rFonts w:asciiTheme="minorHAnsi" w:hAnsiTheme="minorHAnsi"/>
          <w:position w:val="-1"/>
        </w:rPr>
        <w:t>sity</w:t>
      </w:r>
      <w:r w:rsidRPr="00044A17">
        <w:rPr>
          <w:rFonts w:asciiTheme="minorHAnsi" w:hAnsiTheme="minorHAnsi"/>
          <w:spacing w:val="23"/>
          <w:position w:val="-1"/>
        </w:rPr>
        <w:t xml:space="preserve"> </w:t>
      </w:r>
      <w:r w:rsidRPr="00044A17">
        <w:rPr>
          <w:rFonts w:asciiTheme="minorHAnsi" w:hAnsiTheme="minorHAnsi"/>
          <w:spacing w:val="-1"/>
          <w:w w:val="109"/>
          <w:position w:val="-1"/>
        </w:rPr>
        <w:t>o</w:t>
      </w:r>
      <w:r w:rsidRPr="00044A17">
        <w:rPr>
          <w:rFonts w:asciiTheme="minorHAnsi" w:hAnsiTheme="minorHAnsi"/>
          <w:w w:val="95"/>
          <w:position w:val="-1"/>
        </w:rPr>
        <w:t>f</w:t>
      </w:r>
    </w:p>
    <w:p w14:paraId="2113A78E" w14:textId="77777777" w:rsidR="00B64230" w:rsidRPr="00044A17" w:rsidRDefault="00044A17">
      <w:pPr>
        <w:spacing w:line="140" w:lineRule="exact"/>
        <w:ind w:left="262" w:right="-44"/>
        <w:rPr>
          <w:rFonts w:asciiTheme="minorHAnsi" w:hAnsiTheme="minorHAnsi"/>
          <w:sz w:val="16"/>
          <w:szCs w:val="16"/>
        </w:rPr>
      </w:pPr>
      <w:r w:rsidRPr="00044A17">
        <w:rPr>
          <w:rFonts w:asciiTheme="minorHAnsi" w:hAnsiTheme="minorHAnsi"/>
        </w:rPr>
        <w:pict w14:anchorId="4AC90430">
          <v:group id="_x0000_s1207" style="position:absolute;left:0;text-align:left;margin-left:35.5pt;margin-top:-1.6pt;width:7.05pt;height:7.75pt;z-index:-251654144;mso-position-horizontal-relative:page" coordorigin="710,-32" coordsize="141,155">
            <v:shape id="_x0000_s1231" style="position:absolute;left:720;top:21;width:121;height:91" coordorigin="720,21" coordsize="121,91" path="m810,52r22,l810,30r,27l832,57r,-5l810,52xe" fillcolor="black" stroked="f">
              <v:path arrowok="t"/>
            </v:shape>
            <v:shape id="_x0000_s1230" style="position:absolute;left:720;top:21;width:121;height:91" coordorigin="720,21" coordsize="121,91" path="m756,52r22,l756,30r,27l778,57r,-5l756,52xe" fillcolor="black" stroked="f">
              <v:path arrowok="t"/>
            </v:shape>
            <v:shape id="_x0000_s1229" style="position:absolute;left:720;top:21;width:121;height:91" coordorigin="720,21" coordsize="121,91" path="m778,84r,-5l756,79r,5l778,106r5,l778,79r,5xe" fillcolor="black" stroked="f">
              <v:path arrowok="t"/>
            </v:shape>
            <v:shape id="_x0000_s1228" style="position:absolute;left:720;top:21;width:121;height:91" coordorigin="720,21" coordsize="121,91" path="m832,84l810,79r,5l832,106r,-22xe" fillcolor="black" stroked="f">
              <v:path arrowok="t"/>
            </v:shape>
            <v:shape id="_x0000_s1227" style="position:absolute;left:720;top:21;width:121;height:91" coordorigin="720,21" coordsize="121,91" path="m841,21r-9,9l838,113r3,-3l841,21xe" fillcolor="black" stroked="f">
              <v:path arrowok="t"/>
            </v:shape>
            <v:shape id="_x0000_s1226" style="position:absolute;left:720;top:21;width:121;height:91" coordorigin="720,21" coordsize="121,91" path="m810,106r,-76l805,30r,76l838,113r-28,-7xe" fillcolor="black" stroked="f">
              <v:path arrowok="t"/>
            </v:shape>
            <v:shape id="_x0000_s1225" style="position:absolute;left:720;top:21;width:121;height:91" coordorigin="720,21" coordsize="121,91" path="m783,30r58,-9l778,30r5,76l783,30xe" fillcolor="black" stroked="f">
              <v:path arrowok="t"/>
            </v:shape>
            <v:shape id="_x0000_s1224" style="position:absolute;left:720;top:21;width:121;height:91" coordorigin="720,21" coordsize="121,91" path="m756,106r,-76l750,30r,76l838,113r-82,-7xe" fillcolor="black" stroked="f">
              <v:path arrowok="t"/>
            </v:shape>
            <v:shape id="_x0000_s1223" style="position:absolute;left:720;top:21;width:121;height:91" coordorigin="720,21" coordsize="121,91" path="m728,30l841,21r-121,l720,110r3,3l728,106r,-76xe" fillcolor="black" stroked="f">
              <v:path arrowok="t"/>
            </v:shape>
            <v:shape id="_x0000_s1222" style="position:absolute;left:720;top:21;width:121;height:91" coordorigin="720,21" coordsize="121,91" path="m723,113r115,l750,106r,-76l756,30r22,22l778,57r-22,l756,30r,76l838,113r-33,-7l805,30r5,l832,52r,5l810,57r,-27l810,106r28,7l832,79r-22,l832,84r,22l810,84r,-5l832,79r6,34l832,30r9,-9l783,30r,76l778,106,756,84r,-5l778,79r5,27l778,30r63,-9l728,30r,76l723,113xe" fillcolor="black" stroked="f">
              <v:path arrowok="t"/>
            </v:shape>
            <v:shape id="_x0000_s1221" style="position:absolute;left:810;top:41;width:22;height:0" coordorigin="810,41" coordsize="22,0" path="m810,41r22,e" filled="f" strokeweight=".42228mm">
              <v:path arrowok="t"/>
            </v:shape>
            <v:shape id="_x0000_s1220" style="position:absolute;left:810;top:68;width:22;height:0" coordorigin="810,68" coordsize="22,0" path="m810,68r22,e" filled="f" strokeweight=".42228mm">
              <v:path arrowok="t"/>
            </v:shape>
            <v:shape id="_x0000_s1219" style="position:absolute;left:810;top:95;width:22;height:0" coordorigin="810,95" coordsize="22,0" path="m810,95r22,e" filled="f" strokeweight=".42228mm">
              <v:path arrowok="t"/>
            </v:shape>
            <v:shape id="_x0000_s1218" style="position:absolute;left:783;top:41;width:22;height:0" coordorigin="783,41" coordsize="22,0" path="m783,41r22,e" filled="f" strokeweight=".42228mm">
              <v:path arrowok="t"/>
            </v:shape>
            <v:shape id="_x0000_s1217" style="position:absolute;left:783;top:68;width:22;height:0" coordorigin="783,68" coordsize="22,0" path="m783,68r22,e" filled="f" strokeweight=".42228mm">
              <v:path arrowok="t"/>
            </v:shape>
            <v:shape id="_x0000_s1216" style="position:absolute;left:783;top:95;width:22;height:0" coordorigin="783,95" coordsize="22,0" path="m783,95r22,e" filled="f" strokeweight=".42228mm">
              <v:path arrowok="t"/>
            </v:shape>
            <v:shape id="_x0000_s1215" style="position:absolute;left:756;top:41;width:22;height:0" coordorigin="756,41" coordsize="22,0" path="m756,41r22,e" filled="f" strokeweight=".42228mm">
              <v:path arrowok="t"/>
            </v:shape>
            <v:shape id="_x0000_s1214" style="position:absolute;left:756;top:68;width:22;height:0" coordorigin="756,68" coordsize="22,0" path="m756,68r22,e" filled="f" strokeweight=".42228mm">
              <v:path arrowok="t"/>
            </v:shape>
            <v:shape id="_x0000_s1213" style="position:absolute;left:756;top:95;width:22;height:0" coordorigin="756,95" coordsize="22,0" path="m756,95r22,e" filled="f" strokeweight=".42228mm">
              <v:path arrowok="t"/>
            </v:shape>
            <v:shape id="_x0000_s1212" style="position:absolute;left:728;top:41;width:22;height:0" coordorigin="728,41" coordsize="22,0" path="m728,41r22,e" filled="f" strokeweight=".42228mm">
              <v:path arrowok="t"/>
            </v:shape>
            <v:shape id="_x0000_s1211" style="position:absolute;left:728;top:68;width:22;height:0" coordorigin="728,68" coordsize="22,0" path="m728,68r22,e" filled="f" strokeweight=".42228mm">
              <v:path arrowok="t"/>
            </v:shape>
            <v:shape id="_x0000_s1210" style="position:absolute;left:728;top:95;width:22;height:0" coordorigin="728,95" coordsize="22,0" path="m728,95r22,e" filled="f" strokeweight=".42228mm">
              <v:path arrowok="t"/>
            </v:shape>
            <v:shape id="_x0000_s1209" style="position:absolute;left:720;top:-22;width:121;height:38" coordorigin="720,-22" coordsize="121,38" path="m841,16l816,2r,7l812,13r-9,l761,5r,4l757,13r-9,l720,-1r,17l841,16xe" fillcolor="black" stroked="f">
              <v:path arrowok="t"/>
            </v:shape>
            <v:shape id="_x0000_s1208" style="position:absolute;left:720;top:-22;width:121;height:38" coordorigin="720,-22" coordsize="121,38" path="m841,-1r-5,-5l812,-6r,-12l810,-22r-5,l804,-18r,12l757,-6r,-12l755,-22r-4,l749,-18r,12l725,-6r-5,5l748,13,745,9r,-4l746,-1r3,-1l749,5r2,4l755,9r2,-4l757,-2r4,4l761,5r42,8l800,9r,-4l801,-1r3,-1l804,5r1,4l810,9r2,-4l812,-2r4,4l841,16r,-17xe" fillcolor="black" stroked="f">
              <v:path arrowok="t"/>
            </v:shape>
            <w10:wrap anchorx="page"/>
          </v:group>
        </w:pict>
      </w:r>
      <w:r w:rsidRPr="00044A17">
        <w:rPr>
          <w:rFonts w:asciiTheme="minorHAnsi" w:hAnsiTheme="minorHAnsi"/>
        </w:rPr>
        <w:pict w14:anchorId="1CB27384">
          <v:group id="_x0000_s1203" style="position:absolute;left:0;text-align:left;margin-left:126pt;margin-top:-1.05pt;width:4.7pt;height:6.65pt;z-index:-251651072;mso-position-horizontal-relative:page" coordorigin="2520,-21" coordsize="94,133">
            <v:shape id="_x0000_s1206" style="position:absolute;left:2520;top:-21;width:94;height:133" coordorigin="2520,-21" coordsize="94,133" path="m2570,112r,l2574,112r40,-52l2576,50r-5,l2568,50r-10,-2l2552,26r-2,11l2570,112xe" fillcolor="black" stroked="f">
              <v:path arrowok="t"/>
            </v:shape>
            <v:shape id="_x0000_s1205" style="position:absolute;left:2520;top:-21;width:94;height:133" coordorigin="2520,-21" coordsize="94,133" path="m2524,51r6,9l2570,112,2550,37r2,-11l2558,48r10,2l2571,50r5,l2614,60r7,-9l2624,41r,-11l2622,16,2612,-3r-18,-13l2594,37r-7,10l2579,8r-11,2l2560,12r-6,6l2558,-19r-20,11l2525,8r-5,22l2520,41r4,10xe" fillcolor="black" stroked="f">
              <v:path arrowok="t"/>
            </v:shape>
            <v:shape id="_x0000_s1204" style="position:absolute;left:2520;top:-21;width:94;height:133" coordorigin="2520,-21" coordsize="94,133" path="m2558,-19r-4,37l2560,12r8,-2l2579,8r11,7l2592,26r-2,-11l2579,8r8,39l2594,37r,-53l2572,-21r-14,2xe" fillcolor="black" stroked="f">
              <v:path arrowok="t"/>
            </v:shape>
            <w10:wrap anchorx="page"/>
          </v:group>
        </w:pict>
      </w:r>
      <w:r w:rsidRPr="00044A17">
        <w:rPr>
          <w:rFonts w:asciiTheme="minorHAnsi" w:hAnsiTheme="minorHAnsi"/>
          <w:w w:val="95"/>
          <w:sz w:val="16"/>
          <w:szCs w:val="16"/>
        </w:rPr>
        <w:t>N</w:t>
      </w:r>
      <w:r w:rsidRPr="00044A17">
        <w:rPr>
          <w:rFonts w:asciiTheme="minorHAnsi" w:hAnsiTheme="minorHAnsi"/>
          <w:spacing w:val="-1"/>
          <w:w w:val="95"/>
          <w:sz w:val="16"/>
          <w:szCs w:val="16"/>
        </w:rPr>
        <w:t>o</w:t>
      </w:r>
      <w:r w:rsidRPr="00044A17">
        <w:rPr>
          <w:rFonts w:asciiTheme="minorHAnsi" w:hAnsiTheme="minorHAnsi"/>
          <w:w w:val="95"/>
          <w:sz w:val="16"/>
          <w:szCs w:val="16"/>
        </w:rPr>
        <w:t>v</w:t>
      </w:r>
      <w:r w:rsidRPr="00044A17">
        <w:rPr>
          <w:rFonts w:asciiTheme="minorHAnsi" w:hAnsiTheme="minorHAnsi"/>
          <w:spacing w:val="-6"/>
          <w:w w:val="95"/>
          <w:sz w:val="16"/>
          <w:szCs w:val="16"/>
        </w:rPr>
        <w:t xml:space="preserve"> </w:t>
      </w:r>
      <w:r w:rsidRPr="00044A17">
        <w:rPr>
          <w:rFonts w:asciiTheme="minorHAnsi" w:hAnsiTheme="minorHAnsi"/>
          <w:sz w:val="16"/>
          <w:szCs w:val="16"/>
        </w:rPr>
        <w:t>2011</w:t>
      </w:r>
      <w:r w:rsidRPr="00044A17">
        <w:rPr>
          <w:rFonts w:asciiTheme="minorHAnsi" w:hAnsiTheme="minorHAnsi"/>
          <w:spacing w:val="-11"/>
          <w:sz w:val="16"/>
          <w:szCs w:val="16"/>
        </w:rPr>
        <w:t xml:space="preserve"> </w:t>
      </w:r>
      <w:r w:rsidRPr="00044A17">
        <w:rPr>
          <w:rFonts w:asciiTheme="minorHAnsi" w:hAnsiTheme="minorHAnsi"/>
          <w:sz w:val="16"/>
          <w:szCs w:val="16"/>
        </w:rPr>
        <w:t>-</w:t>
      </w:r>
      <w:r w:rsidRPr="00044A17">
        <w:rPr>
          <w:rFonts w:asciiTheme="minorHAnsi" w:hAnsiTheme="minorHAnsi"/>
          <w:spacing w:val="-12"/>
          <w:sz w:val="16"/>
          <w:szCs w:val="16"/>
        </w:rPr>
        <w:t xml:space="preserve"> </w:t>
      </w:r>
      <w:r w:rsidRPr="00044A17">
        <w:rPr>
          <w:rFonts w:asciiTheme="minorHAnsi" w:hAnsiTheme="minorHAnsi"/>
          <w:sz w:val="16"/>
          <w:szCs w:val="16"/>
        </w:rPr>
        <w:t>Jul</w:t>
      </w:r>
      <w:r w:rsidRPr="00044A17">
        <w:rPr>
          <w:rFonts w:asciiTheme="minorHAnsi" w:hAnsiTheme="minorHAnsi"/>
          <w:spacing w:val="9"/>
          <w:sz w:val="16"/>
          <w:szCs w:val="16"/>
        </w:rPr>
        <w:t xml:space="preserve"> </w:t>
      </w:r>
      <w:r w:rsidRPr="00044A17">
        <w:rPr>
          <w:rFonts w:asciiTheme="minorHAnsi" w:hAnsiTheme="minorHAnsi"/>
          <w:sz w:val="16"/>
          <w:szCs w:val="16"/>
        </w:rPr>
        <w:t>2013</w:t>
      </w:r>
    </w:p>
    <w:p w14:paraId="0A0FAA43" w14:textId="77777777" w:rsidR="00B64230" w:rsidRPr="00044A17" w:rsidRDefault="00044A17">
      <w:pPr>
        <w:spacing w:line="140" w:lineRule="exact"/>
        <w:ind w:right="-44"/>
        <w:rPr>
          <w:rFonts w:asciiTheme="minorHAnsi" w:hAnsiTheme="minorHAnsi"/>
          <w:sz w:val="16"/>
          <w:szCs w:val="16"/>
        </w:rPr>
      </w:pPr>
      <w:r w:rsidRPr="00044A17">
        <w:rPr>
          <w:rFonts w:asciiTheme="minorHAnsi" w:hAnsiTheme="minorHAnsi"/>
        </w:rPr>
        <w:br w:type="column"/>
      </w:r>
      <w:r w:rsidRPr="00044A17">
        <w:rPr>
          <w:rFonts w:asciiTheme="minorHAnsi" w:hAnsiTheme="minorHAnsi"/>
          <w:sz w:val="16"/>
          <w:szCs w:val="16"/>
        </w:rPr>
        <w:t>G</w:t>
      </w:r>
      <w:r w:rsidRPr="00044A17">
        <w:rPr>
          <w:rFonts w:asciiTheme="minorHAnsi" w:hAnsiTheme="minorHAnsi"/>
          <w:spacing w:val="-2"/>
          <w:sz w:val="16"/>
          <w:szCs w:val="16"/>
        </w:rPr>
        <w:t>r</w:t>
      </w:r>
      <w:r w:rsidRPr="00044A17">
        <w:rPr>
          <w:rFonts w:asciiTheme="minorHAnsi" w:hAnsiTheme="minorHAnsi"/>
          <w:sz w:val="16"/>
          <w:szCs w:val="16"/>
        </w:rPr>
        <w:t>eensbu</w:t>
      </w:r>
      <w:r w:rsidRPr="00044A17">
        <w:rPr>
          <w:rFonts w:asciiTheme="minorHAnsi" w:hAnsiTheme="minorHAnsi"/>
          <w:spacing w:val="-2"/>
          <w:sz w:val="16"/>
          <w:szCs w:val="16"/>
        </w:rPr>
        <w:t>r</w:t>
      </w:r>
      <w:r w:rsidRPr="00044A17">
        <w:rPr>
          <w:rFonts w:asciiTheme="minorHAnsi" w:hAnsiTheme="minorHAnsi"/>
          <w:sz w:val="16"/>
          <w:szCs w:val="16"/>
        </w:rPr>
        <w:t>g,</w:t>
      </w:r>
      <w:r w:rsidRPr="00044A17">
        <w:rPr>
          <w:rFonts w:asciiTheme="minorHAnsi" w:hAnsiTheme="minorHAnsi"/>
          <w:spacing w:val="20"/>
          <w:sz w:val="16"/>
          <w:szCs w:val="16"/>
        </w:rPr>
        <w:t xml:space="preserve"> </w:t>
      </w:r>
      <w:r w:rsidRPr="00044A17">
        <w:rPr>
          <w:rFonts w:asciiTheme="minorHAnsi" w:hAnsiTheme="minorHAnsi"/>
          <w:spacing w:val="-8"/>
          <w:w w:val="102"/>
          <w:sz w:val="16"/>
          <w:szCs w:val="16"/>
        </w:rPr>
        <w:t>P</w:t>
      </w:r>
      <w:r w:rsidRPr="00044A17">
        <w:rPr>
          <w:rFonts w:asciiTheme="minorHAnsi" w:hAnsiTheme="minorHAnsi"/>
          <w:w w:val="74"/>
          <w:sz w:val="16"/>
          <w:szCs w:val="16"/>
        </w:rPr>
        <w:t>A</w:t>
      </w:r>
    </w:p>
    <w:p w14:paraId="16037E3F" w14:textId="77777777" w:rsidR="00B64230" w:rsidRPr="00044A17" w:rsidRDefault="00044A17">
      <w:pPr>
        <w:spacing w:before="38" w:line="180" w:lineRule="exact"/>
        <w:rPr>
          <w:rFonts w:asciiTheme="minorHAnsi" w:hAnsiTheme="minorHAnsi"/>
        </w:rPr>
        <w:sectPr w:rsidR="00B64230" w:rsidRPr="00044A17">
          <w:type w:val="continuous"/>
          <w:pgSz w:w="12240" w:h="15840"/>
          <w:pgMar w:top="620" w:right="640" w:bottom="280" w:left="620" w:header="720" w:footer="720" w:gutter="0"/>
          <w:cols w:num="3" w:space="720" w:equalWidth="0">
            <w:col w:w="1544" w:space="536"/>
            <w:col w:w="1018" w:space="5700"/>
            <w:col w:w="2182"/>
          </w:cols>
        </w:sectPr>
      </w:pPr>
      <w:r w:rsidRPr="00044A17">
        <w:rPr>
          <w:rFonts w:asciiTheme="minorHAnsi" w:hAnsiTheme="minorHAnsi"/>
        </w:rPr>
        <w:br w:type="column"/>
      </w:r>
      <w:r w:rsidRPr="00044A17">
        <w:rPr>
          <w:rFonts w:asciiTheme="minorHAnsi" w:hAnsiTheme="minorHAnsi"/>
          <w:spacing w:val="-4"/>
          <w:w w:val="105"/>
          <w:position w:val="-3"/>
        </w:rPr>
        <w:t>P</w:t>
      </w:r>
      <w:r w:rsidRPr="00044A17">
        <w:rPr>
          <w:rFonts w:asciiTheme="minorHAnsi" w:hAnsiTheme="minorHAnsi"/>
          <w:w w:val="106"/>
          <w:position w:val="-3"/>
        </w:rPr>
        <w:t>ennsyl</w:t>
      </w:r>
      <w:r w:rsidRPr="00044A17">
        <w:rPr>
          <w:rFonts w:asciiTheme="minorHAnsi" w:hAnsiTheme="minorHAnsi"/>
          <w:spacing w:val="-4"/>
          <w:w w:val="106"/>
          <w:position w:val="-3"/>
        </w:rPr>
        <w:t>v</w:t>
      </w:r>
      <w:r w:rsidRPr="00044A17">
        <w:rPr>
          <w:rFonts w:asciiTheme="minorHAnsi" w:hAnsiTheme="minorHAnsi"/>
          <w:w w:val="112"/>
          <w:position w:val="-3"/>
        </w:rPr>
        <w:t>ania</w:t>
      </w:r>
    </w:p>
    <w:p w14:paraId="1F0EE951" w14:textId="77777777" w:rsidR="00B64230" w:rsidRPr="00044A17" w:rsidRDefault="00044A17">
      <w:pPr>
        <w:spacing w:line="180" w:lineRule="exact"/>
        <w:ind w:left="100" w:right="-50"/>
        <w:rPr>
          <w:rFonts w:asciiTheme="minorHAnsi" w:hAnsiTheme="minorHAnsi"/>
        </w:rPr>
      </w:pPr>
      <w:r w:rsidRPr="00044A17">
        <w:rPr>
          <w:rFonts w:asciiTheme="minorHAnsi" w:hAnsiTheme="minorHAnsi"/>
          <w:spacing w:val="-3"/>
        </w:rPr>
        <w:t>F</w:t>
      </w:r>
      <w:r w:rsidRPr="00044A17">
        <w:rPr>
          <w:rFonts w:asciiTheme="minorHAnsi" w:hAnsiTheme="minorHAnsi"/>
        </w:rPr>
        <w:t>ounded</w:t>
      </w:r>
      <w:r w:rsidRPr="00044A17">
        <w:rPr>
          <w:rFonts w:asciiTheme="minorHAnsi" w:hAnsiTheme="minorHAnsi"/>
          <w:spacing w:val="34"/>
        </w:rPr>
        <w:t xml:space="preserve"> </w:t>
      </w:r>
      <w:r w:rsidRPr="00044A17">
        <w:rPr>
          <w:rFonts w:asciiTheme="minorHAnsi" w:hAnsiTheme="minorHAnsi"/>
        </w:rPr>
        <w:t>and</w:t>
      </w:r>
      <w:r w:rsidRPr="00044A17">
        <w:rPr>
          <w:rFonts w:asciiTheme="minorHAnsi" w:hAnsiTheme="minorHAnsi"/>
          <w:spacing w:val="22"/>
        </w:rPr>
        <w:t xml:space="preserve"> </w:t>
      </w:r>
      <w:r w:rsidRPr="00044A17">
        <w:rPr>
          <w:rFonts w:asciiTheme="minorHAnsi" w:hAnsiTheme="minorHAnsi"/>
          <w:w w:val="110"/>
        </w:rPr>
        <w:t>c</w:t>
      </w:r>
      <w:r w:rsidRPr="00044A17">
        <w:rPr>
          <w:rFonts w:asciiTheme="minorHAnsi" w:hAnsiTheme="minorHAnsi"/>
          <w:spacing w:val="-2"/>
          <w:w w:val="110"/>
        </w:rPr>
        <w:t>r</w:t>
      </w:r>
      <w:r w:rsidRPr="00044A17">
        <w:rPr>
          <w:rFonts w:asciiTheme="minorHAnsi" w:hAnsiTheme="minorHAnsi"/>
          <w:spacing w:val="-3"/>
          <w:w w:val="110"/>
        </w:rPr>
        <w:t>e</w:t>
      </w:r>
      <w:r w:rsidRPr="00044A17">
        <w:rPr>
          <w:rFonts w:asciiTheme="minorHAnsi" w:hAnsiTheme="minorHAnsi"/>
          <w:w w:val="110"/>
        </w:rPr>
        <w:t>a</w:t>
      </w:r>
      <w:r w:rsidRPr="00044A17">
        <w:rPr>
          <w:rFonts w:asciiTheme="minorHAnsi" w:hAnsiTheme="minorHAnsi"/>
          <w:spacing w:val="-2"/>
          <w:w w:val="110"/>
        </w:rPr>
        <w:t>t</w:t>
      </w:r>
      <w:r w:rsidRPr="00044A17">
        <w:rPr>
          <w:rFonts w:asciiTheme="minorHAnsi" w:hAnsiTheme="minorHAnsi"/>
          <w:w w:val="110"/>
        </w:rPr>
        <w:t>ed</w:t>
      </w:r>
      <w:r w:rsidRPr="00044A17">
        <w:rPr>
          <w:rFonts w:asciiTheme="minorHAnsi" w:hAnsiTheme="minorHAnsi"/>
          <w:spacing w:val="-11"/>
          <w:w w:val="110"/>
        </w:rPr>
        <w:t xml:space="preserve"> </w:t>
      </w:r>
      <w:r w:rsidRPr="00044A17">
        <w:rPr>
          <w:rFonts w:asciiTheme="minorHAnsi" w:hAnsiTheme="minorHAnsi"/>
        </w:rPr>
        <w:t>a</w:t>
      </w:r>
      <w:r w:rsidRPr="00044A17">
        <w:rPr>
          <w:rFonts w:asciiTheme="minorHAnsi" w:hAnsiTheme="minorHAnsi"/>
          <w:spacing w:val="3"/>
        </w:rPr>
        <w:t xml:space="preserve"> </w:t>
      </w:r>
      <w:r w:rsidRPr="00044A17">
        <w:rPr>
          <w:rFonts w:asciiTheme="minorHAnsi" w:hAnsiTheme="minorHAnsi"/>
        </w:rPr>
        <w:t>small</w:t>
      </w:r>
      <w:r w:rsidRPr="00044A17">
        <w:rPr>
          <w:rFonts w:asciiTheme="minorHAnsi" w:hAnsiTheme="minorHAnsi"/>
          <w:spacing w:val="7"/>
        </w:rPr>
        <w:t xml:space="preserve"> </w:t>
      </w:r>
      <w:r w:rsidRPr="00044A17">
        <w:rPr>
          <w:rFonts w:asciiTheme="minorHAnsi" w:hAnsiTheme="minorHAnsi"/>
          <w:spacing w:val="-4"/>
        </w:rPr>
        <w:t>c</w:t>
      </w:r>
      <w:r w:rsidRPr="00044A17">
        <w:rPr>
          <w:rFonts w:asciiTheme="minorHAnsi" w:hAnsiTheme="minorHAnsi"/>
        </w:rPr>
        <w:t>onsul</w:t>
      </w:r>
      <w:r w:rsidRPr="00044A17">
        <w:rPr>
          <w:rFonts w:asciiTheme="minorHAnsi" w:hAnsiTheme="minorHAnsi"/>
          <w:spacing w:val="-4"/>
        </w:rPr>
        <w:t>t</w:t>
      </w:r>
      <w:r w:rsidRPr="00044A17">
        <w:rPr>
          <w:rFonts w:asciiTheme="minorHAnsi" w:hAnsiTheme="minorHAnsi"/>
        </w:rPr>
        <w:t>an</w:t>
      </w:r>
      <w:r w:rsidRPr="00044A17">
        <w:rPr>
          <w:rFonts w:asciiTheme="minorHAnsi" w:hAnsiTheme="minorHAnsi"/>
          <w:spacing w:val="1"/>
        </w:rPr>
        <w:t>c</w:t>
      </w:r>
      <w:r w:rsidRPr="00044A17">
        <w:rPr>
          <w:rFonts w:asciiTheme="minorHAnsi" w:hAnsiTheme="minorHAnsi"/>
        </w:rPr>
        <w:t>y</w:t>
      </w:r>
      <w:r w:rsidRPr="00044A17">
        <w:rPr>
          <w:rFonts w:asciiTheme="minorHAnsi" w:hAnsiTheme="minorHAnsi"/>
          <w:spacing w:val="49"/>
        </w:rPr>
        <w:t xml:space="preserve"> </w:t>
      </w:r>
      <w:r w:rsidRPr="00044A17">
        <w:rPr>
          <w:rFonts w:asciiTheme="minorHAnsi" w:hAnsiTheme="minorHAnsi"/>
        </w:rPr>
        <w:t>design</w:t>
      </w:r>
      <w:r w:rsidRPr="00044A17">
        <w:rPr>
          <w:rFonts w:asciiTheme="minorHAnsi" w:hAnsiTheme="minorHAnsi"/>
          <w:spacing w:val="21"/>
        </w:rPr>
        <w:t xml:space="preserve"> </w:t>
      </w:r>
      <w:r w:rsidRPr="00044A17">
        <w:rPr>
          <w:rFonts w:asciiTheme="minorHAnsi" w:hAnsiTheme="minorHAnsi"/>
        </w:rPr>
        <w:t>firm</w:t>
      </w:r>
      <w:r w:rsidRPr="00044A17">
        <w:rPr>
          <w:rFonts w:asciiTheme="minorHAnsi" w:hAnsiTheme="minorHAnsi"/>
          <w:spacing w:val="-13"/>
        </w:rPr>
        <w:t xml:space="preserve"> </w:t>
      </w:r>
      <w:r w:rsidRPr="00044A17">
        <w:rPr>
          <w:rFonts w:asciiTheme="minorHAnsi" w:hAnsiTheme="minorHAnsi"/>
        </w:rPr>
        <w:t>specializing</w:t>
      </w:r>
      <w:r w:rsidRPr="00044A17">
        <w:rPr>
          <w:rFonts w:asciiTheme="minorHAnsi" w:hAnsiTheme="minorHAnsi"/>
          <w:spacing w:val="9"/>
        </w:rPr>
        <w:t xml:space="preserve"> </w:t>
      </w:r>
      <w:r w:rsidRPr="00044A17">
        <w:rPr>
          <w:rFonts w:asciiTheme="minorHAnsi" w:hAnsiTheme="minorHAnsi"/>
        </w:rPr>
        <w:t>in</w:t>
      </w:r>
      <w:r w:rsidRPr="00044A17">
        <w:rPr>
          <w:rFonts w:asciiTheme="minorHAnsi" w:hAnsiTheme="minorHAnsi"/>
          <w:spacing w:val="-7"/>
        </w:rPr>
        <w:t xml:space="preserve"> </w:t>
      </w:r>
      <w:r w:rsidRPr="00044A17">
        <w:rPr>
          <w:rFonts w:asciiTheme="minorHAnsi" w:hAnsiTheme="minorHAnsi"/>
        </w:rPr>
        <w:t>user</w:t>
      </w:r>
      <w:r w:rsidRPr="00044A17">
        <w:rPr>
          <w:rFonts w:asciiTheme="minorHAnsi" w:hAnsiTheme="minorHAnsi"/>
          <w:spacing w:val="17"/>
        </w:rPr>
        <w:t xml:space="preserve"> </w:t>
      </w:r>
      <w:r w:rsidRPr="00044A17">
        <w:rPr>
          <w:rFonts w:asciiTheme="minorHAnsi" w:hAnsiTheme="minorHAnsi"/>
        </w:rPr>
        <w:t>in</w:t>
      </w:r>
      <w:r w:rsidRPr="00044A17">
        <w:rPr>
          <w:rFonts w:asciiTheme="minorHAnsi" w:hAnsiTheme="minorHAnsi"/>
          <w:spacing w:val="-2"/>
        </w:rPr>
        <w:t>t</w:t>
      </w:r>
      <w:r w:rsidRPr="00044A17">
        <w:rPr>
          <w:rFonts w:asciiTheme="minorHAnsi" w:hAnsiTheme="minorHAnsi"/>
        </w:rPr>
        <w:t>er</w:t>
      </w:r>
      <w:r w:rsidRPr="00044A17">
        <w:rPr>
          <w:rFonts w:asciiTheme="minorHAnsi" w:hAnsiTheme="minorHAnsi"/>
          <w:spacing w:val="-4"/>
        </w:rPr>
        <w:t>f</w:t>
      </w:r>
      <w:r w:rsidRPr="00044A17">
        <w:rPr>
          <w:rFonts w:asciiTheme="minorHAnsi" w:hAnsiTheme="minorHAnsi"/>
        </w:rPr>
        <w:t>a</w:t>
      </w:r>
      <w:r w:rsidRPr="00044A17">
        <w:rPr>
          <w:rFonts w:asciiTheme="minorHAnsi" w:hAnsiTheme="minorHAnsi"/>
          <w:spacing w:val="-4"/>
        </w:rPr>
        <w:t>c</w:t>
      </w:r>
      <w:r w:rsidRPr="00044A17">
        <w:rPr>
          <w:rFonts w:asciiTheme="minorHAnsi" w:hAnsiTheme="minorHAnsi"/>
        </w:rPr>
        <w:t xml:space="preserve">e </w:t>
      </w:r>
      <w:r w:rsidRPr="00044A17">
        <w:rPr>
          <w:rFonts w:asciiTheme="minorHAnsi" w:hAnsiTheme="minorHAnsi"/>
          <w:spacing w:val="26"/>
        </w:rPr>
        <w:t xml:space="preserve"> </w:t>
      </w:r>
      <w:r w:rsidRPr="00044A17">
        <w:rPr>
          <w:rFonts w:asciiTheme="minorHAnsi" w:hAnsiTheme="minorHAnsi"/>
          <w:w w:val="105"/>
        </w:rPr>
        <w:t>design,</w:t>
      </w:r>
    </w:p>
    <w:p w14:paraId="1A198545" w14:textId="77777777" w:rsidR="00B64230" w:rsidRPr="00044A17" w:rsidRDefault="00044A17">
      <w:pPr>
        <w:spacing w:before="30" w:line="271" w:lineRule="auto"/>
        <w:ind w:left="100" w:right="-23"/>
        <w:rPr>
          <w:rFonts w:asciiTheme="minorHAnsi" w:hAnsiTheme="minorHAnsi"/>
        </w:rPr>
      </w:pPr>
      <w:r w:rsidRPr="00044A17">
        <w:rPr>
          <w:rFonts w:asciiTheme="minorHAnsi" w:hAnsiTheme="minorHAnsi"/>
        </w:rPr>
        <w:t>mar</w:t>
      </w:r>
      <w:r w:rsidRPr="00044A17">
        <w:rPr>
          <w:rFonts w:asciiTheme="minorHAnsi" w:hAnsiTheme="minorHAnsi"/>
          <w:spacing w:val="-4"/>
        </w:rPr>
        <w:t>k</w:t>
      </w:r>
      <w:r w:rsidRPr="00044A17">
        <w:rPr>
          <w:rFonts w:asciiTheme="minorHAnsi" w:hAnsiTheme="minorHAnsi"/>
          <w:spacing w:val="-3"/>
        </w:rPr>
        <w:t>e</w:t>
      </w:r>
      <w:r w:rsidRPr="00044A17">
        <w:rPr>
          <w:rFonts w:asciiTheme="minorHAnsi" w:hAnsiTheme="minorHAnsi"/>
        </w:rPr>
        <w:t>ting</w:t>
      </w:r>
      <w:r w:rsidRPr="00044A17">
        <w:rPr>
          <w:rFonts w:asciiTheme="minorHAnsi" w:hAnsiTheme="minorHAnsi"/>
          <w:spacing w:val="40"/>
        </w:rPr>
        <w:t xml:space="preserve"> </w:t>
      </w:r>
      <w:r w:rsidRPr="00044A17">
        <w:rPr>
          <w:rFonts w:asciiTheme="minorHAnsi" w:hAnsiTheme="minorHAnsi"/>
        </w:rPr>
        <w:t>and</w:t>
      </w:r>
      <w:r w:rsidRPr="00044A17">
        <w:rPr>
          <w:rFonts w:asciiTheme="minorHAnsi" w:hAnsiTheme="minorHAnsi"/>
          <w:spacing w:val="22"/>
        </w:rPr>
        <w:t xml:space="preserve"> </w:t>
      </w:r>
      <w:r w:rsidRPr="00044A17">
        <w:rPr>
          <w:rFonts w:asciiTheme="minorHAnsi" w:hAnsiTheme="minorHAnsi"/>
        </w:rPr>
        <w:t>business</w:t>
      </w:r>
      <w:r w:rsidRPr="00044A17">
        <w:rPr>
          <w:rFonts w:asciiTheme="minorHAnsi" w:hAnsiTheme="minorHAnsi"/>
          <w:spacing w:val="37"/>
        </w:rPr>
        <w:t xml:space="preserve"> </w:t>
      </w:r>
      <w:r w:rsidRPr="00044A17">
        <w:rPr>
          <w:rFonts w:asciiTheme="minorHAnsi" w:hAnsiTheme="minorHAnsi"/>
          <w:w w:val="107"/>
        </w:rPr>
        <w:t>d</w:t>
      </w:r>
      <w:r w:rsidRPr="00044A17">
        <w:rPr>
          <w:rFonts w:asciiTheme="minorHAnsi" w:hAnsiTheme="minorHAnsi"/>
          <w:spacing w:val="1"/>
          <w:w w:val="107"/>
        </w:rPr>
        <w:t>e</w:t>
      </w:r>
      <w:r w:rsidRPr="00044A17">
        <w:rPr>
          <w:rFonts w:asciiTheme="minorHAnsi" w:hAnsiTheme="minorHAnsi"/>
          <w:spacing w:val="-1"/>
          <w:w w:val="107"/>
        </w:rPr>
        <w:t>v</w:t>
      </w:r>
      <w:r w:rsidRPr="00044A17">
        <w:rPr>
          <w:rFonts w:asciiTheme="minorHAnsi" w:hAnsiTheme="minorHAnsi"/>
          <w:w w:val="107"/>
        </w:rPr>
        <w:t>elopmen</w:t>
      </w:r>
      <w:r w:rsidRPr="00044A17">
        <w:rPr>
          <w:rFonts w:asciiTheme="minorHAnsi" w:hAnsiTheme="minorHAnsi"/>
          <w:spacing w:val="3"/>
          <w:w w:val="107"/>
        </w:rPr>
        <w:t>t</w:t>
      </w:r>
      <w:r w:rsidRPr="00044A17">
        <w:rPr>
          <w:rFonts w:asciiTheme="minorHAnsi" w:hAnsiTheme="minorHAnsi"/>
          <w:w w:val="107"/>
        </w:rPr>
        <w:t>.</w:t>
      </w:r>
      <w:r w:rsidRPr="00044A17">
        <w:rPr>
          <w:rFonts w:asciiTheme="minorHAnsi" w:hAnsiTheme="minorHAnsi"/>
          <w:spacing w:val="-9"/>
          <w:w w:val="107"/>
        </w:rPr>
        <w:t xml:space="preserve"> </w:t>
      </w:r>
      <w:r w:rsidRPr="00044A17">
        <w:rPr>
          <w:rFonts w:asciiTheme="minorHAnsi" w:hAnsiTheme="minorHAnsi"/>
        </w:rPr>
        <w:t>Helped</w:t>
      </w:r>
      <w:r w:rsidRPr="00044A17">
        <w:rPr>
          <w:rFonts w:asciiTheme="minorHAnsi" w:hAnsiTheme="minorHAnsi"/>
          <w:spacing w:val="13"/>
        </w:rPr>
        <w:t xml:space="preserve"> </w:t>
      </w:r>
      <w:r w:rsidRPr="00044A17">
        <w:rPr>
          <w:rFonts w:asciiTheme="minorHAnsi" w:hAnsiTheme="minorHAnsi"/>
        </w:rPr>
        <w:t>s</w:t>
      </w:r>
      <w:r w:rsidRPr="00044A17">
        <w:rPr>
          <w:rFonts w:asciiTheme="minorHAnsi" w:hAnsiTheme="minorHAnsi"/>
          <w:spacing w:val="-4"/>
        </w:rPr>
        <w:t>t</w:t>
      </w:r>
      <w:r w:rsidRPr="00044A17">
        <w:rPr>
          <w:rFonts w:asciiTheme="minorHAnsi" w:hAnsiTheme="minorHAnsi"/>
        </w:rPr>
        <w:t>ar</w:t>
      </w:r>
      <w:r w:rsidRPr="00044A17">
        <w:rPr>
          <w:rFonts w:asciiTheme="minorHAnsi" w:hAnsiTheme="minorHAnsi"/>
          <w:spacing w:val="-5"/>
        </w:rPr>
        <w:t>t</w:t>
      </w:r>
      <w:r w:rsidRPr="00044A17">
        <w:rPr>
          <w:rFonts w:asciiTheme="minorHAnsi" w:hAnsiTheme="minorHAnsi"/>
        </w:rPr>
        <w:t>-up</w:t>
      </w:r>
      <w:r w:rsidRPr="00044A17">
        <w:rPr>
          <w:rFonts w:asciiTheme="minorHAnsi" w:hAnsiTheme="minorHAnsi"/>
          <w:spacing w:val="48"/>
        </w:rPr>
        <w:t xml:space="preserve"> </w:t>
      </w:r>
      <w:r w:rsidRPr="00044A17">
        <w:rPr>
          <w:rFonts w:asciiTheme="minorHAnsi" w:hAnsiTheme="minorHAnsi"/>
          <w:spacing w:val="-4"/>
          <w:w w:val="106"/>
        </w:rPr>
        <w:t>c</w:t>
      </w:r>
      <w:r w:rsidRPr="00044A17">
        <w:rPr>
          <w:rFonts w:asciiTheme="minorHAnsi" w:hAnsiTheme="minorHAnsi"/>
          <w:w w:val="106"/>
        </w:rPr>
        <w:t>om</w:t>
      </w:r>
      <w:r w:rsidRPr="00044A17">
        <w:rPr>
          <w:rFonts w:asciiTheme="minorHAnsi" w:hAnsiTheme="minorHAnsi"/>
          <w:spacing w:val="-3"/>
          <w:w w:val="106"/>
        </w:rPr>
        <w:t>p</w:t>
      </w:r>
      <w:r w:rsidRPr="00044A17">
        <w:rPr>
          <w:rFonts w:asciiTheme="minorHAnsi" w:hAnsiTheme="minorHAnsi"/>
          <w:w w:val="106"/>
        </w:rPr>
        <w:t>anies,</w:t>
      </w:r>
      <w:r w:rsidRPr="00044A17">
        <w:rPr>
          <w:rFonts w:asciiTheme="minorHAnsi" w:hAnsiTheme="minorHAnsi"/>
          <w:spacing w:val="-4"/>
          <w:w w:val="106"/>
        </w:rPr>
        <w:t xml:space="preserve"> </w:t>
      </w:r>
      <w:r w:rsidRPr="00044A17">
        <w:rPr>
          <w:rFonts w:asciiTheme="minorHAnsi" w:hAnsiTheme="minorHAnsi"/>
        </w:rPr>
        <w:t>along</w:t>
      </w:r>
      <w:r w:rsidRPr="00044A17">
        <w:rPr>
          <w:rFonts w:asciiTheme="minorHAnsi" w:hAnsiTheme="minorHAnsi"/>
          <w:spacing w:val="17"/>
        </w:rPr>
        <w:t xml:space="preserve"> </w:t>
      </w:r>
      <w:r w:rsidRPr="00044A17">
        <w:rPr>
          <w:rFonts w:asciiTheme="minorHAnsi" w:hAnsiTheme="minorHAnsi"/>
        </w:rPr>
        <w:t>with</w:t>
      </w:r>
      <w:r w:rsidRPr="00044A17">
        <w:rPr>
          <w:rFonts w:asciiTheme="minorHAnsi" w:hAnsiTheme="minorHAnsi"/>
          <w:spacing w:val="1"/>
        </w:rPr>
        <w:t xml:space="preserve"> </w:t>
      </w:r>
      <w:r w:rsidRPr="00044A17">
        <w:rPr>
          <w:rFonts w:asciiTheme="minorHAnsi" w:hAnsiTheme="minorHAnsi"/>
          <w:spacing w:val="-2"/>
        </w:rPr>
        <w:t>f</w:t>
      </w:r>
      <w:r w:rsidRPr="00044A17">
        <w:rPr>
          <w:rFonts w:asciiTheme="minorHAnsi" w:hAnsiTheme="minorHAnsi"/>
        </w:rPr>
        <w:t>or</w:t>
      </w:r>
      <w:r w:rsidRPr="00044A17">
        <w:rPr>
          <w:rFonts w:asciiTheme="minorHAnsi" w:hAnsiTheme="minorHAnsi"/>
          <w:spacing w:val="-1"/>
        </w:rPr>
        <w:t>t</w:t>
      </w:r>
      <w:r w:rsidRPr="00044A17">
        <w:rPr>
          <w:rFonts w:asciiTheme="minorHAnsi" w:hAnsiTheme="minorHAnsi"/>
        </w:rPr>
        <w:t>une</w:t>
      </w:r>
      <w:r w:rsidRPr="00044A17">
        <w:rPr>
          <w:rFonts w:asciiTheme="minorHAnsi" w:hAnsiTheme="minorHAnsi"/>
          <w:spacing w:val="30"/>
        </w:rPr>
        <w:t xml:space="preserve"> </w:t>
      </w:r>
      <w:r w:rsidRPr="00044A17">
        <w:rPr>
          <w:rFonts w:asciiTheme="minorHAnsi" w:hAnsiTheme="minorHAnsi"/>
        </w:rPr>
        <w:t>500, inc</w:t>
      </w:r>
      <w:r w:rsidRPr="00044A17">
        <w:rPr>
          <w:rFonts w:asciiTheme="minorHAnsi" w:hAnsiTheme="minorHAnsi"/>
          <w:spacing w:val="-2"/>
        </w:rPr>
        <w:t>r</w:t>
      </w:r>
      <w:r w:rsidRPr="00044A17">
        <w:rPr>
          <w:rFonts w:asciiTheme="minorHAnsi" w:hAnsiTheme="minorHAnsi"/>
          <w:spacing w:val="-3"/>
        </w:rPr>
        <w:t>e</w:t>
      </w:r>
      <w:r w:rsidRPr="00044A17">
        <w:rPr>
          <w:rFonts w:asciiTheme="minorHAnsi" w:hAnsiTheme="minorHAnsi"/>
        </w:rPr>
        <w:t>ase</w:t>
      </w:r>
      <w:r w:rsidRPr="00044A17">
        <w:rPr>
          <w:rFonts w:asciiTheme="minorHAnsi" w:hAnsiTheme="minorHAnsi"/>
          <w:spacing w:val="34"/>
        </w:rPr>
        <w:t xml:space="preserve"> </w:t>
      </w:r>
      <w:r w:rsidRPr="00044A17">
        <w:rPr>
          <w:rFonts w:asciiTheme="minorHAnsi" w:hAnsiTheme="minorHAnsi"/>
          <w:spacing w:val="-1"/>
        </w:rPr>
        <w:t>ov</w:t>
      </w:r>
      <w:r w:rsidRPr="00044A17">
        <w:rPr>
          <w:rFonts w:asciiTheme="minorHAnsi" w:hAnsiTheme="minorHAnsi"/>
        </w:rPr>
        <w:t>e</w:t>
      </w:r>
      <w:r w:rsidRPr="00044A17">
        <w:rPr>
          <w:rFonts w:asciiTheme="minorHAnsi" w:hAnsiTheme="minorHAnsi"/>
          <w:spacing w:val="-5"/>
        </w:rPr>
        <w:t>r</w:t>
      </w:r>
      <w:r w:rsidRPr="00044A17">
        <w:rPr>
          <w:rFonts w:asciiTheme="minorHAnsi" w:hAnsiTheme="minorHAnsi"/>
        </w:rPr>
        <w:t>all</w:t>
      </w:r>
      <w:r w:rsidRPr="00044A17">
        <w:rPr>
          <w:rFonts w:asciiTheme="minorHAnsi" w:hAnsiTheme="minorHAnsi"/>
          <w:spacing w:val="7"/>
        </w:rPr>
        <w:t xml:space="preserve"> </w:t>
      </w:r>
      <w:r w:rsidRPr="00044A17">
        <w:rPr>
          <w:rFonts w:asciiTheme="minorHAnsi" w:hAnsiTheme="minorHAnsi"/>
          <w:spacing w:val="-2"/>
        </w:rPr>
        <w:t>r</w:t>
      </w:r>
      <w:r w:rsidRPr="00044A17">
        <w:rPr>
          <w:rFonts w:asciiTheme="minorHAnsi" w:hAnsiTheme="minorHAnsi"/>
          <w:spacing w:val="1"/>
        </w:rPr>
        <w:t>e</w:t>
      </w:r>
      <w:r w:rsidRPr="00044A17">
        <w:rPr>
          <w:rFonts w:asciiTheme="minorHAnsi" w:hAnsiTheme="minorHAnsi"/>
          <w:spacing w:val="-1"/>
        </w:rPr>
        <w:t>v</w:t>
      </w:r>
      <w:r w:rsidRPr="00044A17">
        <w:rPr>
          <w:rFonts w:asciiTheme="minorHAnsi" w:hAnsiTheme="minorHAnsi"/>
        </w:rPr>
        <w:t>enue</w:t>
      </w:r>
      <w:r w:rsidRPr="00044A17">
        <w:rPr>
          <w:rFonts w:asciiTheme="minorHAnsi" w:hAnsiTheme="minorHAnsi"/>
          <w:spacing w:val="33"/>
        </w:rPr>
        <w:t xml:space="preserve"> </w:t>
      </w:r>
      <w:r w:rsidRPr="00044A17">
        <w:rPr>
          <w:rFonts w:asciiTheme="minorHAnsi" w:hAnsiTheme="minorHAnsi"/>
          <w:spacing w:val="-1"/>
        </w:rPr>
        <w:t>b</w:t>
      </w:r>
      <w:r w:rsidRPr="00044A17">
        <w:rPr>
          <w:rFonts w:asciiTheme="minorHAnsi" w:hAnsiTheme="minorHAnsi"/>
        </w:rPr>
        <w:t>y</w:t>
      </w:r>
      <w:r w:rsidRPr="00044A17">
        <w:rPr>
          <w:rFonts w:asciiTheme="minorHAnsi" w:hAnsiTheme="minorHAnsi"/>
          <w:spacing w:val="-6"/>
        </w:rPr>
        <w:t xml:space="preserve"> </w:t>
      </w:r>
      <w:r w:rsidRPr="00044A17">
        <w:rPr>
          <w:rFonts w:asciiTheme="minorHAnsi" w:hAnsiTheme="minorHAnsi"/>
        </w:rPr>
        <w:t>bridging</w:t>
      </w:r>
      <w:r w:rsidRPr="00044A17">
        <w:rPr>
          <w:rFonts w:asciiTheme="minorHAnsi" w:hAnsiTheme="minorHAnsi"/>
          <w:spacing w:val="10"/>
        </w:rPr>
        <w:t xml:space="preserve"> </w:t>
      </w:r>
      <w:r w:rsidRPr="00044A17">
        <w:rPr>
          <w:rFonts w:asciiTheme="minorHAnsi" w:hAnsiTheme="minorHAnsi"/>
        </w:rPr>
        <w:t>the</w:t>
      </w:r>
      <w:r w:rsidRPr="00044A17">
        <w:rPr>
          <w:rFonts w:asciiTheme="minorHAnsi" w:hAnsiTheme="minorHAnsi"/>
          <w:spacing w:val="19"/>
        </w:rPr>
        <w:t xml:space="preserve"> </w:t>
      </w:r>
      <w:r w:rsidRPr="00044A17">
        <w:rPr>
          <w:rFonts w:asciiTheme="minorHAnsi" w:hAnsiTheme="minorHAnsi"/>
          <w:spacing w:val="-3"/>
        </w:rPr>
        <w:t>g</w:t>
      </w:r>
      <w:r w:rsidRPr="00044A17">
        <w:rPr>
          <w:rFonts w:asciiTheme="minorHAnsi" w:hAnsiTheme="minorHAnsi"/>
        </w:rPr>
        <w:t>ap</w:t>
      </w:r>
      <w:r w:rsidRPr="00044A17">
        <w:rPr>
          <w:rFonts w:asciiTheme="minorHAnsi" w:hAnsiTheme="minorHAnsi"/>
          <w:spacing w:val="15"/>
        </w:rPr>
        <w:t xml:space="preserve"> </w:t>
      </w:r>
      <w:r w:rsidRPr="00044A17">
        <w:rPr>
          <w:rFonts w:asciiTheme="minorHAnsi" w:hAnsiTheme="minorHAnsi"/>
          <w:w w:val="109"/>
        </w:rPr>
        <w:t>b</w:t>
      </w:r>
      <w:r w:rsidRPr="00044A17">
        <w:rPr>
          <w:rFonts w:asciiTheme="minorHAnsi" w:hAnsiTheme="minorHAnsi"/>
          <w:spacing w:val="-3"/>
          <w:w w:val="109"/>
        </w:rPr>
        <w:t>e</w:t>
      </w:r>
      <w:r w:rsidRPr="00044A17">
        <w:rPr>
          <w:rFonts w:asciiTheme="minorHAnsi" w:hAnsiTheme="minorHAnsi"/>
          <w:w w:val="109"/>
        </w:rPr>
        <w:t>t</w:t>
      </w:r>
      <w:r w:rsidRPr="00044A17">
        <w:rPr>
          <w:rFonts w:asciiTheme="minorHAnsi" w:hAnsiTheme="minorHAnsi"/>
          <w:spacing w:val="-1"/>
          <w:w w:val="109"/>
        </w:rPr>
        <w:t>w</w:t>
      </w:r>
      <w:r w:rsidRPr="00044A17">
        <w:rPr>
          <w:rFonts w:asciiTheme="minorHAnsi" w:hAnsiTheme="minorHAnsi"/>
          <w:w w:val="109"/>
        </w:rPr>
        <w:t>een</w:t>
      </w:r>
      <w:r w:rsidRPr="00044A17">
        <w:rPr>
          <w:rFonts w:asciiTheme="minorHAnsi" w:hAnsiTheme="minorHAnsi"/>
          <w:spacing w:val="-13"/>
          <w:w w:val="109"/>
        </w:rPr>
        <w:t xml:space="preserve"> </w:t>
      </w:r>
      <w:r w:rsidRPr="00044A17">
        <w:rPr>
          <w:rFonts w:asciiTheme="minorHAnsi" w:hAnsiTheme="minorHAnsi"/>
        </w:rPr>
        <w:t>the</w:t>
      </w:r>
      <w:r w:rsidRPr="00044A17">
        <w:rPr>
          <w:rFonts w:asciiTheme="minorHAnsi" w:hAnsiTheme="minorHAnsi"/>
          <w:spacing w:val="19"/>
        </w:rPr>
        <w:t xml:space="preserve"> </w:t>
      </w:r>
      <w:r w:rsidRPr="00044A17">
        <w:rPr>
          <w:rFonts w:asciiTheme="minorHAnsi" w:hAnsiTheme="minorHAnsi"/>
          <w:w w:val="85"/>
        </w:rPr>
        <w:t>HCI</w:t>
      </w:r>
      <w:r w:rsidRPr="00044A17">
        <w:rPr>
          <w:rFonts w:asciiTheme="minorHAnsi" w:hAnsiTheme="minorHAnsi"/>
          <w:spacing w:val="-3"/>
          <w:w w:val="85"/>
        </w:rPr>
        <w:t xml:space="preserve"> </w:t>
      </w:r>
      <w:r w:rsidRPr="00044A17">
        <w:rPr>
          <w:rFonts w:asciiTheme="minorHAnsi" w:hAnsiTheme="minorHAnsi"/>
        </w:rPr>
        <w:t>p</w:t>
      </w:r>
      <w:r w:rsidRPr="00044A17">
        <w:rPr>
          <w:rFonts w:asciiTheme="minorHAnsi" w:hAnsiTheme="minorHAnsi"/>
          <w:spacing w:val="-2"/>
        </w:rPr>
        <w:t>r</w:t>
      </w:r>
      <w:r w:rsidRPr="00044A17">
        <w:rPr>
          <w:rFonts w:asciiTheme="minorHAnsi" w:hAnsiTheme="minorHAnsi"/>
        </w:rPr>
        <w:t>o</w:t>
      </w:r>
      <w:r w:rsidRPr="00044A17">
        <w:rPr>
          <w:rFonts w:asciiTheme="minorHAnsi" w:hAnsiTheme="minorHAnsi"/>
          <w:spacing w:val="-4"/>
        </w:rPr>
        <w:t>c</w:t>
      </w:r>
      <w:r w:rsidRPr="00044A17">
        <w:rPr>
          <w:rFonts w:asciiTheme="minorHAnsi" w:hAnsiTheme="minorHAnsi"/>
        </w:rPr>
        <w:t>ess</w:t>
      </w:r>
      <w:r w:rsidRPr="00044A17">
        <w:rPr>
          <w:rFonts w:asciiTheme="minorHAnsi" w:hAnsiTheme="minorHAnsi"/>
          <w:spacing w:val="35"/>
        </w:rPr>
        <w:t xml:space="preserve"> </w:t>
      </w:r>
      <w:r w:rsidRPr="00044A17">
        <w:rPr>
          <w:rFonts w:asciiTheme="minorHAnsi" w:hAnsiTheme="minorHAnsi"/>
        </w:rPr>
        <w:t>and</w:t>
      </w:r>
      <w:r w:rsidRPr="00044A17">
        <w:rPr>
          <w:rFonts w:asciiTheme="minorHAnsi" w:hAnsiTheme="minorHAnsi"/>
          <w:spacing w:val="22"/>
        </w:rPr>
        <w:t xml:space="preserve"> </w:t>
      </w:r>
      <w:r w:rsidRPr="00044A17">
        <w:rPr>
          <w:rFonts w:asciiTheme="minorHAnsi" w:hAnsiTheme="minorHAnsi"/>
          <w:w w:val="106"/>
        </w:rPr>
        <w:t>mar</w:t>
      </w:r>
      <w:r w:rsidRPr="00044A17">
        <w:rPr>
          <w:rFonts w:asciiTheme="minorHAnsi" w:hAnsiTheme="minorHAnsi"/>
          <w:spacing w:val="-4"/>
          <w:w w:val="106"/>
        </w:rPr>
        <w:t>k</w:t>
      </w:r>
      <w:r w:rsidRPr="00044A17">
        <w:rPr>
          <w:rFonts w:asciiTheme="minorHAnsi" w:hAnsiTheme="minorHAnsi"/>
          <w:spacing w:val="-3"/>
          <w:w w:val="111"/>
        </w:rPr>
        <w:t>e</w:t>
      </w:r>
      <w:r w:rsidRPr="00044A17">
        <w:rPr>
          <w:rFonts w:asciiTheme="minorHAnsi" w:hAnsiTheme="minorHAnsi"/>
          <w:w w:val="104"/>
        </w:rPr>
        <w:t>ting.</w:t>
      </w:r>
    </w:p>
    <w:p w14:paraId="601A6E6C" w14:textId="77777777" w:rsidR="00B64230" w:rsidRPr="00044A17" w:rsidRDefault="00B64230">
      <w:pPr>
        <w:spacing w:before="1" w:line="260" w:lineRule="exact"/>
        <w:rPr>
          <w:rFonts w:asciiTheme="minorHAnsi" w:hAnsiTheme="minorHAnsi"/>
          <w:sz w:val="26"/>
          <w:szCs w:val="26"/>
        </w:rPr>
      </w:pPr>
    </w:p>
    <w:p w14:paraId="710B1493" w14:textId="77777777" w:rsidR="00B64230" w:rsidRPr="00044A17" w:rsidRDefault="00044A17">
      <w:pPr>
        <w:tabs>
          <w:tab w:val="left" w:pos="460"/>
        </w:tabs>
        <w:spacing w:line="271" w:lineRule="auto"/>
        <w:ind w:left="460" w:right="617" w:hanging="360"/>
        <w:rPr>
          <w:rFonts w:asciiTheme="minorHAnsi" w:hAnsiTheme="minorHAnsi"/>
        </w:rPr>
      </w:pPr>
      <w:r w:rsidRPr="00044A17">
        <w:rPr>
          <w:rFonts w:asciiTheme="minorHAnsi" w:hAnsiTheme="minorHAnsi"/>
        </w:rPr>
        <w:t>•</w:t>
      </w:r>
      <w:r w:rsidRPr="00044A17">
        <w:rPr>
          <w:rFonts w:asciiTheme="minorHAnsi" w:hAnsiTheme="minorHAnsi"/>
        </w:rPr>
        <w:tab/>
      </w:r>
      <w:r w:rsidRPr="00044A17">
        <w:rPr>
          <w:rFonts w:asciiTheme="minorHAnsi" w:hAnsiTheme="minorHAnsi"/>
          <w:spacing w:val="-5"/>
        </w:rPr>
        <w:t>P</w:t>
      </w:r>
      <w:r w:rsidRPr="00044A17">
        <w:rPr>
          <w:rFonts w:asciiTheme="minorHAnsi" w:hAnsiTheme="minorHAnsi"/>
        </w:rPr>
        <w:t>er</w:t>
      </w:r>
      <w:r w:rsidRPr="00044A17">
        <w:rPr>
          <w:rFonts w:asciiTheme="minorHAnsi" w:hAnsiTheme="minorHAnsi"/>
          <w:spacing w:val="-2"/>
        </w:rPr>
        <w:t>f</w:t>
      </w:r>
      <w:r w:rsidRPr="00044A17">
        <w:rPr>
          <w:rFonts w:asciiTheme="minorHAnsi" w:hAnsiTheme="minorHAnsi"/>
        </w:rPr>
        <w:t>ormed</w:t>
      </w:r>
      <w:r w:rsidRPr="00044A17">
        <w:rPr>
          <w:rFonts w:asciiTheme="minorHAnsi" w:hAnsiTheme="minorHAnsi"/>
          <w:spacing w:val="38"/>
        </w:rPr>
        <w:t xml:space="preserve"> </w:t>
      </w:r>
      <w:r w:rsidRPr="00044A17">
        <w:rPr>
          <w:rFonts w:asciiTheme="minorHAnsi" w:hAnsiTheme="minorHAnsi"/>
        </w:rPr>
        <w:t>analysis</w:t>
      </w:r>
      <w:r w:rsidRPr="00044A17">
        <w:rPr>
          <w:rFonts w:asciiTheme="minorHAnsi" w:hAnsiTheme="minorHAnsi"/>
          <w:spacing w:val="16"/>
        </w:rPr>
        <w:t xml:space="preserve"> </w:t>
      </w:r>
      <w:r w:rsidRPr="00044A17">
        <w:rPr>
          <w:rFonts w:asciiTheme="minorHAnsi" w:hAnsiTheme="minorHAnsi"/>
        </w:rPr>
        <w:t>of</w:t>
      </w:r>
      <w:r w:rsidRPr="00044A17">
        <w:rPr>
          <w:rFonts w:asciiTheme="minorHAnsi" w:hAnsiTheme="minorHAnsi"/>
          <w:spacing w:val="-10"/>
        </w:rPr>
        <w:t xml:space="preserve"> </w:t>
      </w:r>
      <w:r w:rsidRPr="00044A17">
        <w:rPr>
          <w:rFonts w:asciiTheme="minorHAnsi" w:hAnsiTheme="minorHAnsi"/>
        </w:rPr>
        <w:t>client</w:t>
      </w:r>
      <w:r w:rsidRPr="00044A17">
        <w:rPr>
          <w:rFonts w:asciiTheme="minorHAnsi" w:hAnsiTheme="minorHAnsi"/>
          <w:spacing w:val="12"/>
        </w:rPr>
        <w:t xml:space="preserve"> </w:t>
      </w:r>
      <w:r w:rsidRPr="00044A17">
        <w:rPr>
          <w:rFonts w:asciiTheme="minorHAnsi" w:hAnsiTheme="minorHAnsi"/>
        </w:rPr>
        <w:t>business</w:t>
      </w:r>
      <w:r w:rsidRPr="00044A17">
        <w:rPr>
          <w:rFonts w:asciiTheme="minorHAnsi" w:hAnsiTheme="minorHAnsi"/>
          <w:spacing w:val="37"/>
        </w:rPr>
        <w:t xml:space="preserve"> </w:t>
      </w:r>
      <w:r w:rsidRPr="00044A17">
        <w:rPr>
          <w:rFonts w:asciiTheme="minorHAnsi" w:hAnsiTheme="minorHAnsi"/>
        </w:rPr>
        <w:t>models</w:t>
      </w:r>
      <w:r w:rsidRPr="00044A17">
        <w:rPr>
          <w:rFonts w:asciiTheme="minorHAnsi" w:hAnsiTheme="minorHAnsi"/>
          <w:spacing w:val="30"/>
        </w:rPr>
        <w:t xml:space="preserve"> </w:t>
      </w:r>
      <w:r w:rsidRPr="00044A17">
        <w:rPr>
          <w:rFonts w:asciiTheme="minorHAnsi" w:hAnsiTheme="minorHAnsi"/>
        </w:rPr>
        <w:t>and</w:t>
      </w:r>
      <w:r w:rsidRPr="00044A17">
        <w:rPr>
          <w:rFonts w:asciiTheme="minorHAnsi" w:hAnsiTheme="minorHAnsi"/>
          <w:spacing w:val="22"/>
        </w:rPr>
        <w:t xml:space="preserve"> </w:t>
      </w:r>
      <w:r w:rsidRPr="00044A17">
        <w:rPr>
          <w:rFonts w:asciiTheme="minorHAnsi" w:hAnsiTheme="minorHAnsi"/>
          <w:spacing w:val="-1"/>
        </w:rPr>
        <w:t>w</w:t>
      </w:r>
      <w:r w:rsidRPr="00044A17">
        <w:rPr>
          <w:rFonts w:asciiTheme="minorHAnsi" w:hAnsiTheme="minorHAnsi"/>
        </w:rPr>
        <w:t>or</w:t>
      </w:r>
      <w:r w:rsidRPr="00044A17">
        <w:rPr>
          <w:rFonts w:asciiTheme="minorHAnsi" w:hAnsiTheme="minorHAnsi"/>
          <w:spacing w:val="-4"/>
        </w:rPr>
        <w:t>k</w:t>
      </w:r>
      <w:r w:rsidRPr="00044A17">
        <w:rPr>
          <w:rFonts w:asciiTheme="minorHAnsi" w:hAnsiTheme="minorHAnsi"/>
        </w:rPr>
        <w:t>ed</w:t>
      </w:r>
      <w:r w:rsidRPr="00044A17">
        <w:rPr>
          <w:rFonts w:asciiTheme="minorHAnsi" w:hAnsiTheme="minorHAnsi"/>
          <w:spacing w:val="17"/>
        </w:rPr>
        <w:t xml:space="preserve"> </w:t>
      </w:r>
      <w:r w:rsidRPr="00044A17">
        <w:rPr>
          <w:rFonts w:asciiTheme="minorHAnsi" w:hAnsiTheme="minorHAnsi"/>
          <w:spacing w:val="-2"/>
        </w:rPr>
        <w:t>t</w:t>
      </w:r>
      <w:r w:rsidRPr="00044A17">
        <w:rPr>
          <w:rFonts w:asciiTheme="minorHAnsi" w:hAnsiTheme="minorHAnsi"/>
        </w:rPr>
        <w:t>o</w:t>
      </w:r>
      <w:r w:rsidRPr="00044A17">
        <w:rPr>
          <w:rFonts w:asciiTheme="minorHAnsi" w:hAnsiTheme="minorHAnsi"/>
          <w:spacing w:val="10"/>
        </w:rPr>
        <w:t xml:space="preserve"> </w:t>
      </w:r>
      <w:r w:rsidRPr="00044A17">
        <w:rPr>
          <w:rFonts w:asciiTheme="minorHAnsi" w:hAnsiTheme="minorHAnsi"/>
        </w:rPr>
        <w:t>deli</w:t>
      </w:r>
      <w:r w:rsidRPr="00044A17">
        <w:rPr>
          <w:rFonts w:asciiTheme="minorHAnsi" w:hAnsiTheme="minorHAnsi"/>
          <w:spacing w:val="-1"/>
        </w:rPr>
        <w:t>v</w:t>
      </w:r>
      <w:r w:rsidRPr="00044A17">
        <w:rPr>
          <w:rFonts w:asciiTheme="minorHAnsi" w:hAnsiTheme="minorHAnsi"/>
        </w:rPr>
        <w:t>er</w:t>
      </w:r>
      <w:r w:rsidRPr="00044A17">
        <w:rPr>
          <w:rFonts w:asciiTheme="minorHAnsi" w:hAnsiTheme="minorHAnsi"/>
          <w:spacing w:val="6"/>
        </w:rPr>
        <w:t xml:space="preserve"> </w:t>
      </w:r>
      <w:r w:rsidRPr="00044A17">
        <w:rPr>
          <w:rFonts w:asciiTheme="minorHAnsi" w:hAnsiTheme="minorHAnsi"/>
        </w:rPr>
        <w:t>a</w:t>
      </w:r>
      <w:r w:rsidRPr="00044A17">
        <w:rPr>
          <w:rFonts w:asciiTheme="minorHAnsi" w:hAnsiTheme="minorHAnsi"/>
          <w:spacing w:val="3"/>
        </w:rPr>
        <w:t xml:space="preserve"> </w:t>
      </w:r>
      <w:r w:rsidRPr="00044A17">
        <w:rPr>
          <w:rFonts w:asciiTheme="minorHAnsi" w:hAnsiTheme="minorHAnsi"/>
          <w:spacing w:val="-4"/>
          <w:w w:val="102"/>
        </w:rPr>
        <w:t>c</w:t>
      </w:r>
      <w:r w:rsidRPr="00044A17">
        <w:rPr>
          <w:rFonts w:asciiTheme="minorHAnsi" w:hAnsiTheme="minorHAnsi"/>
          <w:w w:val="104"/>
        </w:rPr>
        <w:t>ohesi</w:t>
      </w:r>
      <w:r w:rsidRPr="00044A17">
        <w:rPr>
          <w:rFonts w:asciiTheme="minorHAnsi" w:hAnsiTheme="minorHAnsi"/>
          <w:spacing w:val="-1"/>
          <w:w w:val="104"/>
        </w:rPr>
        <w:t>v</w:t>
      </w:r>
      <w:r w:rsidRPr="00044A17">
        <w:rPr>
          <w:rFonts w:asciiTheme="minorHAnsi" w:hAnsiTheme="minorHAnsi"/>
          <w:w w:val="111"/>
        </w:rPr>
        <w:t xml:space="preserve">e </w:t>
      </w:r>
      <w:r w:rsidRPr="00044A17">
        <w:rPr>
          <w:rFonts w:asciiTheme="minorHAnsi" w:hAnsiTheme="minorHAnsi"/>
        </w:rPr>
        <w:t>mar</w:t>
      </w:r>
      <w:r w:rsidRPr="00044A17">
        <w:rPr>
          <w:rFonts w:asciiTheme="minorHAnsi" w:hAnsiTheme="minorHAnsi"/>
          <w:spacing w:val="-4"/>
        </w:rPr>
        <w:t>k</w:t>
      </w:r>
      <w:r w:rsidRPr="00044A17">
        <w:rPr>
          <w:rFonts w:asciiTheme="minorHAnsi" w:hAnsiTheme="minorHAnsi"/>
          <w:spacing w:val="-3"/>
        </w:rPr>
        <w:t>e</w:t>
      </w:r>
      <w:r w:rsidRPr="00044A17">
        <w:rPr>
          <w:rFonts w:asciiTheme="minorHAnsi" w:hAnsiTheme="minorHAnsi"/>
        </w:rPr>
        <w:t>ting</w:t>
      </w:r>
      <w:r w:rsidRPr="00044A17">
        <w:rPr>
          <w:rFonts w:asciiTheme="minorHAnsi" w:hAnsiTheme="minorHAnsi"/>
          <w:spacing w:val="40"/>
        </w:rPr>
        <w:t xml:space="preserve"> </w:t>
      </w:r>
      <w:r w:rsidRPr="00044A17">
        <w:rPr>
          <w:rFonts w:asciiTheme="minorHAnsi" w:hAnsiTheme="minorHAnsi"/>
          <w:w w:val="109"/>
        </w:rPr>
        <w:t>app</w:t>
      </w:r>
      <w:r w:rsidRPr="00044A17">
        <w:rPr>
          <w:rFonts w:asciiTheme="minorHAnsi" w:hAnsiTheme="minorHAnsi"/>
          <w:spacing w:val="-2"/>
          <w:w w:val="109"/>
        </w:rPr>
        <w:t>r</w:t>
      </w:r>
      <w:r w:rsidRPr="00044A17">
        <w:rPr>
          <w:rFonts w:asciiTheme="minorHAnsi" w:hAnsiTheme="minorHAnsi"/>
          <w:spacing w:val="-3"/>
          <w:w w:val="109"/>
        </w:rPr>
        <w:t>o</w:t>
      </w:r>
      <w:r w:rsidRPr="00044A17">
        <w:rPr>
          <w:rFonts w:asciiTheme="minorHAnsi" w:hAnsiTheme="minorHAnsi"/>
          <w:w w:val="109"/>
        </w:rPr>
        <w:t>ach</w:t>
      </w:r>
      <w:r w:rsidRPr="00044A17">
        <w:rPr>
          <w:rFonts w:asciiTheme="minorHAnsi" w:hAnsiTheme="minorHAnsi"/>
          <w:spacing w:val="-11"/>
          <w:w w:val="109"/>
        </w:rPr>
        <w:t xml:space="preserve"> </w:t>
      </w:r>
      <w:r w:rsidRPr="00044A17">
        <w:rPr>
          <w:rFonts w:asciiTheme="minorHAnsi" w:hAnsiTheme="minorHAnsi"/>
        </w:rPr>
        <w:t>th</w:t>
      </w:r>
      <w:r w:rsidRPr="00044A17">
        <w:rPr>
          <w:rFonts w:asciiTheme="minorHAnsi" w:hAnsiTheme="minorHAnsi"/>
          <w:spacing w:val="-2"/>
        </w:rPr>
        <w:t>r</w:t>
      </w:r>
      <w:r w:rsidRPr="00044A17">
        <w:rPr>
          <w:rFonts w:asciiTheme="minorHAnsi" w:hAnsiTheme="minorHAnsi"/>
        </w:rPr>
        <w:t>ough</w:t>
      </w:r>
      <w:r w:rsidRPr="00044A17">
        <w:rPr>
          <w:rFonts w:asciiTheme="minorHAnsi" w:hAnsiTheme="minorHAnsi"/>
          <w:spacing w:val="36"/>
        </w:rPr>
        <w:t xml:space="preserve"> </w:t>
      </w:r>
      <w:r w:rsidRPr="00044A17">
        <w:rPr>
          <w:rFonts w:asciiTheme="minorHAnsi" w:hAnsiTheme="minorHAnsi"/>
        </w:rPr>
        <w:t>design</w:t>
      </w:r>
      <w:r w:rsidRPr="00044A17">
        <w:rPr>
          <w:rFonts w:asciiTheme="minorHAnsi" w:hAnsiTheme="minorHAnsi"/>
          <w:spacing w:val="21"/>
        </w:rPr>
        <w:t xml:space="preserve"> </w:t>
      </w:r>
      <w:r w:rsidRPr="00044A17">
        <w:rPr>
          <w:rFonts w:asciiTheme="minorHAnsi" w:hAnsiTheme="minorHAnsi"/>
        </w:rPr>
        <w:t>of</w:t>
      </w:r>
      <w:r w:rsidRPr="00044A17">
        <w:rPr>
          <w:rFonts w:asciiTheme="minorHAnsi" w:hAnsiTheme="minorHAnsi"/>
          <w:spacing w:val="-10"/>
        </w:rPr>
        <w:t xml:space="preserve"> </w:t>
      </w:r>
      <w:r w:rsidRPr="00044A17">
        <w:rPr>
          <w:rFonts w:asciiTheme="minorHAnsi" w:hAnsiTheme="minorHAnsi"/>
          <w:spacing w:val="-1"/>
        </w:rPr>
        <w:t>e</w:t>
      </w:r>
      <w:r w:rsidRPr="00044A17">
        <w:rPr>
          <w:rFonts w:asciiTheme="minorHAnsi" w:hAnsiTheme="minorHAnsi"/>
        </w:rPr>
        <w:t>xisting and</w:t>
      </w:r>
      <w:r w:rsidRPr="00044A17">
        <w:rPr>
          <w:rFonts w:asciiTheme="minorHAnsi" w:hAnsiTheme="minorHAnsi"/>
          <w:spacing w:val="22"/>
        </w:rPr>
        <w:t xml:space="preserve"> </w:t>
      </w:r>
      <w:r w:rsidRPr="00044A17">
        <w:rPr>
          <w:rFonts w:asciiTheme="minorHAnsi" w:hAnsiTheme="minorHAnsi"/>
          <w:w w:val="108"/>
        </w:rPr>
        <w:t>p</w:t>
      </w:r>
      <w:r w:rsidRPr="00044A17">
        <w:rPr>
          <w:rFonts w:asciiTheme="minorHAnsi" w:hAnsiTheme="minorHAnsi"/>
          <w:spacing w:val="-2"/>
          <w:w w:val="108"/>
        </w:rPr>
        <w:t>r</w:t>
      </w:r>
      <w:r w:rsidRPr="00044A17">
        <w:rPr>
          <w:rFonts w:asciiTheme="minorHAnsi" w:hAnsiTheme="minorHAnsi"/>
          <w:w w:val="108"/>
        </w:rPr>
        <w:t>oposed</w:t>
      </w:r>
      <w:r w:rsidRPr="00044A17">
        <w:rPr>
          <w:rFonts w:asciiTheme="minorHAnsi" w:hAnsiTheme="minorHAnsi"/>
          <w:spacing w:val="-8"/>
          <w:w w:val="108"/>
        </w:rPr>
        <w:t xml:space="preserve"> </w:t>
      </w:r>
      <w:r w:rsidRPr="00044A17">
        <w:rPr>
          <w:rFonts w:asciiTheme="minorHAnsi" w:hAnsiTheme="minorHAnsi"/>
          <w:spacing w:val="-2"/>
        </w:rPr>
        <w:t>t</w:t>
      </w:r>
      <w:r w:rsidRPr="00044A17">
        <w:rPr>
          <w:rFonts w:asciiTheme="minorHAnsi" w:hAnsiTheme="minorHAnsi"/>
        </w:rPr>
        <w:t>ouch</w:t>
      </w:r>
      <w:r w:rsidRPr="00044A17">
        <w:rPr>
          <w:rFonts w:asciiTheme="minorHAnsi" w:hAnsiTheme="minorHAnsi"/>
          <w:spacing w:val="29"/>
        </w:rPr>
        <w:t xml:space="preserve"> </w:t>
      </w:r>
      <w:r w:rsidRPr="00044A17">
        <w:rPr>
          <w:rFonts w:asciiTheme="minorHAnsi" w:hAnsiTheme="minorHAnsi"/>
          <w:w w:val="107"/>
        </w:rPr>
        <w:t>points.</w:t>
      </w:r>
    </w:p>
    <w:p w14:paraId="51214875" w14:textId="77777777" w:rsidR="00B64230" w:rsidRPr="00044A17" w:rsidRDefault="00B64230">
      <w:pPr>
        <w:spacing w:before="1" w:line="260" w:lineRule="exact"/>
        <w:rPr>
          <w:rFonts w:asciiTheme="minorHAnsi" w:hAnsiTheme="minorHAnsi"/>
          <w:sz w:val="26"/>
          <w:szCs w:val="26"/>
        </w:rPr>
      </w:pPr>
    </w:p>
    <w:p w14:paraId="04E5907E" w14:textId="77777777" w:rsidR="00B64230" w:rsidRPr="00044A17" w:rsidRDefault="00044A17">
      <w:pPr>
        <w:tabs>
          <w:tab w:val="left" w:pos="460"/>
        </w:tabs>
        <w:spacing w:line="271" w:lineRule="auto"/>
        <w:ind w:left="460" w:right="25" w:hanging="360"/>
        <w:rPr>
          <w:rFonts w:asciiTheme="minorHAnsi" w:hAnsiTheme="minorHAnsi"/>
        </w:rPr>
      </w:pPr>
      <w:r w:rsidRPr="00044A17">
        <w:rPr>
          <w:rFonts w:asciiTheme="minorHAnsi" w:hAnsiTheme="minorHAnsi"/>
        </w:rPr>
        <w:t>•</w:t>
      </w:r>
      <w:r w:rsidRPr="00044A17">
        <w:rPr>
          <w:rFonts w:asciiTheme="minorHAnsi" w:hAnsiTheme="minorHAnsi"/>
        </w:rPr>
        <w:tab/>
      </w:r>
      <w:r w:rsidRPr="00044A17">
        <w:rPr>
          <w:rFonts w:asciiTheme="minorHAnsi" w:hAnsiTheme="minorHAnsi"/>
        </w:rPr>
        <w:t>Design</w:t>
      </w:r>
      <w:r w:rsidRPr="00044A17">
        <w:rPr>
          <w:rFonts w:asciiTheme="minorHAnsi" w:hAnsiTheme="minorHAnsi"/>
          <w:spacing w:val="-16"/>
        </w:rPr>
        <w:t xml:space="preserve"> </w:t>
      </w:r>
      <w:r w:rsidRPr="00044A17">
        <w:rPr>
          <w:rFonts w:asciiTheme="minorHAnsi" w:hAnsiTheme="minorHAnsi"/>
        </w:rPr>
        <w:t>and</w:t>
      </w:r>
      <w:r w:rsidRPr="00044A17">
        <w:rPr>
          <w:rFonts w:asciiTheme="minorHAnsi" w:hAnsiTheme="minorHAnsi"/>
          <w:spacing w:val="22"/>
        </w:rPr>
        <w:t xml:space="preserve"> </w:t>
      </w:r>
      <w:r w:rsidRPr="00044A17">
        <w:rPr>
          <w:rFonts w:asciiTheme="minorHAnsi" w:hAnsiTheme="minorHAnsi"/>
          <w:spacing w:val="-1"/>
        </w:rPr>
        <w:t>e</w:t>
      </w:r>
      <w:r w:rsidRPr="00044A17">
        <w:rPr>
          <w:rFonts w:asciiTheme="minorHAnsi" w:hAnsiTheme="minorHAnsi"/>
          <w:spacing w:val="-3"/>
        </w:rPr>
        <w:t>x</w:t>
      </w:r>
      <w:r w:rsidRPr="00044A17">
        <w:rPr>
          <w:rFonts w:asciiTheme="minorHAnsi" w:hAnsiTheme="minorHAnsi"/>
        </w:rPr>
        <w:t>ecution</w:t>
      </w:r>
      <w:r w:rsidRPr="00044A17">
        <w:rPr>
          <w:rFonts w:asciiTheme="minorHAnsi" w:hAnsiTheme="minorHAnsi"/>
          <w:spacing w:val="30"/>
        </w:rPr>
        <w:t xml:space="preserve"> </w:t>
      </w:r>
      <w:r w:rsidRPr="00044A17">
        <w:rPr>
          <w:rFonts w:asciiTheme="minorHAnsi" w:hAnsiTheme="minorHAnsi"/>
        </w:rPr>
        <w:t>of</w:t>
      </w:r>
      <w:r w:rsidRPr="00044A17">
        <w:rPr>
          <w:rFonts w:asciiTheme="minorHAnsi" w:hAnsiTheme="minorHAnsi"/>
          <w:spacing w:val="-10"/>
        </w:rPr>
        <w:t xml:space="preserve"> </w:t>
      </w:r>
      <w:r w:rsidRPr="00044A17">
        <w:rPr>
          <w:rFonts w:asciiTheme="minorHAnsi" w:hAnsiTheme="minorHAnsi"/>
        </w:rPr>
        <w:t>client</w:t>
      </w:r>
      <w:r w:rsidRPr="00044A17">
        <w:rPr>
          <w:rFonts w:asciiTheme="minorHAnsi" w:hAnsiTheme="minorHAnsi"/>
          <w:spacing w:val="12"/>
        </w:rPr>
        <w:t xml:space="preserve"> </w:t>
      </w:r>
      <w:r w:rsidRPr="00044A17">
        <w:rPr>
          <w:rFonts w:asciiTheme="minorHAnsi" w:hAnsiTheme="minorHAnsi"/>
        </w:rPr>
        <w:t>des</w:t>
      </w:r>
      <w:r w:rsidRPr="00044A17">
        <w:rPr>
          <w:rFonts w:asciiTheme="minorHAnsi" w:hAnsiTheme="minorHAnsi"/>
          <w:spacing w:val="-3"/>
        </w:rPr>
        <w:t>k</w:t>
      </w:r>
      <w:r w:rsidRPr="00044A17">
        <w:rPr>
          <w:rFonts w:asciiTheme="minorHAnsi" w:hAnsiTheme="minorHAnsi"/>
          <w:spacing w:val="-2"/>
        </w:rPr>
        <w:t>t</w:t>
      </w:r>
      <w:r w:rsidRPr="00044A17">
        <w:rPr>
          <w:rFonts w:asciiTheme="minorHAnsi" w:hAnsiTheme="minorHAnsi"/>
        </w:rPr>
        <w:t>op</w:t>
      </w:r>
      <w:r w:rsidRPr="00044A17">
        <w:rPr>
          <w:rFonts w:asciiTheme="minorHAnsi" w:hAnsiTheme="minorHAnsi"/>
          <w:spacing w:val="46"/>
        </w:rPr>
        <w:t xml:space="preserve"> </w:t>
      </w:r>
      <w:r w:rsidRPr="00044A17">
        <w:rPr>
          <w:rFonts w:asciiTheme="minorHAnsi" w:hAnsiTheme="minorHAnsi"/>
        </w:rPr>
        <w:t>and</w:t>
      </w:r>
      <w:r w:rsidRPr="00044A17">
        <w:rPr>
          <w:rFonts w:asciiTheme="minorHAnsi" w:hAnsiTheme="minorHAnsi"/>
          <w:spacing w:val="22"/>
        </w:rPr>
        <w:t xml:space="preserve"> </w:t>
      </w:r>
      <w:r w:rsidRPr="00044A17">
        <w:rPr>
          <w:rFonts w:asciiTheme="minorHAnsi" w:hAnsiTheme="minorHAnsi"/>
        </w:rPr>
        <w:t>mobile</w:t>
      </w:r>
      <w:r w:rsidRPr="00044A17">
        <w:rPr>
          <w:rFonts w:asciiTheme="minorHAnsi" w:hAnsiTheme="minorHAnsi"/>
          <w:spacing w:val="18"/>
        </w:rPr>
        <w:t xml:space="preserve"> </w:t>
      </w:r>
      <w:r w:rsidRPr="00044A17">
        <w:rPr>
          <w:rFonts w:asciiTheme="minorHAnsi" w:hAnsiTheme="minorHAnsi"/>
          <w:spacing w:val="-1"/>
        </w:rPr>
        <w:t>w</w:t>
      </w:r>
      <w:r w:rsidRPr="00044A17">
        <w:rPr>
          <w:rFonts w:asciiTheme="minorHAnsi" w:hAnsiTheme="minorHAnsi"/>
        </w:rPr>
        <w:t>ebsi</w:t>
      </w:r>
      <w:r w:rsidRPr="00044A17">
        <w:rPr>
          <w:rFonts w:asciiTheme="minorHAnsi" w:hAnsiTheme="minorHAnsi"/>
          <w:spacing w:val="-2"/>
        </w:rPr>
        <w:t>t</w:t>
      </w:r>
      <w:r w:rsidRPr="00044A17">
        <w:rPr>
          <w:rFonts w:asciiTheme="minorHAnsi" w:hAnsiTheme="minorHAnsi"/>
        </w:rPr>
        <w:t>es,</w:t>
      </w:r>
      <w:r w:rsidRPr="00044A17">
        <w:rPr>
          <w:rFonts w:asciiTheme="minorHAnsi" w:hAnsiTheme="minorHAnsi"/>
          <w:spacing w:val="34"/>
        </w:rPr>
        <w:t xml:space="preserve"> </w:t>
      </w:r>
      <w:r w:rsidRPr="00044A17">
        <w:rPr>
          <w:rFonts w:asciiTheme="minorHAnsi" w:hAnsiTheme="minorHAnsi"/>
        </w:rPr>
        <w:t>along</w:t>
      </w:r>
      <w:r w:rsidRPr="00044A17">
        <w:rPr>
          <w:rFonts w:asciiTheme="minorHAnsi" w:hAnsiTheme="minorHAnsi"/>
          <w:spacing w:val="17"/>
        </w:rPr>
        <w:t xml:space="preserve"> </w:t>
      </w:r>
      <w:r w:rsidRPr="00044A17">
        <w:rPr>
          <w:rFonts w:asciiTheme="minorHAnsi" w:hAnsiTheme="minorHAnsi"/>
        </w:rPr>
        <w:t>with</w:t>
      </w:r>
      <w:r w:rsidRPr="00044A17">
        <w:rPr>
          <w:rFonts w:asciiTheme="minorHAnsi" w:hAnsiTheme="minorHAnsi"/>
          <w:spacing w:val="1"/>
        </w:rPr>
        <w:t xml:space="preserve"> </w:t>
      </w:r>
      <w:r w:rsidRPr="00044A17">
        <w:rPr>
          <w:rFonts w:asciiTheme="minorHAnsi" w:hAnsiTheme="minorHAnsi"/>
          <w:w w:val="111"/>
        </w:rPr>
        <w:t>d</w:t>
      </w:r>
      <w:r w:rsidRPr="00044A17">
        <w:rPr>
          <w:rFonts w:asciiTheme="minorHAnsi" w:hAnsiTheme="minorHAnsi"/>
          <w:spacing w:val="1"/>
          <w:w w:val="111"/>
        </w:rPr>
        <w:t>e</w:t>
      </w:r>
      <w:r w:rsidRPr="00044A17">
        <w:rPr>
          <w:rFonts w:asciiTheme="minorHAnsi" w:hAnsiTheme="minorHAnsi"/>
          <w:spacing w:val="-1"/>
          <w:w w:val="93"/>
        </w:rPr>
        <w:t>v</w:t>
      </w:r>
      <w:r w:rsidRPr="00044A17">
        <w:rPr>
          <w:rFonts w:asciiTheme="minorHAnsi" w:hAnsiTheme="minorHAnsi"/>
          <w:w w:val="109"/>
        </w:rPr>
        <w:t xml:space="preserve">elopment </w:t>
      </w:r>
      <w:r w:rsidRPr="00044A17">
        <w:rPr>
          <w:rFonts w:asciiTheme="minorHAnsi" w:hAnsiTheme="minorHAnsi"/>
        </w:rPr>
        <w:t>of</w:t>
      </w:r>
      <w:r w:rsidRPr="00044A17">
        <w:rPr>
          <w:rFonts w:asciiTheme="minorHAnsi" w:hAnsiTheme="minorHAnsi"/>
          <w:spacing w:val="-10"/>
        </w:rPr>
        <w:t xml:space="preserve"> </w:t>
      </w:r>
      <w:r w:rsidRPr="00044A17">
        <w:rPr>
          <w:rFonts w:asciiTheme="minorHAnsi" w:hAnsiTheme="minorHAnsi"/>
        </w:rPr>
        <w:t>in</w:t>
      </w:r>
      <w:r w:rsidRPr="00044A17">
        <w:rPr>
          <w:rFonts w:asciiTheme="minorHAnsi" w:hAnsiTheme="minorHAnsi"/>
          <w:spacing w:val="-2"/>
        </w:rPr>
        <w:t>t</w:t>
      </w:r>
      <w:r w:rsidRPr="00044A17">
        <w:rPr>
          <w:rFonts w:asciiTheme="minorHAnsi" w:hAnsiTheme="minorHAnsi"/>
        </w:rPr>
        <w:t>e</w:t>
      </w:r>
      <w:r w:rsidRPr="00044A17">
        <w:rPr>
          <w:rFonts w:asciiTheme="minorHAnsi" w:hAnsiTheme="minorHAnsi"/>
          <w:spacing w:val="-5"/>
        </w:rPr>
        <w:t>r</w:t>
      </w:r>
      <w:r w:rsidRPr="00044A17">
        <w:rPr>
          <w:rFonts w:asciiTheme="minorHAnsi" w:hAnsiTheme="minorHAnsi"/>
        </w:rPr>
        <w:t>acti</w:t>
      </w:r>
      <w:r w:rsidRPr="00044A17">
        <w:rPr>
          <w:rFonts w:asciiTheme="minorHAnsi" w:hAnsiTheme="minorHAnsi"/>
          <w:spacing w:val="-1"/>
        </w:rPr>
        <w:t>v</w:t>
      </w:r>
      <w:r w:rsidRPr="00044A17">
        <w:rPr>
          <w:rFonts w:asciiTheme="minorHAnsi" w:hAnsiTheme="minorHAnsi"/>
        </w:rPr>
        <w:t>e</w:t>
      </w:r>
      <w:r w:rsidRPr="00044A17">
        <w:rPr>
          <w:rFonts w:asciiTheme="minorHAnsi" w:hAnsiTheme="minorHAnsi"/>
          <w:spacing w:val="42"/>
        </w:rPr>
        <w:t xml:space="preserve"> </w:t>
      </w:r>
      <w:r w:rsidRPr="00044A17">
        <w:rPr>
          <w:rFonts w:asciiTheme="minorHAnsi" w:hAnsiTheme="minorHAnsi"/>
          <w:w w:val="106"/>
        </w:rPr>
        <w:t>appli</w:t>
      </w:r>
      <w:r w:rsidRPr="00044A17">
        <w:rPr>
          <w:rFonts w:asciiTheme="minorHAnsi" w:hAnsiTheme="minorHAnsi"/>
          <w:spacing w:val="-2"/>
          <w:w w:val="106"/>
        </w:rPr>
        <w:t>c</w:t>
      </w:r>
      <w:r w:rsidRPr="00044A17">
        <w:rPr>
          <w:rFonts w:asciiTheme="minorHAnsi" w:hAnsiTheme="minorHAnsi"/>
          <w:w w:val="106"/>
        </w:rPr>
        <w:t>ations,</w:t>
      </w:r>
      <w:r w:rsidRPr="00044A17">
        <w:rPr>
          <w:rFonts w:asciiTheme="minorHAnsi" w:hAnsiTheme="minorHAnsi"/>
          <w:spacing w:val="-7"/>
          <w:w w:val="106"/>
        </w:rPr>
        <w:t xml:space="preserve"> </w:t>
      </w:r>
      <w:r w:rsidRPr="00044A17">
        <w:rPr>
          <w:rFonts w:asciiTheme="minorHAnsi" w:hAnsiTheme="minorHAnsi"/>
          <w:spacing w:val="-3"/>
        </w:rPr>
        <w:t>g</w:t>
      </w:r>
      <w:r w:rsidRPr="00044A17">
        <w:rPr>
          <w:rFonts w:asciiTheme="minorHAnsi" w:hAnsiTheme="minorHAnsi"/>
        </w:rPr>
        <w:t>ames</w:t>
      </w:r>
      <w:r w:rsidRPr="00044A17">
        <w:rPr>
          <w:rFonts w:asciiTheme="minorHAnsi" w:hAnsiTheme="minorHAnsi"/>
          <w:spacing w:val="27"/>
        </w:rPr>
        <w:t xml:space="preserve"> </w:t>
      </w:r>
      <w:r w:rsidRPr="00044A17">
        <w:rPr>
          <w:rFonts w:asciiTheme="minorHAnsi" w:hAnsiTheme="minorHAnsi"/>
        </w:rPr>
        <w:t>and</w:t>
      </w:r>
      <w:r w:rsidRPr="00044A17">
        <w:rPr>
          <w:rFonts w:asciiTheme="minorHAnsi" w:hAnsiTheme="minorHAnsi"/>
          <w:spacing w:val="22"/>
        </w:rPr>
        <w:t xml:space="preserve"> </w:t>
      </w:r>
      <w:r w:rsidRPr="00044A17">
        <w:rPr>
          <w:rFonts w:asciiTheme="minorHAnsi" w:hAnsiTheme="minorHAnsi"/>
        </w:rPr>
        <w:t>animation.</w:t>
      </w:r>
      <w:r w:rsidRPr="00044A17">
        <w:rPr>
          <w:rFonts w:asciiTheme="minorHAnsi" w:hAnsiTheme="minorHAnsi"/>
          <w:spacing w:val="49"/>
        </w:rPr>
        <w:t xml:space="preserve"> </w:t>
      </w:r>
      <w:r w:rsidRPr="00044A17">
        <w:rPr>
          <w:rFonts w:asciiTheme="minorHAnsi" w:hAnsiTheme="minorHAnsi"/>
        </w:rPr>
        <w:t>Print</w:t>
      </w:r>
      <w:r w:rsidRPr="00044A17">
        <w:rPr>
          <w:rFonts w:asciiTheme="minorHAnsi" w:hAnsiTheme="minorHAnsi"/>
          <w:spacing w:val="9"/>
        </w:rPr>
        <w:t xml:space="preserve"> </w:t>
      </w:r>
      <w:r w:rsidRPr="00044A17">
        <w:rPr>
          <w:rFonts w:asciiTheme="minorHAnsi" w:hAnsiTheme="minorHAnsi"/>
        </w:rPr>
        <w:t>design</w:t>
      </w:r>
      <w:r w:rsidRPr="00044A17">
        <w:rPr>
          <w:rFonts w:asciiTheme="minorHAnsi" w:hAnsiTheme="minorHAnsi"/>
          <w:spacing w:val="21"/>
        </w:rPr>
        <w:t xml:space="preserve"> </w:t>
      </w:r>
      <w:r w:rsidRPr="00044A17">
        <w:rPr>
          <w:rFonts w:asciiTheme="minorHAnsi" w:hAnsiTheme="minorHAnsi"/>
        </w:rPr>
        <w:t>of</w:t>
      </w:r>
      <w:r w:rsidRPr="00044A17">
        <w:rPr>
          <w:rFonts w:asciiTheme="minorHAnsi" w:hAnsiTheme="minorHAnsi"/>
          <w:spacing w:val="-10"/>
        </w:rPr>
        <w:t xml:space="preserve"> </w:t>
      </w:r>
      <w:r w:rsidRPr="00044A17">
        <w:rPr>
          <w:rFonts w:asciiTheme="minorHAnsi" w:hAnsiTheme="minorHAnsi"/>
          <w:spacing w:val="-4"/>
        </w:rPr>
        <w:t>c</w:t>
      </w:r>
      <w:r w:rsidRPr="00044A17">
        <w:rPr>
          <w:rFonts w:asciiTheme="minorHAnsi" w:hAnsiTheme="minorHAnsi"/>
        </w:rPr>
        <w:t>olla</w:t>
      </w:r>
      <w:r w:rsidRPr="00044A17">
        <w:rPr>
          <w:rFonts w:asciiTheme="minorHAnsi" w:hAnsiTheme="minorHAnsi"/>
          <w:spacing w:val="-2"/>
        </w:rPr>
        <w:t>t</w:t>
      </w:r>
      <w:r w:rsidRPr="00044A17">
        <w:rPr>
          <w:rFonts w:asciiTheme="minorHAnsi" w:hAnsiTheme="minorHAnsi"/>
        </w:rPr>
        <w:t>e</w:t>
      </w:r>
      <w:r w:rsidRPr="00044A17">
        <w:rPr>
          <w:rFonts w:asciiTheme="minorHAnsi" w:hAnsiTheme="minorHAnsi"/>
          <w:spacing w:val="-5"/>
        </w:rPr>
        <w:t>r</w:t>
      </w:r>
      <w:r w:rsidRPr="00044A17">
        <w:rPr>
          <w:rFonts w:asciiTheme="minorHAnsi" w:hAnsiTheme="minorHAnsi"/>
        </w:rPr>
        <w:t>al,</w:t>
      </w:r>
      <w:r w:rsidRPr="00044A17">
        <w:rPr>
          <w:rFonts w:asciiTheme="minorHAnsi" w:hAnsiTheme="minorHAnsi"/>
          <w:spacing w:val="37"/>
        </w:rPr>
        <w:t xml:space="preserve"> </w:t>
      </w:r>
      <w:r w:rsidRPr="00044A17">
        <w:rPr>
          <w:rFonts w:asciiTheme="minorHAnsi" w:hAnsiTheme="minorHAnsi"/>
          <w:w w:val="104"/>
        </w:rPr>
        <w:t>signa</w:t>
      </w:r>
      <w:r w:rsidRPr="00044A17">
        <w:rPr>
          <w:rFonts w:asciiTheme="minorHAnsi" w:hAnsiTheme="minorHAnsi"/>
          <w:spacing w:val="-3"/>
          <w:w w:val="104"/>
        </w:rPr>
        <w:t>g</w:t>
      </w:r>
      <w:r w:rsidRPr="00044A17">
        <w:rPr>
          <w:rFonts w:asciiTheme="minorHAnsi" w:hAnsiTheme="minorHAnsi"/>
          <w:w w:val="107"/>
        </w:rPr>
        <w:t xml:space="preserve">e, </w:t>
      </w:r>
      <w:r w:rsidRPr="00044A17">
        <w:rPr>
          <w:rFonts w:asciiTheme="minorHAnsi" w:hAnsiTheme="minorHAnsi"/>
        </w:rPr>
        <w:t>fl</w:t>
      </w:r>
      <w:r w:rsidRPr="00044A17">
        <w:rPr>
          <w:rFonts w:asciiTheme="minorHAnsi" w:hAnsiTheme="minorHAnsi"/>
          <w:spacing w:val="-1"/>
        </w:rPr>
        <w:t>y</w:t>
      </w:r>
      <w:r w:rsidRPr="00044A17">
        <w:rPr>
          <w:rFonts w:asciiTheme="minorHAnsi" w:hAnsiTheme="minorHAnsi"/>
        </w:rPr>
        <w:t>e</w:t>
      </w:r>
      <w:r w:rsidRPr="00044A17">
        <w:rPr>
          <w:rFonts w:asciiTheme="minorHAnsi" w:hAnsiTheme="minorHAnsi"/>
          <w:spacing w:val="-2"/>
        </w:rPr>
        <w:t>r</w:t>
      </w:r>
      <w:r w:rsidRPr="00044A17">
        <w:rPr>
          <w:rFonts w:asciiTheme="minorHAnsi" w:hAnsiTheme="minorHAnsi"/>
        </w:rPr>
        <w:t>s,</w:t>
      </w:r>
      <w:r w:rsidRPr="00044A17">
        <w:rPr>
          <w:rFonts w:asciiTheme="minorHAnsi" w:hAnsiTheme="minorHAnsi"/>
          <w:spacing w:val="-12"/>
        </w:rPr>
        <w:t xml:space="preserve"> </w:t>
      </w:r>
      <w:r w:rsidRPr="00044A17">
        <w:rPr>
          <w:rFonts w:asciiTheme="minorHAnsi" w:hAnsiTheme="minorHAnsi"/>
        </w:rPr>
        <w:t>b</w:t>
      </w:r>
      <w:r w:rsidRPr="00044A17">
        <w:rPr>
          <w:rFonts w:asciiTheme="minorHAnsi" w:hAnsiTheme="minorHAnsi"/>
          <w:spacing w:val="-2"/>
        </w:rPr>
        <w:t>r</w:t>
      </w:r>
      <w:r w:rsidRPr="00044A17">
        <w:rPr>
          <w:rFonts w:asciiTheme="minorHAnsi" w:hAnsiTheme="minorHAnsi"/>
        </w:rPr>
        <w:t>ochu</w:t>
      </w:r>
      <w:r w:rsidRPr="00044A17">
        <w:rPr>
          <w:rFonts w:asciiTheme="minorHAnsi" w:hAnsiTheme="minorHAnsi"/>
          <w:spacing w:val="-2"/>
        </w:rPr>
        <w:t>r</w:t>
      </w:r>
      <w:r w:rsidRPr="00044A17">
        <w:rPr>
          <w:rFonts w:asciiTheme="minorHAnsi" w:hAnsiTheme="minorHAnsi"/>
        </w:rPr>
        <w:t>es</w:t>
      </w:r>
      <w:r w:rsidRPr="00044A17">
        <w:rPr>
          <w:rFonts w:asciiTheme="minorHAnsi" w:hAnsiTheme="minorHAnsi"/>
          <w:spacing w:val="46"/>
        </w:rPr>
        <w:t xml:space="preserve"> </w:t>
      </w:r>
      <w:r w:rsidRPr="00044A17">
        <w:rPr>
          <w:rFonts w:asciiTheme="minorHAnsi" w:hAnsiTheme="minorHAnsi"/>
        </w:rPr>
        <w:t>and</w:t>
      </w:r>
      <w:r w:rsidRPr="00044A17">
        <w:rPr>
          <w:rFonts w:asciiTheme="minorHAnsi" w:hAnsiTheme="minorHAnsi"/>
          <w:spacing w:val="22"/>
        </w:rPr>
        <w:t xml:space="preserve"> </w:t>
      </w:r>
      <w:r w:rsidRPr="00044A17">
        <w:rPr>
          <w:rFonts w:asciiTheme="minorHAnsi" w:hAnsiTheme="minorHAnsi"/>
        </w:rPr>
        <w:t>business</w:t>
      </w:r>
      <w:r w:rsidRPr="00044A17">
        <w:rPr>
          <w:rFonts w:asciiTheme="minorHAnsi" w:hAnsiTheme="minorHAnsi"/>
          <w:spacing w:val="37"/>
        </w:rPr>
        <w:t xml:space="preserve"> </w:t>
      </w:r>
      <w:r w:rsidRPr="00044A17">
        <w:rPr>
          <w:rFonts w:asciiTheme="minorHAnsi" w:hAnsiTheme="minorHAnsi"/>
          <w:spacing w:val="-2"/>
          <w:w w:val="102"/>
        </w:rPr>
        <w:t>c</w:t>
      </w:r>
      <w:r w:rsidRPr="00044A17">
        <w:rPr>
          <w:rFonts w:asciiTheme="minorHAnsi" w:hAnsiTheme="minorHAnsi"/>
          <w:w w:val="110"/>
        </w:rPr>
        <w:t>a</w:t>
      </w:r>
      <w:r w:rsidRPr="00044A17">
        <w:rPr>
          <w:rFonts w:asciiTheme="minorHAnsi" w:hAnsiTheme="minorHAnsi"/>
          <w:spacing w:val="-2"/>
          <w:w w:val="110"/>
        </w:rPr>
        <w:t>r</w:t>
      </w:r>
      <w:r w:rsidRPr="00044A17">
        <w:rPr>
          <w:rFonts w:asciiTheme="minorHAnsi" w:hAnsiTheme="minorHAnsi"/>
          <w:w w:val="107"/>
        </w:rPr>
        <w:t>ds.</w:t>
      </w:r>
    </w:p>
    <w:p w14:paraId="75E4D908" w14:textId="77777777" w:rsidR="00B64230" w:rsidRPr="00044A17" w:rsidRDefault="00B64230">
      <w:pPr>
        <w:spacing w:before="1" w:line="260" w:lineRule="exact"/>
        <w:rPr>
          <w:rFonts w:asciiTheme="minorHAnsi" w:hAnsiTheme="minorHAnsi"/>
          <w:sz w:val="26"/>
          <w:szCs w:val="26"/>
        </w:rPr>
      </w:pPr>
    </w:p>
    <w:p w14:paraId="67670F00" w14:textId="77777777" w:rsidR="00B64230" w:rsidRPr="00044A17" w:rsidRDefault="00044A17">
      <w:pPr>
        <w:tabs>
          <w:tab w:val="left" w:pos="460"/>
        </w:tabs>
        <w:spacing w:line="271" w:lineRule="auto"/>
        <w:ind w:left="460" w:right="193" w:hanging="360"/>
        <w:rPr>
          <w:rFonts w:asciiTheme="minorHAnsi" w:hAnsiTheme="minorHAnsi"/>
        </w:rPr>
      </w:pPr>
      <w:r w:rsidRPr="00044A17">
        <w:rPr>
          <w:rFonts w:asciiTheme="minorHAnsi" w:hAnsiTheme="minorHAnsi"/>
        </w:rPr>
        <w:pict w14:anchorId="05064CC6">
          <v:group id="_x0000_s1178" style="position:absolute;left:0;text-align:left;margin-left:469.9pt;margin-top:-5.1pt;width:7.05pt;height:7.75pt;z-index:-251641856;mso-position-horizontal-relative:page" coordorigin="9398,-102" coordsize="141,155">
            <v:shape id="_x0000_s1202" style="position:absolute;left:9408;top:-48;width:121;height:91" coordorigin="9408,-48" coordsize="121,91" path="m9498,-18r22,l9498,-40r,27l9520,-13r,-5l9498,-18xe" fillcolor="black" stroked="f">
              <v:path arrowok="t"/>
            </v:shape>
            <v:shape id="_x0000_s1201" style="position:absolute;left:9408;top:-48;width:121;height:91" coordorigin="9408,-48" coordsize="121,91" path="m9444,-18r22,l9444,-40r,27l9466,-13r,-5l9444,-18xe" fillcolor="black" stroked="f">
              <v:path arrowok="t"/>
            </v:shape>
            <v:shape id="_x0000_s1200" style="position:absolute;left:9408;top:-48;width:121;height:91" coordorigin="9408,-48" coordsize="121,91" path="m9466,15r,-6l9444,9r,6l9466,37r5,l9466,9r,6xe" fillcolor="black" stroked="f">
              <v:path arrowok="t"/>
            </v:shape>
            <v:shape id="_x0000_s1199" style="position:absolute;left:9408;top:-48;width:121;height:91" coordorigin="9408,-48" coordsize="121,91" path="m9520,15l9498,9r,6l9520,37r,-22xe" fillcolor="black" stroked="f">
              <v:path arrowok="t"/>
            </v:shape>
            <v:shape id="_x0000_s1198" style="position:absolute;left:9408;top:-48;width:121;height:91" coordorigin="9408,-48" coordsize="121,91" path="m9529,-48r-9,8l9526,43r3,-3l9529,-48xe" fillcolor="black" stroked="f">
              <v:path arrowok="t"/>
            </v:shape>
            <v:shape id="_x0000_s1197" style="position:absolute;left:9408;top:-48;width:121;height:91" coordorigin="9408,-48" coordsize="121,91" path="m9498,37r,-77l9493,-40r,77l9526,43r-28,-6xe" fillcolor="black" stroked="f">
              <v:path arrowok="t"/>
            </v:shape>
            <v:shape id="_x0000_s1196" style="position:absolute;left:9408;top:-48;width:121;height:91" coordorigin="9408,-48" coordsize="121,91" path="m9471,-40r58,-8l9466,-40r5,77l9471,-40xe" fillcolor="black" stroked="f">
              <v:path arrowok="t"/>
            </v:shape>
            <v:shape id="_x0000_s1195" style="position:absolute;left:9408;top:-48;width:121;height:91" coordorigin="9408,-48" coordsize="121,91" path="m9444,37r,-77l9438,-40r,77l9526,43r-82,-6xe" fillcolor="black" stroked="f">
              <v:path arrowok="t"/>
            </v:shape>
            <v:shape id="_x0000_s1194" style="position:absolute;left:9408;top:-48;width:121;height:91" coordorigin="9408,-48" coordsize="121,91" path="m9416,-40r113,-8l9408,-48r,88l9411,43r5,-6l9416,-40xe" fillcolor="black" stroked="f">
              <v:path arrowok="t"/>
            </v:shape>
            <v:shape id="_x0000_s1193" style="position:absolute;left:9408;top:-48;width:121;height:91" coordorigin="9408,-48" coordsize="121,91" path="m9411,43r115,l9438,37r,-77l9444,-40r22,22l9466,-13r-22,l9444,-40r,77l9526,43r-33,-6l9493,-40r5,l9520,-18r,5l9498,-13r,-27l9498,37r28,6l9520,9r-22,l9520,15r,22l9498,15r,-6l9520,9r6,34l9520,-40r9,-8l9471,-40r,77l9466,37,9444,15r,-6l9466,9r5,28l9466,-40r63,-8l9416,-40r,77l9411,43xe" fillcolor="black" stroked="f">
              <v:path arrowok="t"/>
            </v:shape>
            <v:shape id="_x0000_s1192" style="position:absolute;left:9498;top:-29;width:22;height:0" coordorigin="9498,-29" coordsize="22,0" path="m9498,-29r22,e" filled="f" strokeweight=".42228mm">
              <v:path arrowok="t"/>
            </v:shape>
            <v:shape id="_x0000_s1191" style="position:absolute;left:9498;top:-2;width:22;height:0" coordorigin="9498,-2" coordsize="22,0" path="m9498,-2r22,e" filled="f" strokeweight=".42228mm">
              <v:path arrowok="t"/>
            </v:shape>
            <v:shape id="_x0000_s1190" style="position:absolute;left:9498;top:26;width:22;height:0" coordorigin="9498,26" coordsize="22,0" path="m9498,26r22,e" filled="f" strokeweight=".42228mm">
              <v:path arrowok="t"/>
            </v:shape>
            <v:shape id="_x0000_s1189" style="position:absolute;left:9471;top:-29;width:22;height:0" coordorigin="9471,-29" coordsize="22,0" path="m9471,-29r22,e" filled="f" strokeweight=".42228mm">
              <v:path arrowok="t"/>
            </v:shape>
            <v:shape id="_x0000_s1188" style="position:absolute;left:9471;top:-2;width:22;height:0" coordorigin="9471,-2" coordsize="22,0" path="m9471,-2r22,e" filled="f" strokeweight=".42228mm">
              <v:path arrowok="t"/>
            </v:shape>
            <v:shape id="_x0000_s1187" style="position:absolute;left:9471;top:26;width:22;height:0" coordorigin="9471,26" coordsize="22,0" path="m9471,26r22,e" filled="f" strokeweight=".42228mm">
              <v:path arrowok="t"/>
            </v:shape>
            <v:shape id="_x0000_s1186" style="position:absolute;left:9444;top:-29;width:22;height:0" coordorigin="9444,-29" coordsize="22,0" path="m9444,-29r22,e" filled="f" strokeweight=".42228mm">
              <v:path arrowok="t"/>
            </v:shape>
            <v:shape id="_x0000_s1185" style="position:absolute;left:9444;top:-2;width:22;height:0" coordorigin="9444,-2" coordsize="22,0" path="m9444,-2r22,e" filled="f" strokeweight=".42228mm">
              <v:path arrowok="t"/>
            </v:shape>
            <v:shape id="_x0000_s1184" style="position:absolute;left:9444;top:26;width:22;height:0" coordorigin="9444,26" coordsize="22,0" path="m9444,26r22,e" filled="f" strokeweight=".42228mm">
              <v:path arrowok="t"/>
            </v:shape>
            <v:shape id="_x0000_s1183" style="position:absolute;left:9416;top:-29;width:22;height:0" coordorigin="9416,-29" coordsize="22,0" path="m9416,-29r22,e" filled="f" strokeweight=".42228mm">
              <v:path arrowok="t"/>
            </v:shape>
            <v:shape id="_x0000_s1182" style="position:absolute;left:9416;top:-2;width:22;height:0" coordorigin="9416,-2" coordsize="22,0" path="m9416,-2r22,e" filled="f" strokeweight=".42228mm">
              <v:path arrowok="t"/>
            </v:shape>
            <v:shape id="_x0000_s1181" style="position:absolute;left:9416;top:26;width:22;height:0" coordorigin="9416,26" coordsize="22,0" path="m9416,26r22,e" filled="f" strokeweight=".42228mm">
              <v:path arrowok="t"/>
            </v:shape>
            <v:shape id="_x0000_s1180" style="position:absolute;left:9408;top:-92;width:121;height:38" coordorigin="9408,-92" coordsize="121,38" path="m9529,-54r-25,-14l9504,-60r-4,3l9491,-57r-42,-8l9449,-60r-4,3l9436,-57r-28,-14l9408,-54r121,xe" fillcolor="black" stroked="f">
              <v:path arrowok="t"/>
            </v:shape>
            <v:shape id="_x0000_s1179" style="position:absolute;left:9408;top:-92;width:121;height:38" coordorigin="9408,-92" coordsize="121,38" path="m9529,-71r-5,-5l9500,-76r,-12l9498,-92r-5,l9492,-88r,12l9445,-76r,-12l9443,-92r-4,l9437,-88r,12l9413,-76r-5,5l9436,-57r-3,-3l9433,-65r1,-5l9437,-72r,7l9439,-61r4,l9445,-65r,-7l9449,-68r,3l9491,-57r-3,-3l9488,-65r1,-5l9492,-72r,7l9493,-61r5,l9500,-65r,-7l9504,-68r25,14l9529,-71xe" fillcolor="black" stroked="f">
              <v:path arrowok="t"/>
            </v:shape>
            <w10:wrap anchorx="page"/>
          </v:group>
        </w:pict>
      </w:r>
      <w:r w:rsidRPr="00044A17">
        <w:rPr>
          <w:rFonts w:asciiTheme="minorHAnsi" w:hAnsiTheme="minorHAnsi"/>
        </w:rPr>
        <w:t>•</w:t>
      </w:r>
      <w:r w:rsidRPr="00044A17">
        <w:rPr>
          <w:rFonts w:asciiTheme="minorHAnsi" w:hAnsiTheme="minorHAnsi"/>
        </w:rPr>
        <w:tab/>
        <w:t>Bols</w:t>
      </w:r>
      <w:r w:rsidRPr="00044A17">
        <w:rPr>
          <w:rFonts w:asciiTheme="minorHAnsi" w:hAnsiTheme="minorHAnsi"/>
          <w:spacing w:val="-2"/>
        </w:rPr>
        <w:t>t</w:t>
      </w:r>
      <w:r w:rsidRPr="00044A17">
        <w:rPr>
          <w:rFonts w:asciiTheme="minorHAnsi" w:hAnsiTheme="minorHAnsi"/>
        </w:rPr>
        <w:t>e</w:t>
      </w:r>
      <w:r w:rsidRPr="00044A17">
        <w:rPr>
          <w:rFonts w:asciiTheme="minorHAnsi" w:hAnsiTheme="minorHAnsi"/>
          <w:spacing w:val="-2"/>
        </w:rPr>
        <w:t>r</w:t>
      </w:r>
      <w:r w:rsidRPr="00044A17">
        <w:rPr>
          <w:rFonts w:asciiTheme="minorHAnsi" w:hAnsiTheme="minorHAnsi"/>
        </w:rPr>
        <w:t>ed</w:t>
      </w:r>
      <w:r w:rsidRPr="00044A17">
        <w:rPr>
          <w:rFonts w:asciiTheme="minorHAnsi" w:hAnsiTheme="minorHAnsi"/>
          <w:spacing w:val="27"/>
        </w:rPr>
        <w:t xml:space="preserve"> </w:t>
      </w:r>
      <w:r w:rsidRPr="00044A17">
        <w:rPr>
          <w:rFonts w:asciiTheme="minorHAnsi" w:hAnsiTheme="minorHAnsi"/>
        </w:rPr>
        <w:t>b</w:t>
      </w:r>
      <w:r w:rsidRPr="00044A17">
        <w:rPr>
          <w:rFonts w:asciiTheme="minorHAnsi" w:hAnsiTheme="minorHAnsi"/>
          <w:spacing w:val="-5"/>
        </w:rPr>
        <w:t>r</w:t>
      </w:r>
      <w:r w:rsidRPr="00044A17">
        <w:rPr>
          <w:rFonts w:asciiTheme="minorHAnsi" w:hAnsiTheme="minorHAnsi"/>
        </w:rPr>
        <w:t>and</w:t>
      </w:r>
      <w:r w:rsidRPr="00044A17">
        <w:rPr>
          <w:rFonts w:asciiTheme="minorHAnsi" w:hAnsiTheme="minorHAnsi"/>
          <w:spacing w:val="35"/>
        </w:rPr>
        <w:t xml:space="preserve"> </w:t>
      </w:r>
      <w:r w:rsidRPr="00044A17">
        <w:rPr>
          <w:rFonts w:asciiTheme="minorHAnsi" w:hAnsiTheme="minorHAnsi"/>
          <w:w w:val="108"/>
        </w:rPr>
        <w:t>a</w:t>
      </w:r>
      <w:r w:rsidRPr="00044A17">
        <w:rPr>
          <w:rFonts w:asciiTheme="minorHAnsi" w:hAnsiTheme="minorHAnsi"/>
          <w:spacing w:val="-2"/>
          <w:w w:val="108"/>
        </w:rPr>
        <w:t>w</w:t>
      </w:r>
      <w:r w:rsidRPr="00044A17">
        <w:rPr>
          <w:rFonts w:asciiTheme="minorHAnsi" w:hAnsiTheme="minorHAnsi"/>
          <w:w w:val="108"/>
        </w:rPr>
        <w:t>a</w:t>
      </w:r>
      <w:r w:rsidRPr="00044A17">
        <w:rPr>
          <w:rFonts w:asciiTheme="minorHAnsi" w:hAnsiTheme="minorHAnsi"/>
          <w:spacing w:val="-2"/>
          <w:w w:val="108"/>
        </w:rPr>
        <w:t>r</w:t>
      </w:r>
      <w:r w:rsidRPr="00044A17">
        <w:rPr>
          <w:rFonts w:asciiTheme="minorHAnsi" w:hAnsiTheme="minorHAnsi"/>
          <w:w w:val="108"/>
        </w:rPr>
        <w:t>eness</w:t>
      </w:r>
      <w:r w:rsidRPr="00044A17">
        <w:rPr>
          <w:rFonts w:asciiTheme="minorHAnsi" w:hAnsiTheme="minorHAnsi"/>
          <w:spacing w:val="-13"/>
          <w:w w:val="108"/>
        </w:rPr>
        <w:t xml:space="preserve"> </w:t>
      </w:r>
      <w:r w:rsidRPr="00044A17">
        <w:rPr>
          <w:rFonts w:asciiTheme="minorHAnsi" w:hAnsiTheme="minorHAnsi"/>
        </w:rPr>
        <w:t>th</w:t>
      </w:r>
      <w:r w:rsidRPr="00044A17">
        <w:rPr>
          <w:rFonts w:asciiTheme="minorHAnsi" w:hAnsiTheme="minorHAnsi"/>
          <w:spacing w:val="-2"/>
        </w:rPr>
        <w:t>r</w:t>
      </w:r>
      <w:r w:rsidRPr="00044A17">
        <w:rPr>
          <w:rFonts w:asciiTheme="minorHAnsi" w:hAnsiTheme="minorHAnsi"/>
        </w:rPr>
        <w:t>ough</w:t>
      </w:r>
      <w:r w:rsidRPr="00044A17">
        <w:rPr>
          <w:rFonts w:asciiTheme="minorHAnsi" w:hAnsiTheme="minorHAnsi"/>
          <w:spacing w:val="36"/>
        </w:rPr>
        <w:t xml:space="preserve"> </w:t>
      </w:r>
      <w:r w:rsidRPr="00044A17">
        <w:rPr>
          <w:rFonts w:asciiTheme="minorHAnsi" w:hAnsiTheme="minorHAnsi"/>
        </w:rPr>
        <w:t>visual ad</w:t>
      </w:r>
      <w:r w:rsidRPr="00044A17">
        <w:rPr>
          <w:rFonts w:asciiTheme="minorHAnsi" w:hAnsiTheme="minorHAnsi"/>
          <w:spacing w:val="-1"/>
        </w:rPr>
        <w:t>v</w:t>
      </w:r>
      <w:r w:rsidRPr="00044A17">
        <w:rPr>
          <w:rFonts w:asciiTheme="minorHAnsi" w:hAnsiTheme="minorHAnsi"/>
        </w:rPr>
        <w:t>ertising</w:t>
      </w:r>
      <w:r w:rsidRPr="00044A17">
        <w:rPr>
          <w:rFonts w:asciiTheme="minorHAnsi" w:hAnsiTheme="minorHAnsi"/>
          <w:spacing w:val="31"/>
        </w:rPr>
        <w:t xml:space="preserve"> </w:t>
      </w:r>
      <w:r w:rsidRPr="00044A17">
        <w:rPr>
          <w:rFonts w:asciiTheme="minorHAnsi" w:hAnsiTheme="minorHAnsi"/>
        </w:rPr>
        <w:t>and</w:t>
      </w:r>
      <w:r w:rsidRPr="00044A17">
        <w:rPr>
          <w:rFonts w:asciiTheme="minorHAnsi" w:hAnsiTheme="minorHAnsi"/>
          <w:spacing w:val="22"/>
        </w:rPr>
        <w:t xml:space="preserve"> </w:t>
      </w:r>
      <w:r w:rsidRPr="00044A17">
        <w:rPr>
          <w:rFonts w:asciiTheme="minorHAnsi" w:hAnsiTheme="minorHAnsi"/>
        </w:rPr>
        <w:t>mar</w:t>
      </w:r>
      <w:r w:rsidRPr="00044A17">
        <w:rPr>
          <w:rFonts w:asciiTheme="minorHAnsi" w:hAnsiTheme="minorHAnsi"/>
          <w:spacing w:val="-4"/>
        </w:rPr>
        <w:t>k</w:t>
      </w:r>
      <w:r w:rsidRPr="00044A17">
        <w:rPr>
          <w:rFonts w:asciiTheme="minorHAnsi" w:hAnsiTheme="minorHAnsi"/>
          <w:spacing w:val="-3"/>
        </w:rPr>
        <w:t>e</w:t>
      </w:r>
      <w:r w:rsidRPr="00044A17">
        <w:rPr>
          <w:rFonts w:asciiTheme="minorHAnsi" w:hAnsiTheme="minorHAnsi"/>
        </w:rPr>
        <w:t>ting,</w:t>
      </w:r>
      <w:r w:rsidRPr="00044A17">
        <w:rPr>
          <w:rFonts w:asciiTheme="minorHAnsi" w:hAnsiTheme="minorHAnsi"/>
          <w:spacing w:val="39"/>
        </w:rPr>
        <w:t xml:space="preserve"> </w:t>
      </w:r>
      <w:r w:rsidRPr="00044A17">
        <w:rPr>
          <w:rFonts w:asciiTheme="minorHAnsi" w:hAnsiTheme="minorHAnsi"/>
        </w:rPr>
        <w:t>social</w:t>
      </w:r>
      <w:r w:rsidRPr="00044A17">
        <w:rPr>
          <w:rFonts w:asciiTheme="minorHAnsi" w:hAnsiTheme="minorHAnsi"/>
          <w:spacing w:val="9"/>
        </w:rPr>
        <w:t xml:space="preserve"> </w:t>
      </w:r>
      <w:r w:rsidRPr="00044A17">
        <w:rPr>
          <w:rFonts w:asciiTheme="minorHAnsi" w:hAnsiTheme="minorHAnsi"/>
          <w:w w:val="107"/>
        </w:rPr>
        <w:t xml:space="preserve">media, </w:t>
      </w:r>
      <w:r w:rsidRPr="00044A17">
        <w:rPr>
          <w:rFonts w:asciiTheme="minorHAnsi" w:hAnsiTheme="minorHAnsi"/>
        </w:rPr>
        <w:t>in</w:t>
      </w:r>
      <w:r w:rsidRPr="00044A17">
        <w:rPr>
          <w:rFonts w:asciiTheme="minorHAnsi" w:hAnsiTheme="minorHAnsi"/>
          <w:spacing w:val="-2"/>
        </w:rPr>
        <w:t>t</w:t>
      </w:r>
      <w:r w:rsidRPr="00044A17">
        <w:rPr>
          <w:rFonts w:asciiTheme="minorHAnsi" w:hAnsiTheme="minorHAnsi"/>
        </w:rPr>
        <w:t>e</w:t>
      </w:r>
      <w:r w:rsidRPr="00044A17">
        <w:rPr>
          <w:rFonts w:asciiTheme="minorHAnsi" w:hAnsiTheme="minorHAnsi"/>
          <w:spacing w:val="-5"/>
        </w:rPr>
        <w:t>r</w:t>
      </w:r>
      <w:r w:rsidRPr="00044A17">
        <w:rPr>
          <w:rFonts w:asciiTheme="minorHAnsi" w:hAnsiTheme="minorHAnsi"/>
        </w:rPr>
        <w:t>acti</w:t>
      </w:r>
      <w:r w:rsidRPr="00044A17">
        <w:rPr>
          <w:rFonts w:asciiTheme="minorHAnsi" w:hAnsiTheme="minorHAnsi"/>
          <w:spacing w:val="-1"/>
        </w:rPr>
        <w:t>v</w:t>
      </w:r>
      <w:r w:rsidRPr="00044A17">
        <w:rPr>
          <w:rFonts w:asciiTheme="minorHAnsi" w:hAnsiTheme="minorHAnsi"/>
        </w:rPr>
        <w:t>e</w:t>
      </w:r>
      <w:r w:rsidRPr="00044A17">
        <w:rPr>
          <w:rFonts w:asciiTheme="minorHAnsi" w:hAnsiTheme="minorHAnsi"/>
          <w:spacing w:val="42"/>
        </w:rPr>
        <w:t xml:space="preserve"> </w:t>
      </w:r>
      <w:r w:rsidRPr="00044A17">
        <w:rPr>
          <w:rFonts w:asciiTheme="minorHAnsi" w:hAnsiTheme="minorHAnsi"/>
          <w:w w:val="107"/>
        </w:rPr>
        <w:t>appli</w:t>
      </w:r>
      <w:r w:rsidRPr="00044A17">
        <w:rPr>
          <w:rFonts w:asciiTheme="minorHAnsi" w:hAnsiTheme="minorHAnsi"/>
          <w:spacing w:val="-2"/>
          <w:w w:val="107"/>
        </w:rPr>
        <w:t>c</w:t>
      </w:r>
      <w:r w:rsidRPr="00044A17">
        <w:rPr>
          <w:rFonts w:asciiTheme="minorHAnsi" w:hAnsiTheme="minorHAnsi"/>
          <w:w w:val="107"/>
        </w:rPr>
        <w:t>ations</w:t>
      </w:r>
      <w:r w:rsidRPr="00044A17">
        <w:rPr>
          <w:rFonts w:asciiTheme="minorHAnsi" w:hAnsiTheme="minorHAnsi"/>
          <w:spacing w:val="-14"/>
          <w:w w:val="107"/>
        </w:rPr>
        <w:t xml:space="preserve"> </w:t>
      </w:r>
      <w:r w:rsidRPr="00044A17">
        <w:rPr>
          <w:rFonts w:asciiTheme="minorHAnsi" w:hAnsiTheme="minorHAnsi"/>
        </w:rPr>
        <w:t>and</w:t>
      </w:r>
      <w:r w:rsidRPr="00044A17">
        <w:rPr>
          <w:rFonts w:asciiTheme="minorHAnsi" w:hAnsiTheme="minorHAnsi"/>
          <w:spacing w:val="22"/>
        </w:rPr>
        <w:t xml:space="preserve"> </w:t>
      </w:r>
      <w:r w:rsidRPr="00044A17">
        <w:rPr>
          <w:rFonts w:asciiTheme="minorHAnsi" w:hAnsiTheme="minorHAnsi"/>
        </w:rPr>
        <w:t>s</w:t>
      </w:r>
      <w:r w:rsidRPr="00044A17">
        <w:rPr>
          <w:rFonts w:asciiTheme="minorHAnsi" w:hAnsiTheme="minorHAnsi"/>
          <w:spacing w:val="-3"/>
        </w:rPr>
        <w:t>e</w:t>
      </w:r>
      <w:r w:rsidRPr="00044A17">
        <w:rPr>
          <w:rFonts w:asciiTheme="minorHAnsi" w:hAnsiTheme="minorHAnsi"/>
        </w:rPr>
        <w:t>a</w:t>
      </w:r>
      <w:r w:rsidRPr="00044A17">
        <w:rPr>
          <w:rFonts w:asciiTheme="minorHAnsi" w:hAnsiTheme="minorHAnsi"/>
          <w:spacing w:val="-2"/>
        </w:rPr>
        <w:t>r</w:t>
      </w:r>
      <w:r w:rsidRPr="00044A17">
        <w:rPr>
          <w:rFonts w:asciiTheme="minorHAnsi" w:hAnsiTheme="minorHAnsi"/>
        </w:rPr>
        <w:t>ch</w:t>
      </w:r>
      <w:r w:rsidRPr="00044A17">
        <w:rPr>
          <w:rFonts w:asciiTheme="minorHAnsi" w:hAnsiTheme="minorHAnsi"/>
          <w:spacing w:val="32"/>
        </w:rPr>
        <w:t xml:space="preserve"> </w:t>
      </w:r>
      <w:r w:rsidRPr="00044A17">
        <w:rPr>
          <w:rFonts w:asciiTheme="minorHAnsi" w:hAnsiTheme="minorHAnsi"/>
        </w:rPr>
        <w:t>engine</w:t>
      </w:r>
      <w:r w:rsidRPr="00044A17">
        <w:rPr>
          <w:rFonts w:asciiTheme="minorHAnsi" w:hAnsiTheme="minorHAnsi"/>
          <w:spacing w:val="22"/>
        </w:rPr>
        <w:t xml:space="preserve"> </w:t>
      </w:r>
      <w:r w:rsidRPr="00044A17">
        <w:rPr>
          <w:rFonts w:asciiTheme="minorHAnsi" w:hAnsiTheme="minorHAnsi"/>
          <w:w w:val="104"/>
        </w:rPr>
        <w:t>optimi</w:t>
      </w:r>
      <w:r w:rsidRPr="00044A17">
        <w:rPr>
          <w:rFonts w:asciiTheme="minorHAnsi" w:hAnsiTheme="minorHAnsi"/>
          <w:spacing w:val="-5"/>
          <w:w w:val="104"/>
        </w:rPr>
        <w:t>z</w:t>
      </w:r>
      <w:r w:rsidRPr="00044A17">
        <w:rPr>
          <w:rFonts w:asciiTheme="minorHAnsi" w:hAnsiTheme="minorHAnsi"/>
          <w:w w:val="108"/>
        </w:rPr>
        <w:t>ation.</w:t>
      </w:r>
    </w:p>
    <w:p w14:paraId="77B76005" w14:textId="77777777" w:rsidR="00B64230" w:rsidRPr="00044A17" w:rsidRDefault="00B64230">
      <w:pPr>
        <w:spacing w:before="6" w:line="180" w:lineRule="exact"/>
        <w:rPr>
          <w:rFonts w:asciiTheme="minorHAnsi" w:hAnsiTheme="minorHAnsi"/>
          <w:sz w:val="18"/>
          <w:szCs w:val="18"/>
        </w:rPr>
      </w:pPr>
    </w:p>
    <w:p w14:paraId="50EB84AB" w14:textId="77777777" w:rsidR="00B64230" w:rsidRPr="00044A17" w:rsidRDefault="00044A17">
      <w:pPr>
        <w:ind w:left="100"/>
        <w:rPr>
          <w:rFonts w:asciiTheme="minorHAnsi" w:hAnsiTheme="minorHAnsi"/>
          <w:sz w:val="28"/>
          <w:szCs w:val="28"/>
        </w:rPr>
      </w:pPr>
      <w:r w:rsidRPr="00044A17">
        <w:rPr>
          <w:rFonts w:asciiTheme="minorHAnsi" w:hAnsiTheme="minorHAnsi"/>
          <w:sz w:val="28"/>
          <w:szCs w:val="28"/>
        </w:rPr>
        <w:t>C</w:t>
      </w:r>
      <w:r w:rsidRPr="00044A17">
        <w:rPr>
          <w:rFonts w:asciiTheme="minorHAnsi" w:hAnsiTheme="minorHAnsi"/>
          <w:spacing w:val="-3"/>
          <w:sz w:val="28"/>
          <w:szCs w:val="28"/>
        </w:rPr>
        <w:t>re</w:t>
      </w:r>
      <w:r w:rsidRPr="00044A17">
        <w:rPr>
          <w:rFonts w:asciiTheme="minorHAnsi" w:hAnsiTheme="minorHAnsi"/>
          <w:sz w:val="28"/>
          <w:szCs w:val="28"/>
        </w:rPr>
        <w:t>ati</w:t>
      </w:r>
      <w:r w:rsidRPr="00044A17">
        <w:rPr>
          <w:rFonts w:asciiTheme="minorHAnsi" w:hAnsiTheme="minorHAnsi"/>
          <w:spacing w:val="-2"/>
          <w:sz w:val="28"/>
          <w:szCs w:val="28"/>
        </w:rPr>
        <w:t>v</w:t>
      </w:r>
      <w:r w:rsidRPr="00044A17">
        <w:rPr>
          <w:rFonts w:asciiTheme="minorHAnsi" w:hAnsiTheme="minorHAnsi"/>
          <w:sz w:val="28"/>
          <w:szCs w:val="28"/>
        </w:rPr>
        <w:t>e</w:t>
      </w:r>
      <w:r w:rsidRPr="00044A17">
        <w:rPr>
          <w:rFonts w:asciiTheme="minorHAnsi" w:hAnsiTheme="minorHAnsi"/>
          <w:spacing w:val="43"/>
          <w:sz w:val="28"/>
          <w:szCs w:val="28"/>
        </w:rPr>
        <w:t xml:space="preserve"> </w:t>
      </w:r>
      <w:r w:rsidRPr="00044A17">
        <w:rPr>
          <w:rFonts w:asciiTheme="minorHAnsi" w:hAnsiTheme="minorHAnsi"/>
          <w:sz w:val="28"/>
          <w:szCs w:val="28"/>
        </w:rPr>
        <w:t>Di</w:t>
      </w:r>
      <w:r w:rsidRPr="00044A17">
        <w:rPr>
          <w:rFonts w:asciiTheme="minorHAnsi" w:hAnsiTheme="minorHAnsi"/>
          <w:spacing w:val="-3"/>
          <w:sz w:val="28"/>
          <w:szCs w:val="28"/>
        </w:rPr>
        <w:t>r</w:t>
      </w:r>
      <w:r w:rsidRPr="00044A17">
        <w:rPr>
          <w:rFonts w:asciiTheme="minorHAnsi" w:hAnsiTheme="minorHAnsi"/>
          <w:sz w:val="28"/>
          <w:szCs w:val="28"/>
        </w:rPr>
        <w:t>ec</w:t>
      </w:r>
      <w:r w:rsidRPr="00044A17">
        <w:rPr>
          <w:rFonts w:asciiTheme="minorHAnsi" w:hAnsiTheme="minorHAnsi"/>
          <w:spacing w:val="-3"/>
          <w:sz w:val="28"/>
          <w:szCs w:val="28"/>
        </w:rPr>
        <w:t>t</w:t>
      </w:r>
      <w:r w:rsidRPr="00044A17">
        <w:rPr>
          <w:rFonts w:asciiTheme="minorHAnsi" w:hAnsiTheme="minorHAnsi"/>
          <w:sz w:val="28"/>
          <w:szCs w:val="28"/>
        </w:rPr>
        <w:t>or</w:t>
      </w:r>
      <w:r w:rsidRPr="00044A17">
        <w:rPr>
          <w:rFonts w:asciiTheme="minorHAnsi" w:hAnsiTheme="minorHAnsi"/>
          <w:spacing w:val="34"/>
          <w:sz w:val="28"/>
          <w:szCs w:val="28"/>
        </w:rPr>
        <w:t xml:space="preserve"> </w:t>
      </w:r>
      <w:r w:rsidRPr="00044A17">
        <w:rPr>
          <w:rFonts w:asciiTheme="minorHAnsi" w:hAnsiTheme="minorHAnsi"/>
          <w:sz w:val="28"/>
          <w:szCs w:val="28"/>
        </w:rPr>
        <w:t>/</w:t>
      </w:r>
      <w:r w:rsidRPr="00044A17">
        <w:rPr>
          <w:rFonts w:asciiTheme="minorHAnsi" w:hAnsiTheme="minorHAnsi"/>
          <w:spacing w:val="5"/>
          <w:sz w:val="28"/>
          <w:szCs w:val="28"/>
        </w:rPr>
        <w:t xml:space="preserve"> </w:t>
      </w:r>
      <w:r w:rsidRPr="00044A17">
        <w:rPr>
          <w:rFonts w:asciiTheme="minorHAnsi" w:hAnsiTheme="minorHAnsi"/>
          <w:spacing w:val="-3"/>
          <w:w w:val="86"/>
          <w:sz w:val="28"/>
          <w:szCs w:val="28"/>
        </w:rPr>
        <w:t>U</w:t>
      </w:r>
      <w:r w:rsidRPr="00044A17">
        <w:rPr>
          <w:rFonts w:asciiTheme="minorHAnsi" w:hAnsiTheme="minorHAnsi"/>
          <w:w w:val="86"/>
          <w:sz w:val="28"/>
          <w:szCs w:val="28"/>
        </w:rPr>
        <w:t>X,</w:t>
      </w:r>
      <w:r w:rsidRPr="00044A17">
        <w:rPr>
          <w:rFonts w:asciiTheme="minorHAnsi" w:hAnsiTheme="minorHAnsi"/>
          <w:spacing w:val="-4"/>
          <w:w w:val="86"/>
          <w:sz w:val="28"/>
          <w:szCs w:val="28"/>
        </w:rPr>
        <w:t xml:space="preserve"> </w:t>
      </w:r>
      <w:r w:rsidRPr="00044A17">
        <w:rPr>
          <w:rFonts w:asciiTheme="minorHAnsi" w:hAnsiTheme="minorHAnsi"/>
          <w:w w:val="86"/>
          <w:sz w:val="28"/>
          <w:szCs w:val="28"/>
        </w:rPr>
        <w:t>UI</w:t>
      </w:r>
      <w:r w:rsidRPr="00044A17">
        <w:rPr>
          <w:rFonts w:asciiTheme="minorHAnsi" w:hAnsiTheme="minorHAnsi"/>
          <w:spacing w:val="3"/>
          <w:w w:val="86"/>
          <w:sz w:val="28"/>
          <w:szCs w:val="28"/>
        </w:rPr>
        <w:t xml:space="preserve"> </w:t>
      </w:r>
      <w:r w:rsidRPr="00044A17">
        <w:rPr>
          <w:rFonts w:asciiTheme="minorHAnsi" w:hAnsiTheme="minorHAnsi"/>
          <w:sz w:val="28"/>
          <w:szCs w:val="28"/>
        </w:rPr>
        <w:t>and</w:t>
      </w:r>
      <w:r w:rsidRPr="00044A17">
        <w:rPr>
          <w:rFonts w:asciiTheme="minorHAnsi" w:hAnsiTheme="minorHAnsi"/>
          <w:spacing w:val="44"/>
          <w:sz w:val="28"/>
          <w:szCs w:val="28"/>
        </w:rPr>
        <w:t xml:space="preserve"> </w:t>
      </w:r>
      <w:r w:rsidRPr="00044A17">
        <w:rPr>
          <w:rFonts w:asciiTheme="minorHAnsi" w:hAnsiTheme="minorHAnsi"/>
          <w:sz w:val="28"/>
          <w:szCs w:val="28"/>
        </w:rPr>
        <w:t>Visual</w:t>
      </w:r>
      <w:r w:rsidRPr="00044A17">
        <w:rPr>
          <w:rFonts w:asciiTheme="minorHAnsi" w:hAnsiTheme="minorHAnsi"/>
          <w:spacing w:val="-28"/>
          <w:sz w:val="28"/>
          <w:szCs w:val="28"/>
        </w:rPr>
        <w:t xml:space="preserve"> </w:t>
      </w:r>
      <w:r w:rsidRPr="00044A17">
        <w:rPr>
          <w:rFonts w:asciiTheme="minorHAnsi" w:hAnsiTheme="minorHAnsi"/>
          <w:w w:val="104"/>
          <w:sz w:val="28"/>
          <w:szCs w:val="28"/>
        </w:rPr>
        <w:t>Designer</w:t>
      </w:r>
    </w:p>
    <w:p w14:paraId="764D80D7" w14:textId="77777777" w:rsidR="00B64230" w:rsidRPr="00044A17" w:rsidRDefault="00044A17">
      <w:pPr>
        <w:spacing w:before="12"/>
        <w:ind w:left="100"/>
        <w:rPr>
          <w:rFonts w:asciiTheme="minorHAnsi" w:hAnsiTheme="minorHAnsi"/>
        </w:rPr>
      </w:pPr>
      <w:r w:rsidRPr="00044A17">
        <w:rPr>
          <w:rFonts w:asciiTheme="minorHAnsi" w:hAnsiTheme="minorHAnsi"/>
        </w:rPr>
        <w:t>A</w:t>
      </w:r>
      <w:r w:rsidRPr="00044A17">
        <w:rPr>
          <w:rFonts w:asciiTheme="minorHAnsi" w:hAnsiTheme="minorHAnsi"/>
          <w:spacing w:val="-2"/>
        </w:rPr>
        <w:t>p</w:t>
      </w:r>
      <w:r w:rsidRPr="00044A17">
        <w:rPr>
          <w:rFonts w:asciiTheme="minorHAnsi" w:hAnsiTheme="minorHAnsi"/>
        </w:rPr>
        <w:t>an</w:t>
      </w:r>
      <w:r w:rsidRPr="00044A17">
        <w:rPr>
          <w:rFonts w:asciiTheme="minorHAnsi" w:hAnsiTheme="minorHAnsi"/>
          <w:spacing w:val="-3"/>
        </w:rPr>
        <w:t>g</w:t>
      </w:r>
      <w:r w:rsidRPr="00044A17">
        <w:rPr>
          <w:rFonts w:asciiTheme="minorHAnsi" w:hAnsiTheme="minorHAnsi"/>
          <w:spacing w:val="-2"/>
        </w:rPr>
        <w:t>e</w:t>
      </w:r>
      <w:r w:rsidRPr="00044A17">
        <w:rPr>
          <w:rFonts w:asciiTheme="minorHAnsi" w:hAnsiTheme="minorHAnsi"/>
        </w:rPr>
        <w:t>a</w:t>
      </w:r>
      <w:r w:rsidRPr="00044A17">
        <w:rPr>
          <w:rFonts w:asciiTheme="minorHAnsi" w:hAnsiTheme="minorHAnsi"/>
          <w:spacing w:val="28"/>
        </w:rPr>
        <w:t xml:space="preserve"> </w:t>
      </w:r>
      <w:r w:rsidRPr="00044A17">
        <w:rPr>
          <w:rFonts w:asciiTheme="minorHAnsi" w:hAnsiTheme="minorHAnsi"/>
          <w:w w:val="103"/>
        </w:rPr>
        <w:t>Math</w:t>
      </w:r>
    </w:p>
    <w:p w14:paraId="1654A774" w14:textId="77777777" w:rsidR="00B64230" w:rsidRPr="00044A17" w:rsidRDefault="00044A17">
      <w:pPr>
        <w:spacing w:before="88"/>
        <w:ind w:left="892" w:right="1241"/>
        <w:jc w:val="center"/>
        <w:rPr>
          <w:rFonts w:asciiTheme="minorHAnsi" w:hAnsiTheme="minorHAnsi"/>
          <w:sz w:val="16"/>
          <w:szCs w:val="16"/>
        </w:rPr>
      </w:pPr>
      <w:r w:rsidRPr="00044A17">
        <w:rPr>
          <w:rFonts w:asciiTheme="minorHAnsi" w:hAnsiTheme="minorHAnsi"/>
        </w:rPr>
        <w:br w:type="column"/>
      </w:r>
      <w:r w:rsidRPr="00044A17">
        <w:rPr>
          <w:rFonts w:asciiTheme="minorHAnsi" w:hAnsiTheme="minorHAnsi"/>
          <w:sz w:val="16"/>
          <w:szCs w:val="16"/>
        </w:rPr>
        <w:t>1991</w:t>
      </w:r>
      <w:r w:rsidRPr="00044A17">
        <w:rPr>
          <w:rFonts w:asciiTheme="minorHAnsi" w:hAnsiTheme="minorHAnsi"/>
          <w:spacing w:val="-11"/>
          <w:sz w:val="16"/>
          <w:szCs w:val="16"/>
        </w:rPr>
        <w:t xml:space="preserve"> </w:t>
      </w:r>
      <w:r w:rsidRPr="00044A17">
        <w:rPr>
          <w:rFonts w:asciiTheme="minorHAnsi" w:hAnsiTheme="minorHAnsi"/>
          <w:sz w:val="16"/>
          <w:szCs w:val="16"/>
        </w:rPr>
        <w:t>-</w:t>
      </w:r>
      <w:r w:rsidRPr="00044A17">
        <w:rPr>
          <w:rFonts w:asciiTheme="minorHAnsi" w:hAnsiTheme="minorHAnsi"/>
          <w:spacing w:val="-12"/>
          <w:sz w:val="16"/>
          <w:szCs w:val="16"/>
        </w:rPr>
        <w:t xml:space="preserve"> </w:t>
      </w:r>
      <w:r w:rsidRPr="00044A17">
        <w:rPr>
          <w:rFonts w:asciiTheme="minorHAnsi" w:hAnsiTheme="minorHAnsi"/>
          <w:w w:val="99"/>
          <w:sz w:val="16"/>
          <w:szCs w:val="16"/>
        </w:rPr>
        <w:t>1995</w:t>
      </w:r>
    </w:p>
    <w:p w14:paraId="48A8BD9E" w14:textId="77777777" w:rsidR="00B64230" w:rsidRPr="00044A17" w:rsidRDefault="00044A17">
      <w:pPr>
        <w:spacing w:before="99" w:line="271" w:lineRule="auto"/>
        <w:ind w:left="765" w:right="318"/>
        <w:rPr>
          <w:rFonts w:asciiTheme="minorHAnsi" w:hAnsiTheme="minorHAnsi"/>
        </w:rPr>
      </w:pPr>
      <w:r w:rsidRPr="00044A17">
        <w:rPr>
          <w:rFonts w:asciiTheme="minorHAnsi" w:hAnsiTheme="minorHAnsi"/>
        </w:rPr>
        <w:pict w14:anchorId="5DBBF5C9">
          <v:group id="_x0000_s1176" style="position:absolute;left:0;text-align:left;margin-left:436.6pt;margin-top:51.8pt;width:137.35pt;height:0;z-index:-251658240;mso-position-horizontal-relative:page" coordorigin="8733,1036" coordsize="2747,0">
            <v:shape id="_x0000_s1177" style="position:absolute;left:8733;top:1036;width:2747;height:0" coordorigin="8733,1036" coordsize="2747,0" path="m8733,1036r2747,e" filled="f" strokecolor="#828384" strokeweight="1pt">
              <v:stroke dashstyle="dash"/>
              <v:path arrowok="t"/>
            </v:shape>
            <w10:wrap anchorx="page"/>
          </v:group>
        </w:pict>
      </w:r>
      <w:r w:rsidRPr="00044A17">
        <w:rPr>
          <w:rFonts w:asciiTheme="minorHAnsi" w:hAnsiTheme="minorHAnsi"/>
        </w:rPr>
        <w:pict w14:anchorId="0ED10028">
          <v:group id="_x0000_s1174" style="position:absolute;left:0;text-align:left;margin-left:433.6pt;margin-top:51.8pt;width:0;height:0;z-index:-251657216;mso-position-horizontal-relative:page" coordorigin="8672,1036" coordsize="0,0">
            <v:shape id="_x0000_s1175" style="position:absolute;left:8672;top:1036;width:0;height:0" coordorigin="8672,1036" coordsize="0,0" path="m8672,1036r,e" filled="f" strokecolor="#828384" strokeweight="1pt">
              <v:path arrowok="t"/>
            </v:shape>
            <w10:wrap anchorx="page"/>
          </v:group>
        </w:pict>
      </w:r>
      <w:r w:rsidRPr="00044A17">
        <w:rPr>
          <w:rFonts w:asciiTheme="minorHAnsi" w:hAnsiTheme="minorHAnsi"/>
        </w:rPr>
        <w:pict w14:anchorId="02FFB3BC">
          <v:group id="_x0000_s1172" style="position:absolute;left:0;text-align:left;margin-left:575.5pt;margin-top:51.8pt;width:0;height:0;z-index:-251656192;mso-position-horizontal-relative:page" coordorigin="11510,1036" coordsize="0,0">
            <v:shape id="_x0000_s1173" style="position:absolute;left:11510;top:1036;width:0;height:0" coordorigin="11510,1036" coordsize="0,0" path="m11510,1036r,e" filled="f" strokecolor="#828384" strokeweight="1pt">
              <v:path arrowok="t"/>
            </v:shape>
            <w10:wrap anchorx="page"/>
          </v:group>
        </w:pict>
      </w:r>
      <w:r w:rsidRPr="00044A17">
        <w:rPr>
          <w:rFonts w:asciiTheme="minorHAnsi" w:hAnsiTheme="minorHAnsi"/>
        </w:rPr>
        <w:t>Bachelor</w:t>
      </w:r>
      <w:r w:rsidRPr="00044A17">
        <w:rPr>
          <w:rFonts w:asciiTheme="minorHAnsi" w:hAnsiTheme="minorHAnsi"/>
          <w:spacing w:val="12"/>
        </w:rPr>
        <w:t xml:space="preserve"> </w:t>
      </w:r>
      <w:r w:rsidRPr="00044A17">
        <w:rPr>
          <w:rFonts w:asciiTheme="minorHAnsi" w:hAnsiTheme="minorHAnsi"/>
        </w:rPr>
        <w:t>of</w:t>
      </w:r>
      <w:r w:rsidRPr="00044A17">
        <w:rPr>
          <w:rFonts w:asciiTheme="minorHAnsi" w:hAnsiTheme="minorHAnsi"/>
          <w:spacing w:val="-10"/>
        </w:rPr>
        <w:t xml:space="preserve"> </w:t>
      </w:r>
      <w:r w:rsidRPr="00044A17">
        <w:rPr>
          <w:rFonts w:asciiTheme="minorHAnsi" w:hAnsiTheme="minorHAnsi"/>
        </w:rPr>
        <w:t>Fine</w:t>
      </w:r>
      <w:r w:rsidRPr="00044A17">
        <w:rPr>
          <w:rFonts w:asciiTheme="minorHAnsi" w:hAnsiTheme="minorHAnsi"/>
          <w:spacing w:val="-10"/>
        </w:rPr>
        <w:t xml:space="preserve"> </w:t>
      </w:r>
      <w:r w:rsidRPr="00044A17">
        <w:rPr>
          <w:rFonts w:asciiTheme="minorHAnsi" w:hAnsiTheme="minorHAnsi"/>
          <w:w w:val="95"/>
        </w:rPr>
        <w:t>Arts</w:t>
      </w:r>
      <w:r w:rsidRPr="00044A17">
        <w:rPr>
          <w:rFonts w:asciiTheme="minorHAnsi" w:hAnsiTheme="minorHAnsi"/>
          <w:spacing w:val="-8"/>
          <w:w w:val="95"/>
        </w:rPr>
        <w:t xml:space="preserve"> </w:t>
      </w:r>
      <w:r w:rsidRPr="00044A17">
        <w:rPr>
          <w:rFonts w:asciiTheme="minorHAnsi" w:hAnsiTheme="minorHAnsi"/>
          <w:w w:val="126"/>
        </w:rPr>
        <w:t xml:space="preserve">/ </w:t>
      </w:r>
      <w:r w:rsidRPr="00044A17">
        <w:rPr>
          <w:rFonts w:asciiTheme="minorHAnsi" w:hAnsiTheme="minorHAnsi"/>
        </w:rPr>
        <w:t>Applied</w:t>
      </w:r>
      <w:r w:rsidRPr="00044A17">
        <w:rPr>
          <w:rFonts w:asciiTheme="minorHAnsi" w:hAnsiTheme="minorHAnsi"/>
          <w:spacing w:val="-16"/>
        </w:rPr>
        <w:t xml:space="preserve"> </w:t>
      </w:r>
      <w:r w:rsidRPr="00044A17">
        <w:rPr>
          <w:rFonts w:asciiTheme="minorHAnsi" w:hAnsiTheme="minorHAnsi"/>
        </w:rPr>
        <w:t>Media</w:t>
      </w:r>
      <w:r w:rsidRPr="00044A17">
        <w:rPr>
          <w:rFonts w:asciiTheme="minorHAnsi" w:hAnsiTheme="minorHAnsi"/>
          <w:spacing w:val="-15"/>
        </w:rPr>
        <w:t xml:space="preserve"> </w:t>
      </w:r>
      <w:r w:rsidRPr="00044A17">
        <w:rPr>
          <w:rFonts w:asciiTheme="minorHAnsi" w:hAnsiTheme="minorHAnsi"/>
        </w:rPr>
        <w:t>Arts</w:t>
      </w:r>
    </w:p>
    <w:p w14:paraId="0C7F443F" w14:textId="77777777" w:rsidR="00B64230" w:rsidRPr="00044A17" w:rsidRDefault="00B64230">
      <w:pPr>
        <w:spacing w:line="200" w:lineRule="exact"/>
        <w:rPr>
          <w:rFonts w:asciiTheme="minorHAnsi" w:hAnsiTheme="minorHAnsi"/>
        </w:rPr>
      </w:pPr>
    </w:p>
    <w:p w14:paraId="0969E34E" w14:textId="77777777" w:rsidR="00B64230" w:rsidRPr="00044A17" w:rsidRDefault="00B64230">
      <w:pPr>
        <w:spacing w:line="200" w:lineRule="exact"/>
        <w:rPr>
          <w:rFonts w:asciiTheme="minorHAnsi" w:hAnsiTheme="minorHAnsi"/>
        </w:rPr>
      </w:pPr>
    </w:p>
    <w:p w14:paraId="3E41E693" w14:textId="77777777" w:rsidR="00B64230" w:rsidRPr="00044A17" w:rsidRDefault="00B64230">
      <w:pPr>
        <w:spacing w:line="200" w:lineRule="exact"/>
        <w:rPr>
          <w:rFonts w:asciiTheme="minorHAnsi" w:hAnsiTheme="minorHAnsi"/>
        </w:rPr>
      </w:pPr>
    </w:p>
    <w:p w14:paraId="01377AEF" w14:textId="77777777" w:rsidR="00B64230" w:rsidRPr="00044A17" w:rsidRDefault="00B64230">
      <w:pPr>
        <w:spacing w:before="17" w:line="220" w:lineRule="exact"/>
        <w:rPr>
          <w:rFonts w:asciiTheme="minorHAnsi" w:hAnsiTheme="minorHAnsi"/>
          <w:sz w:val="22"/>
          <w:szCs w:val="22"/>
        </w:rPr>
      </w:pPr>
    </w:p>
    <w:p w14:paraId="4873DB05" w14:textId="77777777" w:rsidR="00B64230" w:rsidRPr="00044A17" w:rsidRDefault="00044A17">
      <w:pPr>
        <w:rPr>
          <w:rFonts w:asciiTheme="minorHAnsi" w:hAnsiTheme="minorHAnsi"/>
          <w:sz w:val="28"/>
          <w:szCs w:val="28"/>
        </w:rPr>
      </w:pPr>
      <w:r w:rsidRPr="00044A17">
        <w:rPr>
          <w:rFonts w:asciiTheme="minorHAnsi" w:hAnsiTheme="minorHAnsi"/>
        </w:rPr>
        <w:pict w14:anchorId="269EE56D">
          <v:group id="_x0000_s1167" style="position:absolute;margin-left:432.7pt;margin-top:23.65pt;width:26.6pt;height:25.85pt;z-index:-251620352;mso-position-horizontal-relative:page" coordorigin="8655,473" coordsize="532,517">
            <v:shape id="_x0000_s1171" style="position:absolute;left:9043;top:476;width:140;height:133" coordorigin="9043,476" coordsize="140,133" path="m9092,606r21,4l9135,606r20,-10l9170,580r10,-19l9183,540r-4,-23l9169,498r-15,-15l9141,476r-56,l9071,484r-15,15l9046,519r-3,21l9047,562r10,19l9072,597r20,9xe" fillcolor="#49a6dd" stroked="f">
              <v:path arrowok="t"/>
            </v:shape>
            <v:shape id="_x0000_s1170" style="position:absolute;left:8658;top:661;width:224;height:326" coordorigin="8658,661" coordsize="224,326" path="m8797,804r5,5l8816,824r15,12l8849,847r19,8l8870,856r-8,-11l8857,832r,-14l8859,802r9,-19l8881,769r,-1l8875,766r-19,-7l8838,749r-16,-12l8807,723r-13,-15l8794,707r-10,-18l8769,674r-19,-9l8728,661r-21,4l8688,675r-16,15l8662,709r-4,22l8658,732r,255l8797,987r,-183xe" fillcolor="#49a6dd" stroked="f">
              <v:path arrowok="t"/>
            </v:shape>
            <v:shape id="_x0000_s1169" style="position:absolute;left:8906;top:661;width:277;height:326" coordorigin="8906,661" coordsize="277,326" path="m8912,836r14,16l8947,860r4,l8956,860r10,-3l8985,850r18,-10l9019,828r15,-13l9043,804r,183l9183,987r,-256l9179,709r-10,-19l9154,675r-20,-10l9113,661r-21,4l9073,674r-15,15l9048,706r,l9035,722r-15,14l9004,748r-18,10l8967,765r-20,5l8945,770r-20,8l8911,794r-5,21l8912,836xe" fillcolor="#49a6dd" stroked="f">
              <v:path arrowok="t"/>
            </v:shape>
            <v:shape id="_x0000_s1168" style="position:absolute;left:8658;top:476;width:140;height:133" coordorigin="8658,476" coordsize="140,133" path="m8658,540r4,21l8671,580r16,16l8706,606r22,4l8749,606r20,-9l8784,581r10,-19l8798,540r-3,-21l8785,499r-15,-15l8756,476r-56,l8688,483r-16,15l8662,517r-4,23xe" fillcolor="#49a6dd" stroked="f">
              <v:path arrowok="t"/>
            </v:shape>
            <w10:wrap anchorx="page"/>
          </v:group>
        </w:pict>
      </w:r>
      <w:r w:rsidRPr="00044A17">
        <w:rPr>
          <w:rFonts w:asciiTheme="minorHAnsi" w:hAnsiTheme="minorHAnsi"/>
          <w:sz w:val="28"/>
          <w:szCs w:val="28"/>
        </w:rPr>
        <w:t>Client</w:t>
      </w:r>
      <w:r w:rsidRPr="00044A17">
        <w:rPr>
          <w:rFonts w:asciiTheme="minorHAnsi" w:hAnsiTheme="minorHAnsi"/>
          <w:spacing w:val="8"/>
          <w:sz w:val="28"/>
          <w:szCs w:val="28"/>
        </w:rPr>
        <w:t xml:space="preserve"> </w:t>
      </w:r>
      <w:r w:rsidRPr="00044A17">
        <w:rPr>
          <w:rFonts w:asciiTheme="minorHAnsi" w:hAnsiTheme="minorHAnsi"/>
          <w:sz w:val="28"/>
          <w:szCs w:val="28"/>
        </w:rPr>
        <w:t>Work</w:t>
      </w:r>
    </w:p>
    <w:p w14:paraId="1FA63180" w14:textId="77777777" w:rsidR="00B64230" w:rsidRPr="00044A17" w:rsidRDefault="00B64230">
      <w:pPr>
        <w:spacing w:before="8" w:line="100" w:lineRule="exact"/>
        <w:rPr>
          <w:rFonts w:asciiTheme="minorHAnsi" w:hAnsiTheme="minorHAnsi"/>
          <w:sz w:val="11"/>
          <w:szCs w:val="11"/>
        </w:rPr>
      </w:pPr>
    </w:p>
    <w:p w14:paraId="45C5C2E8" w14:textId="77777777" w:rsidR="00B64230" w:rsidRPr="00044A17" w:rsidRDefault="00044A17">
      <w:pPr>
        <w:spacing w:line="271" w:lineRule="auto"/>
        <w:ind w:left="756" w:right="268"/>
        <w:rPr>
          <w:rFonts w:asciiTheme="minorHAnsi" w:hAnsiTheme="minorHAnsi"/>
        </w:rPr>
      </w:pPr>
      <w:r w:rsidRPr="00044A17">
        <w:rPr>
          <w:rFonts w:asciiTheme="minorHAnsi" w:hAnsiTheme="minorHAnsi"/>
        </w:rPr>
        <w:t>P</w:t>
      </w:r>
      <w:r w:rsidRPr="00044A17">
        <w:rPr>
          <w:rFonts w:asciiTheme="minorHAnsi" w:hAnsiTheme="minorHAnsi"/>
          <w:spacing w:val="-2"/>
        </w:rPr>
        <w:t>r</w:t>
      </w:r>
      <w:r w:rsidRPr="00044A17">
        <w:rPr>
          <w:rFonts w:asciiTheme="minorHAnsi" w:hAnsiTheme="minorHAnsi"/>
        </w:rPr>
        <w:t>oud</w:t>
      </w:r>
      <w:r w:rsidRPr="00044A17">
        <w:rPr>
          <w:rFonts w:asciiTheme="minorHAnsi" w:hAnsiTheme="minorHAnsi"/>
          <w:spacing w:val="38"/>
        </w:rPr>
        <w:t xml:space="preserve"> </w:t>
      </w:r>
      <w:r w:rsidRPr="00044A17">
        <w:rPr>
          <w:rFonts w:asciiTheme="minorHAnsi" w:hAnsiTheme="minorHAnsi"/>
          <w:spacing w:val="-2"/>
          <w:w w:val="116"/>
        </w:rPr>
        <w:t>t</w:t>
      </w:r>
      <w:r w:rsidRPr="00044A17">
        <w:rPr>
          <w:rFonts w:asciiTheme="minorHAnsi" w:hAnsiTheme="minorHAnsi"/>
          <w:w w:val="116"/>
        </w:rPr>
        <w:t>o</w:t>
      </w:r>
      <w:r w:rsidRPr="00044A17">
        <w:rPr>
          <w:rFonts w:asciiTheme="minorHAnsi" w:hAnsiTheme="minorHAnsi"/>
          <w:spacing w:val="-16"/>
          <w:w w:val="116"/>
        </w:rPr>
        <w:t xml:space="preserve"> </w:t>
      </w:r>
      <w:r w:rsidRPr="00044A17">
        <w:rPr>
          <w:rFonts w:asciiTheme="minorHAnsi" w:hAnsiTheme="minorHAnsi"/>
        </w:rPr>
        <w:t>ha</w:t>
      </w:r>
      <w:r w:rsidRPr="00044A17">
        <w:rPr>
          <w:rFonts w:asciiTheme="minorHAnsi" w:hAnsiTheme="minorHAnsi"/>
          <w:spacing w:val="-1"/>
        </w:rPr>
        <w:t>v</w:t>
      </w:r>
      <w:r w:rsidRPr="00044A17">
        <w:rPr>
          <w:rFonts w:asciiTheme="minorHAnsi" w:hAnsiTheme="minorHAnsi"/>
        </w:rPr>
        <w:t>e</w:t>
      </w:r>
      <w:r w:rsidRPr="00044A17">
        <w:rPr>
          <w:rFonts w:asciiTheme="minorHAnsi" w:hAnsiTheme="minorHAnsi"/>
          <w:spacing w:val="29"/>
        </w:rPr>
        <w:t xml:space="preserve"> </w:t>
      </w:r>
      <w:r w:rsidRPr="00044A17">
        <w:rPr>
          <w:rFonts w:asciiTheme="minorHAnsi" w:hAnsiTheme="minorHAnsi"/>
          <w:spacing w:val="-1"/>
          <w:w w:val="103"/>
        </w:rPr>
        <w:t>w</w:t>
      </w:r>
      <w:r w:rsidRPr="00044A17">
        <w:rPr>
          <w:rFonts w:asciiTheme="minorHAnsi" w:hAnsiTheme="minorHAnsi"/>
          <w:w w:val="108"/>
        </w:rPr>
        <w:t>or</w:t>
      </w:r>
      <w:r w:rsidRPr="00044A17">
        <w:rPr>
          <w:rFonts w:asciiTheme="minorHAnsi" w:hAnsiTheme="minorHAnsi"/>
          <w:spacing w:val="-5"/>
          <w:w w:val="108"/>
        </w:rPr>
        <w:t>k</w:t>
      </w:r>
      <w:r w:rsidRPr="00044A17">
        <w:rPr>
          <w:rFonts w:asciiTheme="minorHAnsi" w:hAnsiTheme="minorHAnsi"/>
          <w:w w:val="113"/>
        </w:rPr>
        <w:t xml:space="preserve">ed </w:t>
      </w:r>
      <w:r w:rsidRPr="00044A17">
        <w:rPr>
          <w:rFonts w:asciiTheme="minorHAnsi" w:hAnsiTheme="minorHAnsi"/>
        </w:rPr>
        <w:t>with</w:t>
      </w:r>
      <w:r w:rsidRPr="00044A17">
        <w:rPr>
          <w:rFonts w:asciiTheme="minorHAnsi" w:hAnsiTheme="minorHAnsi"/>
          <w:spacing w:val="19"/>
        </w:rPr>
        <w:t xml:space="preserve"> </w:t>
      </w:r>
      <w:r w:rsidRPr="00044A17">
        <w:rPr>
          <w:rFonts w:asciiTheme="minorHAnsi" w:hAnsiTheme="minorHAnsi"/>
          <w:w w:val="115"/>
        </w:rPr>
        <w:t>these</w:t>
      </w:r>
      <w:r w:rsidRPr="00044A17">
        <w:rPr>
          <w:rFonts w:asciiTheme="minorHAnsi" w:hAnsiTheme="minorHAnsi"/>
          <w:spacing w:val="-16"/>
          <w:w w:val="115"/>
        </w:rPr>
        <w:t xml:space="preserve"> </w:t>
      </w:r>
      <w:r w:rsidRPr="00044A17">
        <w:rPr>
          <w:rFonts w:asciiTheme="minorHAnsi" w:hAnsiTheme="minorHAnsi"/>
          <w:spacing w:val="-5"/>
          <w:w w:val="104"/>
        </w:rPr>
        <w:t>c</w:t>
      </w:r>
      <w:r w:rsidRPr="00044A17">
        <w:rPr>
          <w:rFonts w:asciiTheme="minorHAnsi" w:hAnsiTheme="minorHAnsi"/>
          <w:w w:val="110"/>
        </w:rPr>
        <w:t>om</w:t>
      </w:r>
      <w:r w:rsidRPr="00044A17">
        <w:rPr>
          <w:rFonts w:asciiTheme="minorHAnsi" w:hAnsiTheme="minorHAnsi"/>
          <w:spacing w:val="-2"/>
          <w:w w:val="110"/>
        </w:rPr>
        <w:t>p</w:t>
      </w:r>
      <w:r w:rsidRPr="00044A17">
        <w:rPr>
          <w:rFonts w:asciiTheme="minorHAnsi" w:hAnsiTheme="minorHAnsi"/>
          <w:w w:val="111"/>
        </w:rPr>
        <w:t>anies</w:t>
      </w:r>
    </w:p>
    <w:p w14:paraId="4ED31C17" w14:textId="77777777" w:rsidR="00B64230" w:rsidRPr="00044A17" w:rsidRDefault="00044A17">
      <w:pPr>
        <w:spacing w:before="16"/>
        <w:ind w:left="892" w:right="1241"/>
        <w:jc w:val="center"/>
        <w:rPr>
          <w:rFonts w:asciiTheme="minorHAnsi" w:hAnsiTheme="minorHAnsi"/>
          <w:sz w:val="16"/>
          <w:szCs w:val="16"/>
        </w:rPr>
      </w:pPr>
      <w:r w:rsidRPr="00044A17">
        <w:rPr>
          <w:rFonts w:asciiTheme="minorHAnsi" w:hAnsiTheme="minorHAnsi"/>
          <w:sz w:val="16"/>
          <w:szCs w:val="16"/>
        </w:rPr>
        <w:t>1995</w:t>
      </w:r>
      <w:r w:rsidRPr="00044A17">
        <w:rPr>
          <w:rFonts w:asciiTheme="minorHAnsi" w:hAnsiTheme="minorHAnsi"/>
          <w:spacing w:val="-11"/>
          <w:sz w:val="16"/>
          <w:szCs w:val="16"/>
        </w:rPr>
        <w:t xml:space="preserve"> </w:t>
      </w:r>
      <w:r w:rsidRPr="00044A17">
        <w:rPr>
          <w:rFonts w:asciiTheme="minorHAnsi" w:hAnsiTheme="minorHAnsi"/>
          <w:sz w:val="16"/>
          <w:szCs w:val="16"/>
        </w:rPr>
        <w:t>-</w:t>
      </w:r>
      <w:r w:rsidRPr="00044A17">
        <w:rPr>
          <w:rFonts w:asciiTheme="minorHAnsi" w:hAnsiTheme="minorHAnsi"/>
          <w:spacing w:val="-12"/>
          <w:sz w:val="16"/>
          <w:szCs w:val="16"/>
        </w:rPr>
        <w:t xml:space="preserve"> </w:t>
      </w:r>
      <w:r w:rsidRPr="00044A17">
        <w:rPr>
          <w:rFonts w:asciiTheme="minorHAnsi" w:hAnsiTheme="minorHAnsi"/>
          <w:w w:val="99"/>
          <w:sz w:val="16"/>
          <w:szCs w:val="16"/>
        </w:rPr>
        <w:t>2016</w:t>
      </w:r>
    </w:p>
    <w:p w14:paraId="13E98815" w14:textId="77777777" w:rsidR="00B64230" w:rsidRPr="00044A17" w:rsidRDefault="00B64230">
      <w:pPr>
        <w:spacing w:before="3" w:line="240" w:lineRule="exact"/>
        <w:rPr>
          <w:rFonts w:asciiTheme="minorHAnsi" w:hAnsiTheme="minorHAnsi"/>
          <w:sz w:val="24"/>
          <w:szCs w:val="24"/>
        </w:rPr>
      </w:pPr>
    </w:p>
    <w:p w14:paraId="01164C6C" w14:textId="77777777" w:rsidR="00B64230" w:rsidRPr="00044A17" w:rsidRDefault="00044A17">
      <w:pPr>
        <w:ind w:left="139"/>
        <w:rPr>
          <w:rFonts w:asciiTheme="minorHAnsi" w:hAnsiTheme="minorHAnsi"/>
          <w:sz w:val="16"/>
          <w:szCs w:val="16"/>
        </w:rPr>
      </w:pPr>
      <w:r w:rsidRPr="00044A17">
        <w:rPr>
          <w:rFonts w:asciiTheme="minorHAnsi" w:hAnsiTheme="minorHAnsi"/>
        </w:rPr>
        <w:pict w14:anchorId="38D44DEF">
          <v:group id="_x0000_s1165" style="position:absolute;left:0;text-align:left;margin-left:463.8pt;margin-top:-1.05pt;width:60.55pt;height:12.5pt;z-index:-251660288;mso-position-horizontal-relative:page" coordorigin="9276,-21" coordsize="1211,250">
            <v:shape id="_x0000_s1166" style="position:absolute;left:9276;top:-21;width:1211;height:250" coordorigin="9276,-21" coordsize="1211,250" path="m9276,229r1211,l10487,-21r-1211,l9276,229xe" filled="f" strokecolor="#828384" strokeweight=".3pt">
              <v:path arrowok="t"/>
            </v:shape>
            <w10:wrap anchorx="page"/>
          </v:group>
        </w:pict>
      </w:r>
      <w:r w:rsidRPr="00044A17">
        <w:rPr>
          <w:rFonts w:asciiTheme="minorHAnsi" w:hAnsiTheme="minorHAnsi"/>
        </w:rPr>
        <w:pict w14:anchorId="43BE914E">
          <v:group id="_x0000_s1163" style="position:absolute;left:0;text-align:left;margin-left:433.1pt;margin-top:-1.05pt;width:23.75pt;height:12.5pt;z-index:-251645952;mso-position-horizontal-relative:page" coordorigin="8662,-21" coordsize="475,250">
            <v:shape id="_x0000_s1164" style="position:absolute;left:8662;top:-21;width:475;height:250" coordorigin="8662,-21" coordsize="475,250" path="m8662,229r475,l9137,-21r-475,l8662,229xe" filled="f" strokecolor="#828384" strokeweight=".3pt">
              <v:path arrowok="t"/>
            </v:shape>
            <w10:wrap anchorx="page"/>
          </v:group>
        </w:pict>
      </w:r>
      <w:hyperlink r:id="rId6">
        <w:r w:rsidRPr="00044A17">
          <w:rPr>
            <w:rFonts w:asciiTheme="minorHAnsi" w:hAnsiTheme="minorHAnsi"/>
            <w:sz w:val="16"/>
            <w:szCs w:val="16"/>
          </w:rPr>
          <w:t xml:space="preserve">Aol        </w:t>
        </w:r>
        <w:r w:rsidRPr="00044A17">
          <w:rPr>
            <w:rFonts w:asciiTheme="minorHAnsi" w:hAnsiTheme="minorHAnsi"/>
            <w:spacing w:val="14"/>
            <w:sz w:val="16"/>
            <w:szCs w:val="16"/>
          </w:rPr>
          <w:t xml:space="preserve"> </w:t>
        </w:r>
        <w:r w:rsidRPr="00044A17">
          <w:rPr>
            <w:rFonts w:asciiTheme="minorHAnsi" w:hAnsiTheme="minorHAnsi"/>
            <w:sz w:val="16"/>
            <w:szCs w:val="16"/>
          </w:rPr>
          <w:t>A</w:t>
        </w:r>
      </w:hyperlink>
      <w:r w:rsidRPr="00044A17">
        <w:rPr>
          <w:rFonts w:asciiTheme="minorHAnsi" w:hAnsiTheme="minorHAnsi"/>
          <w:spacing w:val="-2"/>
          <w:sz w:val="16"/>
          <w:szCs w:val="16"/>
        </w:rPr>
        <w:t>p</w:t>
      </w:r>
      <w:r w:rsidRPr="00044A17">
        <w:rPr>
          <w:rFonts w:asciiTheme="minorHAnsi" w:hAnsiTheme="minorHAnsi"/>
          <w:sz w:val="16"/>
          <w:szCs w:val="16"/>
        </w:rPr>
        <w:t>an</w:t>
      </w:r>
      <w:r w:rsidRPr="00044A17">
        <w:rPr>
          <w:rFonts w:asciiTheme="minorHAnsi" w:hAnsiTheme="minorHAnsi"/>
          <w:spacing w:val="-2"/>
          <w:sz w:val="16"/>
          <w:szCs w:val="16"/>
        </w:rPr>
        <w:t>ge</w:t>
      </w:r>
      <w:r w:rsidRPr="00044A17">
        <w:rPr>
          <w:rFonts w:asciiTheme="minorHAnsi" w:hAnsiTheme="minorHAnsi"/>
          <w:sz w:val="16"/>
          <w:szCs w:val="16"/>
        </w:rPr>
        <w:t>a</w:t>
      </w:r>
      <w:r w:rsidRPr="00044A17">
        <w:rPr>
          <w:rFonts w:asciiTheme="minorHAnsi" w:hAnsiTheme="minorHAnsi"/>
          <w:spacing w:val="7"/>
          <w:sz w:val="16"/>
          <w:szCs w:val="16"/>
        </w:rPr>
        <w:t xml:space="preserve"> </w:t>
      </w:r>
      <w:r w:rsidRPr="00044A17">
        <w:rPr>
          <w:rFonts w:asciiTheme="minorHAnsi" w:hAnsiTheme="minorHAnsi"/>
          <w:sz w:val="16"/>
          <w:szCs w:val="16"/>
        </w:rPr>
        <w:t>Math</w:t>
      </w:r>
    </w:p>
    <w:p w14:paraId="4F7E86F4" w14:textId="77777777" w:rsidR="00B64230" w:rsidRPr="00044A17" w:rsidRDefault="00B64230">
      <w:pPr>
        <w:spacing w:before="3" w:line="200" w:lineRule="exact"/>
        <w:rPr>
          <w:rFonts w:asciiTheme="minorHAnsi" w:hAnsiTheme="minorHAnsi"/>
        </w:rPr>
      </w:pPr>
    </w:p>
    <w:p w14:paraId="440C0F90" w14:textId="77777777" w:rsidR="00B64230" w:rsidRPr="00044A17" w:rsidRDefault="00044A17">
      <w:pPr>
        <w:ind w:left="142"/>
        <w:rPr>
          <w:rFonts w:asciiTheme="minorHAnsi" w:hAnsiTheme="minorHAnsi"/>
          <w:sz w:val="16"/>
          <w:szCs w:val="16"/>
        </w:rPr>
      </w:pPr>
      <w:r w:rsidRPr="00044A17">
        <w:rPr>
          <w:rFonts w:asciiTheme="minorHAnsi" w:hAnsiTheme="minorHAnsi"/>
        </w:rPr>
        <w:pict w14:anchorId="00D9421E">
          <v:group id="_x0000_s1161" style="position:absolute;left:0;text-align:left;margin-left:508.2pt;margin-top:-1.05pt;width:48.65pt;height:12.5pt;z-index:-251662336;mso-position-horizontal-relative:page" coordorigin="10164,-21" coordsize="973,250">
            <v:shape id="_x0000_s1162" style="position:absolute;left:10164;top:-21;width:973;height:250" coordorigin="10164,-21" coordsize="973,250" path="m10164,229r973,l11137,-21r-973,l10164,229xe" filled="f" strokecolor="#828384" strokeweight=".3pt">
              <v:path arrowok="t"/>
            </v:shape>
            <w10:wrap anchorx="page"/>
          </v:group>
        </w:pict>
      </w:r>
      <w:r w:rsidRPr="00044A17">
        <w:rPr>
          <w:rFonts w:asciiTheme="minorHAnsi" w:hAnsiTheme="minorHAnsi"/>
        </w:rPr>
        <w:pict w14:anchorId="29CA3824">
          <v:group id="_x0000_s1159" style="position:absolute;left:0;text-align:left;margin-left:433.1pt;margin-top:-1.05pt;width:67.95pt;height:12.5pt;z-index:-251661312;mso-position-horizontal-relative:page" coordorigin="8662,-21" coordsize="1359,250">
            <v:shape id="_x0000_s1160" style="position:absolute;left:8662;top:-21;width:1359;height:250" coordorigin="8662,-21" coordsize="1359,250" path="m8662,229r1360,l10022,-21r-1360,l8662,229xe" filled="f" strokecolor="#828384" strokeweight=".3pt">
              <v:path arrowok="t"/>
            </v:shape>
            <w10:wrap anchorx="page"/>
          </v:group>
        </w:pict>
      </w:r>
      <w:hyperlink r:id="rId7">
        <w:r w:rsidRPr="00044A17">
          <w:rPr>
            <w:rFonts w:asciiTheme="minorHAnsi" w:hAnsiTheme="minorHAnsi"/>
            <w:sz w:val="16"/>
            <w:szCs w:val="16"/>
          </w:rPr>
          <w:t>Aquarius</w:t>
        </w:r>
        <w:r w:rsidRPr="00044A17">
          <w:rPr>
            <w:rFonts w:asciiTheme="minorHAnsi" w:hAnsiTheme="minorHAnsi"/>
            <w:spacing w:val="-8"/>
            <w:sz w:val="16"/>
            <w:szCs w:val="16"/>
          </w:rPr>
          <w:t xml:space="preserve"> </w:t>
        </w:r>
        <w:r w:rsidRPr="00044A17">
          <w:rPr>
            <w:rFonts w:asciiTheme="minorHAnsi" w:hAnsiTheme="minorHAnsi"/>
            <w:sz w:val="16"/>
            <w:szCs w:val="16"/>
          </w:rPr>
          <w:t xml:space="preserve">Fishing        </w:t>
        </w:r>
        <w:r w:rsidRPr="00044A17">
          <w:rPr>
            <w:rFonts w:asciiTheme="minorHAnsi" w:hAnsiTheme="minorHAnsi"/>
            <w:spacing w:val="28"/>
            <w:sz w:val="16"/>
            <w:szCs w:val="16"/>
          </w:rPr>
          <w:t xml:space="preserve"> </w:t>
        </w:r>
        <w:r w:rsidRPr="00044A17">
          <w:rPr>
            <w:rFonts w:asciiTheme="minorHAnsi" w:hAnsiTheme="minorHAnsi"/>
            <w:w w:val="99"/>
            <w:sz w:val="16"/>
            <w:szCs w:val="16"/>
          </w:rPr>
          <w:t>CallSou</w:t>
        </w:r>
      </w:hyperlink>
      <w:r w:rsidRPr="00044A17">
        <w:rPr>
          <w:rFonts w:asciiTheme="minorHAnsi" w:hAnsiTheme="minorHAnsi"/>
          <w:spacing w:val="-2"/>
          <w:w w:val="99"/>
          <w:sz w:val="16"/>
          <w:szCs w:val="16"/>
        </w:rPr>
        <w:t>r</w:t>
      </w:r>
      <w:r w:rsidRPr="00044A17">
        <w:rPr>
          <w:rFonts w:asciiTheme="minorHAnsi" w:hAnsiTheme="minorHAnsi"/>
          <w:spacing w:val="-3"/>
          <w:w w:val="102"/>
          <w:sz w:val="16"/>
          <w:szCs w:val="16"/>
        </w:rPr>
        <w:t>c</w:t>
      </w:r>
      <w:r w:rsidRPr="00044A17">
        <w:rPr>
          <w:rFonts w:asciiTheme="minorHAnsi" w:hAnsiTheme="minorHAnsi"/>
          <w:w w:val="111"/>
          <w:sz w:val="16"/>
          <w:szCs w:val="16"/>
        </w:rPr>
        <w:t>e</w:t>
      </w:r>
    </w:p>
    <w:p w14:paraId="1DBDF336" w14:textId="77777777" w:rsidR="00B64230" w:rsidRPr="00044A17" w:rsidRDefault="00B64230">
      <w:pPr>
        <w:spacing w:before="6" w:line="200" w:lineRule="exact"/>
        <w:rPr>
          <w:rFonts w:asciiTheme="minorHAnsi" w:hAnsiTheme="minorHAnsi"/>
        </w:rPr>
      </w:pPr>
    </w:p>
    <w:p w14:paraId="1B2827AD" w14:textId="77777777" w:rsidR="00B64230" w:rsidRPr="00044A17" w:rsidRDefault="00044A17">
      <w:pPr>
        <w:ind w:left="133"/>
        <w:rPr>
          <w:rFonts w:asciiTheme="minorHAnsi" w:hAnsiTheme="minorHAnsi"/>
          <w:sz w:val="16"/>
          <w:szCs w:val="16"/>
        </w:rPr>
        <w:sectPr w:rsidR="00B64230" w:rsidRPr="00044A17">
          <w:type w:val="continuous"/>
          <w:pgSz w:w="12240" w:h="15840"/>
          <w:pgMar w:top="620" w:right="640" w:bottom="280" w:left="620" w:header="720" w:footer="720" w:gutter="0"/>
          <w:cols w:num="2" w:space="720" w:equalWidth="0">
            <w:col w:w="7627" w:space="405"/>
            <w:col w:w="2948"/>
          </w:cols>
        </w:sectPr>
      </w:pPr>
      <w:r w:rsidRPr="00044A17">
        <w:rPr>
          <w:rFonts w:asciiTheme="minorHAnsi" w:hAnsiTheme="minorHAnsi"/>
        </w:rPr>
        <w:pict w14:anchorId="4DD87C3E">
          <v:group id="_x0000_s1157" style="position:absolute;left:0;text-align:left;margin-left:433.1pt;margin-top:-1.2pt;width:42.65pt;height:12.5pt;z-index:-251644928;mso-position-horizontal-relative:page" coordorigin="8662,-24" coordsize="853,250">
            <v:shape id="_x0000_s1158" style="position:absolute;left:8662;top:-24;width:853;height:250" coordorigin="8662,-24" coordsize="853,250" path="m8662,226r853,l9515,-24r-853,l8662,226xe" filled="f" strokecolor="#828384" strokeweight=".3pt">
              <v:path arrowok="t"/>
            </v:shape>
            <w10:wrap anchorx="page"/>
          </v:group>
        </w:pict>
      </w:r>
      <w:r w:rsidRPr="00044A17">
        <w:rPr>
          <w:rFonts w:asciiTheme="minorHAnsi" w:hAnsiTheme="minorHAnsi"/>
        </w:rPr>
        <w:pict w14:anchorId="05234097">
          <v:group id="_x0000_s1155" style="position:absolute;left:0;text-align:left;margin-left:482.8pt;margin-top:-1.2pt;width:44.55pt;height:12.5pt;z-index:-251643904;mso-position-horizontal-relative:page" coordorigin="9656,-24" coordsize="891,250">
            <v:shape id="_x0000_s1156" style="position:absolute;left:9656;top:-24;width:891;height:250" coordorigin="9656,-24" coordsize="891,250" path="m9656,226r891,l10547,-24r-891,l9656,226xe" filled="f" strokecolor="#828384" strokeweight=".3pt">
              <v:path arrowok="t"/>
            </v:shape>
            <w10:wrap anchorx="page"/>
          </v:group>
        </w:pict>
      </w:r>
      <w:r w:rsidRPr="00044A17">
        <w:rPr>
          <w:rFonts w:asciiTheme="minorHAnsi" w:hAnsiTheme="minorHAnsi"/>
        </w:rPr>
        <w:pict w14:anchorId="3471856C">
          <v:group id="_x0000_s1153" style="position:absolute;left:0;text-align:left;margin-left:534.3pt;margin-top:-1.05pt;width:39.3pt;height:12.5pt;z-index:-251642880;mso-position-horizontal-relative:page" coordorigin="10686,-21" coordsize="786,250">
            <v:shape id="_x0000_s1154" style="position:absolute;left:10686;top:-21;width:786;height:250" coordorigin="10686,-21" coordsize="786,250" path="m10686,229r786,l11472,-21r-786,l10686,229xe" filled="f" strokecolor="#828384" strokeweight=".3pt">
              <v:path arrowok="t"/>
            </v:shape>
            <w10:wrap anchorx="page"/>
          </v:group>
        </w:pict>
      </w:r>
      <w:hyperlink r:id="rId8">
        <w:r w:rsidRPr="00044A17">
          <w:rPr>
            <w:rFonts w:asciiTheme="minorHAnsi" w:hAnsiTheme="minorHAnsi"/>
            <w:sz w:val="16"/>
            <w:szCs w:val="16"/>
          </w:rPr>
          <w:t xml:space="preserve">Capslock        </w:t>
        </w:r>
        <w:r w:rsidRPr="00044A17">
          <w:rPr>
            <w:rFonts w:asciiTheme="minorHAnsi" w:hAnsiTheme="minorHAnsi"/>
            <w:spacing w:val="25"/>
            <w:sz w:val="16"/>
            <w:szCs w:val="16"/>
          </w:rPr>
          <w:t xml:space="preserve"> </w:t>
        </w:r>
      </w:hyperlink>
      <w:hyperlink r:id="rId9">
        <w:r w:rsidRPr="00044A17">
          <w:rPr>
            <w:rFonts w:asciiTheme="minorHAnsi" w:hAnsiTheme="minorHAnsi"/>
            <w:sz w:val="16"/>
            <w:szCs w:val="16"/>
          </w:rPr>
          <w:t>Cen</w:t>
        </w:r>
        <w:r w:rsidRPr="00044A17">
          <w:rPr>
            <w:rFonts w:asciiTheme="minorHAnsi" w:hAnsiTheme="minorHAnsi"/>
            <w:spacing w:val="-2"/>
            <w:sz w:val="16"/>
            <w:szCs w:val="16"/>
          </w:rPr>
          <w:t>t</w:t>
        </w:r>
        <w:r w:rsidRPr="00044A17">
          <w:rPr>
            <w:rFonts w:asciiTheme="minorHAnsi" w:hAnsiTheme="minorHAnsi"/>
            <w:sz w:val="16"/>
            <w:szCs w:val="16"/>
          </w:rPr>
          <w:t>er</w:t>
        </w:r>
        <w:r w:rsidRPr="00044A17">
          <w:rPr>
            <w:rFonts w:asciiTheme="minorHAnsi" w:hAnsiTheme="minorHAnsi"/>
            <w:spacing w:val="11"/>
            <w:sz w:val="16"/>
            <w:szCs w:val="16"/>
          </w:rPr>
          <w:t xml:space="preserve"> </w:t>
        </w:r>
        <w:r w:rsidRPr="00044A17">
          <w:rPr>
            <w:rFonts w:asciiTheme="minorHAnsi" w:hAnsiTheme="minorHAnsi"/>
            <w:sz w:val="16"/>
            <w:szCs w:val="16"/>
          </w:rPr>
          <w:t>I</w:t>
        </w:r>
        <w:r w:rsidRPr="00044A17">
          <w:rPr>
            <w:rFonts w:asciiTheme="minorHAnsi" w:hAnsiTheme="minorHAnsi"/>
            <w:spacing w:val="-3"/>
            <w:sz w:val="16"/>
            <w:szCs w:val="16"/>
          </w:rPr>
          <w:t>c</w:t>
        </w:r>
        <w:r w:rsidRPr="00044A17">
          <w:rPr>
            <w:rFonts w:asciiTheme="minorHAnsi" w:hAnsiTheme="minorHAnsi"/>
            <w:sz w:val="16"/>
            <w:szCs w:val="16"/>
          </w:rPr>
          <w:t xml:space="preserve">e        </w:t>
        </w:r>
        <w:r w:rsidRPr="00044A17">
          <w:rPr>
            <w:rFonts w:asciiTheme="minorHAnsi" w:hAnsiTheme="minorHAnsi"/>
            <w:spacing w:val="10"/>
            <w:sz w:val="16"/>
            <w:szCs w:val="16"/>
          </w:rPr>
          <w:t xml:space="preserve"> </w:t>
        </w:r>
      </w:hyperlink>
      <w:hyperlink r:id="rId10">
        <w:r w:rsidRPr="00044A17">
          <w:rPr>
            <w:rFonts w:asciiTheme="minorHAnsi" w:hAnsiTheme="minorHAnsi"/>
            <w:w w:val="103"/>
            <w:sz w:val="16"/>
            <w:szCs w:val="16"/>
          </w:rPr>
          <w:t>Cosmeo</w:t>
        </w:r>
      </w:hyperlink>
    </w:p>
    <w:p w14:paraId="6E86CF24" w14:textId="77777777" w:rsidR="00B64230" w:rsidRPr="00044A17" w:rsidRDefault="00044A17">
      <w:pPr>
        <w:spacing w:before="67"/>
        <w:ind w:left="262" w:right="-44"/>
        <w:rPr>
          <w:rFonts w:asciiTheme="minorHAnsi" w:hAnsiTheme="minorHAnsi"/>
          <w:sz w:val="16"/>
          <w:szCs w:val="16"/>
        </w:rPr>
      </w:pPr>
      <w:r w:rsidRPr="00044A17">
        <w:rPr>
          <w:rFonts w:asciiTheme="minorHAnsi" w:hAnsiTheme="minorHAnsi"/>
        </w:rPr>
        <w:pict w14:anchorId="02184C4A">
          <v:group id="_x0000_s1128" style="position:absolute;left:0;text-align:left;margin-left:35.5pt;margin-top:3.45pt;width:7.05pt;height:7.75pt;z-index:-251653120;mso-position-horizontal-relative:page" coordorigin="710,69" coordsize="141,155">
            <v:shape id="_x0000_s1152" style="position:absolute;left:720;top:123;width:121;height:91" coordorigin="720,123" coordsize="121,91" path="m810,153r22,l810,131r,28l832,159r,-6l810,153xe" fillcolor="black" stroked="f">
              <v:path arrowok="t"/>
            </v:shape>
            <v:shape id="_x0000_s1151" style="position:absolute;left:720;top:123;width:121;height:91" coordorigin="720,123" coordsize="121,91" path="m756,153r22,l756,131r,28l778,159r,-6l756,153xe" fillcolor="black" stroked="f">
              <v:path arrowok="t"/>
            </v:shape>
            <v:shape id="_x0000_s1150" style="position:absolute;left:720;top:123;width:121;height:91" coordorigin="720,123" coordsize="121,91" path="m778,186r,-5l756,181r,5l778,208r5,l778,181r,5xe" fillcolor="black" stroked="f">
              <v:path arrowok="t"/>
            </v:shape>
            <v:shape id="_x0000_s1149" style="position:absolute;left:720;top:123;width:121;height:91" coordorigin="720,123" coordsize="121,91" path="m832,186r-22,-5l810,186r22,22l832,186xe" fillcolor="black" stroked="f">
              <v:path arrowok="t"/>
            </v:shape>
            <v:shape id="_x0000_s1148" style="position:absolute;left:720;top:123;width:121;height:91" coordorigin="720,123" coordsize="121,91" path="m841,123r-9,8l838,214r3,-3l841,123xe" fillcolor="black" stroked="f">
              <v:path arrowok="t"/>
            </v:shape>
            <v:shape id="_x0000_s1147" style="position:absolute;left:720;top:123;width:121;height:91" coordorigin="720,123" coordsize="121,91" path="m810,208r,-77l805,131r,77l838,214r-28,-6xe" fillcolor="black" stroked="f">
              <v:path arrowok="t"/>
            </v:shape>
            <v:shape id="_x0000_s1146" style="position:absolute;left:720;top:123;width:121;height:91" coordorigin="720,123" coordsize="121,91" path="m783,131r58,-8l778,131r5,77l783,131xe" fillcolor="black" stroked="f">
              <v:path arrowok="t"/>
            </v:shape>
            <v:shape id="_x0000_s1145" style="position:absolute;left:720;top:123;width:121;height:91" coordorigin="720,123" coordsize="121,91" path="m756,208r,-77l750,131r,77l838,214r-82,-6xe" fillcolor="black" stroked="f">
              <v:path arrowok="t"/>
            </v:shape>
            <v:shape id="_x0000_s1144" style="position:absolute;left:720;top:123;width:121;height:91" coordorigin="720,123" coordsize="121,91" path="m728,131r113,-8l720,123r,88l723,214r5,-6l728,131xe" fillcolor="black" stroked="f">
              <v:path arrowok="t"/>
            </v:shape>
            <v:shape id="_x0000_s1143" style="position:absolute;left:720;top:123;width:121;height:91" coordorigin="720,123" coordsize="121,91" path="m723,214r115,l750,208r,-77l756,131r22,22l778,159r-22,l756,131r,77l838,214r-33,-6l805,131r5,l832,153r,6l810,159r,-28l810,208r28,6l832,181r-22,l832,186r,22l810,186r,-5l832,181r6,33l832,131r9,-8l783,131r,77l778,208,756,186r,-5l778,181r5,27l778,131r63,-8l728,131r,77l723,214xe" fillcolor="black" stroked="f">
              <v:path arrowok="t"/>
            </v:shape>
            <v:shape id="_x0000_s1142" style="position:absolute;left:810;top:142;width:22;height:0" coordorigin="810,142" coordsize="22,0" path="m810,142r22,e" filled="f" strokeweight=".42228mm">
              <v:path arrowok="t"/>
            </v:shape>
            <v:shape id="_x0000_s1141" style="position:absolute;left:810;top:170;width:22;height:0" coordorigin="810,170" coordsize="22,0" path="m810,170r22,e" filled="f" strokeweight=".42228mm">
              <v:path arrowok="t"/>
            </v:shape>
            <v:shape id="_x0000_s1140" style="position:absolute;left:810;top:197;width:22;height:0" coordorigin="810,197" coordsize="22,0" path="m810,197r22,e" filled="f" strokeweight=".42228mm">
              <v:path arrowok="t"/>
            </v:shape>
            <v:shape id="_x0000_s1139" style="position:absolute;left:783;top:142;width:22;height:0" coordorigin="783,142" coordsize="22,0" path="m783,142r22,e" filled="f" strokeweight=".42228mm">
              <v:path arrowok="t"/>
            </v:shape>
            <v:shape id="_x0000_s1138" style="position:absolute;left:783;top:170;width:22;height:0" coordorigin="783,170" coordsize="22,0" path="m783,170r22,e" filled="f" strokeweight=".42228mm">
              <v:path arrowok="t"/>
            </v:shape>
            <v:shape id="_x0000_s1137" style="position:absolute;left:783;top:197;width:22;height:0" coordorigin="783,197" coordsize="22,0" path="m783,197r22,e" filled="f" strokeweight=".42228mm">
              <v:path arrowok="t"/>
            </v:shape>
            <v:shape id="_x0000_s1136" style="position:absolute;left:756;top:142;width:22;height:0" coordorigin="756,142" coordsize="22,0" path="m756,142r22,e" filled="f" strokeweight=".42228mm">
              <v:path arrowok="t"/>
            </v:shape>
            <v:shape id="_x0000_s1135" style="position:absolute;left:756;top:170;width:22;height:0" coordorigin="756,170" coordsize="22,0" path="m756,170r22,e" filled="f" strokeweight=".42228mm">
              <v:path arrowok="t"/>
            </v:shape>
            <v:shape id="_x0000_s1134" style="position:absolute;left:756;top:197;width:22;height:0" coordorigin="756,197" coordsize="22,0" path="m756,197r22,e" filled="f" strokeweight=".42228mm">
              <v:path arrowok="t"/>
            </v:shape>
            <v:shape id="_x0000_s1133" style="position:absolute;left:728;top:142;width:22;height:0" coordorigin="728,142" coordsize="22,0" path="m728,142r22,e" filled="f" strokeweight=".42228mm">
              <v:path arrowok="t"/>
            </v:shape>
            <v:shape id="_x0000_s1132" style="position:absolute;left:728;top:170;width:22;height:0" coordorigin="728,170" coordsize="22,0" path="m728,170r22,e" filled="f" strokeweight=".42228mm">
              <v:path arrowok="t"/>
            </v:shape>
            <v:shape id="_x0000_s1131" style="position:absolute;left:728;top:197;width:22;height:0" coordorigin="728,197" coordsize="22,0" path="m728,197r22,e" filled="f" strokeweight=".42228mm">
              <v:path arrowok="t"/>
            </v:shape>
            <v:shape id="_x0000_s1130" style="position:absolute;left:720;top:79;width:121;height:38" coordorigin="720,79" coordsize="121,38" path="m841,118l816,104r,7l812,115r-9,l761,107r,4l757,115r-9,l720,101r,17l841,118xe" fillcolor="black" stroked="f">
              <v:path arrowok="t"/>
            </v:shape>
            <v:shape id="_x0000_s1129" style="position:absolute;left:720;top:79;width:121;height:38" coordorigin="720,79" coordsize="121,38" path="m841,101r-5,-5l812,96r,-13l810,79r-5,l804,83r,13l757,96r,-13l755,79r-4,l749,83r,13l725,96r-5,5l748,115r-3,-4l745,107r1,-6l749,100r,7l751,111r4,l757,107r,-7l761,104r,3l803,115r-3,-4l800,107r1,-6l804,100r,7l805,111r5,l812,107r,-7l816,104r25,14l841,101xe" fillcolor="black" stroked="f">
              <v:path arrowok="t"/>
            </v:shape>
            <w10:wrap anchorx="page"/>
          </v:group>
        </w:pict>
      </w:r>
      <w:r w:rsidRPr="00044A17">
        <w:rPr>
          <w:rFonts w:asciiTheme="minorHAnsi" w:hAnsiTheme="minorHAnsi"/>
        </w:rPr>
        <w:pict w14:anchorId="7933745E">
          <v:group id="_x0000_s1124" style="position:absolute;left:0;text-align:left;margin-left:126pt;margin-top:4.05pt;width:4.7pt;height:6.65pt;z-index:-251650048;mso-position-horizontal-relative:page" coordorigin="2520,81" coordsize="94,133">
            <v:shape id="_x0000_s1127" style="position:absolute;left:2520;top:81;width:94;height:133" coordorigin="2520,81" coordsize="94,133" path="m2570,213r,1l2574,213r40,-51l2576,151r-5,1l2568,151r-10,-2l2552,128r-2,11l2570,213xe" fillcolor="black" stroked="f">
              <v:path arrowok="t"/>
            </v:shape>
            <v:shape id="_x0000_s1126" style="position:absolute;left:2520;top:81;width:94;height:133" coordorigin="2520,81" coordsize="94,133" path="m2524,153r6,9l2570,213r-20,-74l2552,128r6,21l2568,151r3,1l2576,151r38,11l2621,153r3,-10l2624,132r-2,-14l2612,99,2594,86r,53l2587,149r-8,-40l2568,112r-8,1l2554,119r4,-36l2538,93r-13,17l2520,132r,11l2524,153xe" fillcolor="black" stroked="f">
              <v:path arrowok="t"/>
            </v:shape>
            <v:shape id="_x0000_s1125" style="position:absolute;left:2520;top:81;width:94;height:133" coordorigin="2520,81" coordsize="94,133" path="m2558,83r-4,36l2560,113r8,-1l2579,109r11,8l2592,128r-2,-11l2579,109r8,40l2594,139r,-53l2572,81r,l2558,83xe" fillcolor="black" stroked="f">
              <v:path arrowok="t"/>
            </v:shape>
            <w10:wrap anchorx="page"/>
          </v:group>
        </w:pict>
      </w:r>
      <w:r w:rsidRPr="00044A17">
        <w:rPr>
          <w:rFonts w:asciiTheme="minorHAnsi" w:hAnsiTheme="minorHAnsi"/>
          <w:sz w:val="16"/>
          <w:szCs w:val="16"/>
        </w:rPr>
        <w:t>Sept</w:t>
      </w:r>
      <w:r w:rsidRPr="00044A17">
        <w:rPr>
          <w:rFonts w:asciiTheme="minorHAnsi" w:hAnsiTheme="minorHAnsi"/>
          <w:spacing w:val="12"/>
          <w:sz w:val="16"/>
          <w:szCs w:val="16"/>
        </w:rPr>
        <w:t xml:space="preserve"> </w:t>
      </w:r>
      <w:r w:rsidRPr="00044A17">
        <w:rPr>
          <w:rFonts w:asciiTheme="minorHAnsi" w:hAnsiTheme="minorHAnsi"/>
          <w:sz w:val="16"/>
          <w:szCs w:val="16"/>
        </w:rPr>
        <w:t>2010</w:t>
      </w:r>
      <w:r w:rsidRPr="00044A17">
        <w:rPr>
          <w:rFonts w:asciiTheme="minorHAnsi" w:hAnsiTheme="minorHAnsi"/>
          <w:spacing w:val="-11"/>
          <w:sz w:val="16"/>
          <w:szCs w:val="16"/>
        </w:rPr>
        <w:t xml:space="preserve"> </w:t>
      </w:r>
      <w:r w:rsidRPr="00044A17">
        <w:rPr>
          <w:rFonts w:asciiTheme="minorHAnsi" w:hAnsiTheme="minorHAnsi"/>
          <w:sz w:val="16"/>
          <w:szCs w:val="16"/>
        </w:rPr>
        <w:t>-</w:t>
      </w:r>
      <w:r w:rsidRPr="00044A17">
        <w:rPr>
          <w:rFonts w:asciiTheme="minorHAnsi" w:hAnsiTheme="minorHAnsi"/>
          <w:spacing w:val="-12"/>
          <w:sz w:val="16"/>
          <w:szCs w:val="16"/>
        </w:rPr>
        <w:t xml:space="preserve"> </w:t>
      </w:r>
      <w:r w:rsidRPr="00044A17">
        <w:rPr>
          <w:rFonts w:asciiTheme="minorHAnsi" w:hAnsiTheme="minorHAnsi"/>
          <w:w w:val="95"/>
          <w:sz w:val="16"/>
          <w:szCs w:val="16"/>
        </w:rPr>
        <w:t>N</w:t>
      </w:r>
      <w:r w:rsidRPr="00044A17">
        <w:rPr>
          <w:rFonts w:asciiTheme="minorHAnsi" w:hAnsiTheme="minorHAnsi"/>
          <w:spacing w:val="-1"/>
          <w:w w:val="95"/>
          <w:sz w:val="16"/>
          <w:szCs w:val="16"/>
        </w:rPr>
        <w:t>o</w:t>
      </w:r>
      <w:r w:rsidRPr="00044A17">
        <w:rPr>
          <w:rFonts w:asciiTheme="minorHAnsi" w:hAnsiTheme="minorHAnsi"/>
          <w:w w:val="95"/>
          <w:sz w:val="16"/>
          <w:szCs w:val="16"/>
        </w:rPr>
        <w:t>v</w:t>
      </w:r>
      <w:r w:rsidRPr="00044A17">
        <w:rPr>
          <w:rFonts w:asciiTheme="minorHAnsi" w:hAnsiTheme="minorHAnsi"/>
          <w:spacing w:val="-6"/>
          <w:w w:val="95"/>
          <w:sz w:val="16"/>
          <w:szCs w:val="16"/>
        </w:rPr>
        <w:t xml:space="preserve"> </w:t>
      </w:r>
      <w:r w:rsidRPr="00044A17">
        <w:rPr>
          <w:rFonts w:asciiTheme="minorHAnsi" w:hAnsiTheme="minorHAnsi"/>
          <w:sz w:val="16"/>
          <w:szCs w:val="16"/>
        </w:rPr>
        <w:t>2011</w:t>
      </w:r>
    </w:p>
    <w:p w14:paraId="44C59A3B" w14:textId="77777777" w:rsidR="00B64230" w:rsidRPr="00044A17" w:rsidRDefault="00044A17">
      <w:pPr>
        <w:spacing w:before="70"/>
        <w:ind w:right="-44"/>
        <w:rPr>
          <w:rFonts w:asciiTheme="minorHAnsi" w:hAnsiTheme="minorHAnsi"/>
          <w:sz w:val="16"/>
          <w:szCs w:val="16"/>
        </w:rPr>
      </w:pPr>
      <w:r w:rsidRPr="00044A17">
        <w:rPr>
          <w:rFonts w:asciiTheme="minorHAnsi" w:hAnsiTheme="minorHAnsi"/>
        </w:rPr>
        <w:br w:type="column"/>
      </w:r>
      <w:r w:rsidRPr="00044A17">
        <w:rPr>
          <w:rFonts w:asciiTheme="minorHAnsi" w:hAnsiTheme="minorHAnsi"/>
          <w:sz w:val="16"/>
          <w:szCs w:val="16"/>
        </w:rPr>
        <w:t>Pittsbu</w:t>
      </w:r>
      <w:r w:rsidRPr="00044A17">
        <w:rPr>
          <w:rFonts w:asciiTheme="minorHAnsi" w:hAnsiTheme="minorHAnsi"/>
          <w:spacing w:val="-2"/>
          <w:sz w:val="16"/>
          <w:szCs w:val="16"/>
        </w:rPr>
        <w:t>r</w:t>
      </w:r>
      <w:r w:rsidRPr="00044A17">
        <w:rPr>
          <w:rFonts w:asciiTheme="minorHAnsi" w:hAnsiTheme="minorHAnsi"/>
          <w:sz w:val="16"/>
          <w:szCs w:val="16"/>
        </w:rPr>
        <w:t>gh,</w:t>
      </w:r>
      <w:r w:rsidRPr="00044A17">
        <w:rPr>
          <w:rFonts w:asciiTheme="minorHAnsi" w:hAnsiTheme="minorHAnsi"/>
          <w:spacing w:val="38"/>
          <w:sz w:val="16"/>
          <w:szCs w:val="16"/>
        </w:rPr>
        <w:t xml:space="preserve"> </w:t>
      </w:r>
      <w:r w:rsidRPr="00044A17">
        <w:rPr>
          <w:rFonts w:asciiTheme="minorHAnsi" w:hAnsiTheme="minorHAnsi"/>
          <w:spacing w:val="-8"/>
          <w:w w:val="102"/>
          <w:sz w:val="16"/>
          <w:szCs w:val="16"/>
        </w:rPr>
        <w:t>P</w:t>
      </w:r>
      <w:r w:rsidRPr="00044A17">
        <w:rPr>
          <w:rFonts w:asciiTheme="minorHAnsi" w:hAnsiTheme="minorHAnsi"/>
          <w:w w:val="74"/>
          <w:sz w:val="16"/>
          <w:szCs w:val="16"/>
        </w:rPr>
        <w:t>A</w:t>
      </w:r>
    </w:p>
    <w:p w14:paraId="6BBA908A" w14:textId="77777777" w:rsidR="00B64230" w:rsidRPr="00044A17" w:rsidRDefault="00044A17">
      <w:pPr>
        <w:spacing w:before="7" w:line="180" w:lineRule="exact"/>
        <w:rPr>
          <w:rFonts w:asciiTheme="minorHAnsi" w:hAnsiTheme="minorHAnsi"/>
          <w:sz w:val="19"/>
          <w:szCs w:val="19"/>
        </w:rPr>
      </w:pPr>
      <w:r w:rsidRPr="00044A17">
        <w:rPr>
          <w:rFonts w:asciiTheme="minorHAnsi" w:hAnsiTheme="minorHAnsi"/>
        </w:rPr>
        <w:br w:type="column"/>
      </w:r>
    </w:p>
    <w:p w14:paraId="6F47E66E" w14:textId="77777777" w:rsidR="00B64230" w:rsidRPr="00044A17" w:rsidRDefault="00044A17">
      <w:pPr>
        <w:spacing w:line="120" w:lineRule="exact"/>
        <w:rPr>
          <w:rFonts w:asciiTheme="minorHAnsi" w:hAnsiTheme="minorHAnsi"/>
          <w:sz w:val="16"/>
          <w:szCs w:val="16"/>
        </w:rPr>
        <w:sectPr w:rsidR="00B64230" w:rsidRPr="00044A17">
          <w:type w:val="continuous"/>
          <w:pgSz w:w="12240" w:h="15840"/>
          <w:pgMar w:top="620" w:right="640" w:bottom="280" w:left="620" w:header="720" w:footer="720" w:gutter="0"/>
          <w:cols w:num="3" w:space="720" w:equalWidth="0">
            <w:col w:w="1648" w:space="422"/>
            <w:col w:w="945" w:space="5142"/>
            <w:col w:w="2823"/>
          </w:cols>
        </w:sectPr>
      </w:pPr>
      <w:r w:rsidRPr="00044A17">
        <w:rPr>
          <w:rFonts w:asciiTheme="minorHAnsi" w:hAnsiTheme="minorHAnsi"/>
        </w:rPr>
        <w:pict w14:anchorId="460430E9">
          <v:group id="_x0000_s1122" style="position:absolute;margin-left:433.1pt;margin-top:-1.05pt;width:43.5pt;height:12.5pt;z-index:-251637760;mso-position-horizontal-relative:page" coordorigin="8662,-21" coordsize="870,250">
            <v:shape id="_x0000_s1123" style="position:absolute;left:8662;top:-21;width:870;height:250" coordorigin="8662,-21" coordsize="870,250" path="m8662,229r870,l9532,-21r-870,l8662,229xe" filled="f" strokecolor="#828384" strokeweight=".3pt">
              <v:path arrowok="t"/>
            </v:shape>
            <w10:wrap anchorx="page"/>
          </v:group>
        </w:pict>
      </w:r>
      <w:r w:rsidRPr="00044A17">
        <w:rPr>
          <w:rFonts w:asciiTheme="minorHAnsi" w:hAnsiTheme="minorHAnsi"/>
        </w:rPr>
        <w:pict w14:anchorId="29D547AB">
          <v:group id="_x0000_s1120" style="position:absolute;margin-left:483.85pt;margin-top:-1.05pt;width:39.3pt;height:12.5pt;z-index:-251636736;mso-position-horizontal-relative:page" coordorigin="9677,-21" coordsize="786,250">
            <v:shape id="_x0000_s1121" style="position:absolute;left:9677;top:-21;width:786;height:250" coordorigin="9677,-21" coordsize="786,250" path="m9677,229r787,l10464,-21r-787,l9677,229xe" filled="f" strokecolor="#828384" strokeweight=".3pt">
              <v:path arrowok="t"/>
            </v:shape>
            <w10:wrap anchorx="page"/>
          </v:group>
        </w:pict>
      </w:r>
      <w:r w:rsidRPr="00044A17">
        <w:rPr>
          <w:rFonts w:asciiTheme="minorHAnsi" w:hAnsiTheme="minorHAnsi"/>
        </w:rPr>
        <w:pict w14:anchorId="762B299C">
          <v:group id="_x0000_s1118" style="position:absolute;margin-left:530.2pt;margin-top:-1.05pt;width:29.15pt;height:12.5pt;z-index:-251635712;mso-position-horizontal-relative:page" coordorigin="10604,-21" coordsize="583,250">
            <v:shape id="_x0000_s1119" style="position:absolute;left:10604;top:-21;width:583;height:250" coordorigin="10604,-21" coordsize="583,250" path="m10604,229r583,l11187,-21r-583,l10604,229xe" filled="f" strokecolor="#828384" strokeweight=".3pt">
              <v:path arrowok="t"/>
            </v:shape>
            <w10:wrap anchorx="page"/>
          </v:group>
        </w:pict>
      </w:r>
      <w:hyperlink r:id="rId11">
        <w:r w:rsidRPr="00044A17">
          <w:rPr>
            <w:rFonts w:asciiTheme="minorHAnsi" w:hAnsiTheme="minorHAnsi"/>
            <w:position w:val="-5"/>
            <w:sz w:val="16"/>
            <w:szCs w:val="16"/>
          </w:rPr>
          <w:t>Dis</w:t>
        </w:r>
        <w:r w:rsidRPr="00044A17">
          <w:rPr>
            <w:rFonts w:asciiTheme="minorHAnsi" w:hAnsiTheme="minorHAnsi"/>
            <w:spacing w:val="-3"/>
            <w:position w:val="-5"/>
            <w:sz w:val="16"/>
            <w:szCs w:val="16"/>
          </w:rPr>
          <w:t>c</w:t>
        </w:r>
        <w:r w:rsidRPr="00044A17">
          <w:rPr>
            <w:rFonts w:asciiTheme="minorHAnsi" w:hAnsiTheme="minorHAnsi"/>
            <w:spacing w:val="-1"/>
            <w:position w:val="-5"/>
            <w:sz w:val="16"/>
            <w:szCs w:val="16"/>
          </w:rPr>
          <w:t>ov</w:t>
        </w:r>
        <w:r w:rsidRPr="00044A17">
          <w:rPr>
            <w:rFonts w:asciiTheme="minorHAnsi" w:hAnsiTheme="minorHAnsi"/>
            <w:position w:val="-5"/>
            <w:sz w:val="16"/>
            <w:szCs w:val="16"/>
          </w:rPr>
          <w:t>e</w:t>
        </w:r>
        <w:r w:rsidRPr="00044A17">
          <w:rPr>
            <w:rFonts w:asciiTheme="minorHAnsi" w:hAnsiTheme="minorHAnsi"/>
            <w:spacing w:val="3"/>
            <w:position w:val="-5"/>
            <w:sz w:val="16"/>
            <w:szCs w:val="16"/>
          </w:rPr>
          <w:t>r</w:t>
        </w:r>
        <w:r w:rsidRPr="00044A17">
          <w:rPr>
            <w:rFonts w:asciiTheme="minorHAnsi" w:hAnsiTheme="minorHAnsi"/>
            <w:position w:val="-5"/>
            <w:sz w:val="16"/>
            <w:szCs w:val="16"/>
          </w:rPr>
          <w:t xml:space="preserve">y       </w:t>
        </w:r>
        <w:r w:rsidRPr="00044A17">
          <w:rPr>
            <w:rFonts w:asciiTheme="minorHAnsi" w:hAnsiTheme="minorHAnsi"/>
            <w:spacing w:val="27"/>
            <w:position w:val="-5"/>
            <w:sz w:val="16"/>
            <w:szCs w:val="16"/>
          </w:rPr>
          <w:t xml:space="preserve"> </w:t>
        </w:r>
      </w:hyperlink>
      <w:hyperlink r:id="rId12">
        <w:r w:rsidRPr="00044A17">
          <w:rPr>
            <w:rFonts w:asciiTheme="minorHAnsi" w:hAnsiTheme="minorHAnsi"/>
            <w:position w:val="-5"/>
            <w:sz w:val="16"/>
            <w:szCs w:val="16"/>
          </w:rPr>
          <w:t>Dyna</w:t>
        </w:r>
        <w:r w:rsidRPr="00044A17">
          <w:rPr>
            <w:rFonts w:asciiTheme="minorHAnsi" w:hAnsiTheme="minorHAnsi"/>
            <w:spacing w:val="-1"/>
            <w:position w:val="-5"/>
            <w:sz w:val="16"/>
            <w:szCs w:val="16"/>
          </w:rPr>
          <w:t>v</w:t>
        </w:r>
        <w:r w:rsidRPr="00044A17">
          <w:rPr>
            <w:rFonts w:asciiTheme="minorHAnsi" w:hAnsiTheme="minorHAnsi"/>
            <w:spacing w:val="-3"/>
            <w:position w:val="-5"/>
            <w:sz w:val="16"/>
            <w:szCs w:val="16"/>
          </w:rPr>
          <w:t>o</w:t>
        </w:r>
        <w:r w:rsidRPr="00044A17">
          <w:rPr>
            <w:rFonts w:asciiTheme="minorHAnsi" w:hAnsiTheme="minorHAnsi"/>
            <w:position w:val="-5"/>
            <w:sz w:val="16"/>
            <w:szCs w:val="16"/>
          </w:rPr>
          <w:t xml:space="preserve">x       </w:t>
        </w:r>
        <w:r w:rsidRPr="00044A17">
          <w:rPr>
            <w:rFonts w:asciiTheme="minorHAnsi" w:hAnsiTheme="minorHAnsi"/>
            <w:spacing w:val="22"/>
            <w:position w:val="-5"/>
            <w:sz w:val="16"/>
            <w:szCs w:val="16"/>
          </w:rPr>
          <w:t xml:space="preserve"> </w:t>
        </w:r>
      </w:hyperlink>
      <w:hyperlink r:id="rId13">
        <w:r w:rsidRPr="00044A17">
          <w:rPr>
            <w:rFonts w:asciiTheme="minorHAnsi" w:hAnsiTheme="minorHAnsi"/>
            <w:w w:val="92"/>
            <w:position w:val="-5"/>
            <w:sz w:val="16"/>
            <w:szCs w:val="16"/>
          </w:rPr>
          <w:t>El</w:t>
        </w:r>
        <w:r w:rsidRPr="00044A17">
          <w:rPr>
            <w:rFonts w:asciiTheme="minorHAnsi" w:hAnsiTheme="minorHAnsi"/>
            <w:spacing w:val="-2"/>
            <w:w w:val="92"/>
            <w:position w:val="-5"/>
            <w:sz w:val="16"/>
            <w:szCs w:val="16"/>
          </w:rPr>
          <w:t>c</w:t>
        </w:r>
        <w:r w:rsidRPr="00044A17">
          <w:rPr>
            <w:rFonts w:asciiTheme="minorHAnsi" w:hAnsiTheme="minorHAnsi"/>
            <w:w w:val="112"/>
            <w:position w:val="-5"/>
            <w:sz w:val="16"/>
            <w:szCs w:val="16"/>
          </w:rPr>
          <w:t>an</w:t>
        </w:r>
      </w:hyperlink>
    </w:p>
    <w:p w14:paraId="3460042C" w14:textId="77777777" w:rsidR="00B64230" w:rsidRPr="00044A17" w:rsidRDefault="00044A17">
      <w:pPr>
        <w:spacing w:line="200" w:lineRule="exact"/>
        <w:ind w:left="100"/>
        <w:rPr>
          <w:rFonts w:asciiTheme="minorHAnsi" w:hAnsiTheme="minorHAnsi"/>
          <w:sz w:val="21"/>
          <w:szCs w:val="21"/>
        </w:rPr>
      </w:pPr>
      <w:r w:rsidRPr="00044A17">
        <w:rPr>
          <w:rFonts w:asciiTheme="minorHAnsi" w:hAnsiTheme="minorHAnsi"/>
        </w:rPr>
        <w:pict w14:anchorId="70E8323E">
          <v:group id="_x0000_s1116" style="position:absolute;left:0;text-align:left;margin-left:433.6pt;margin-top:145.1pt;width:0;height:0;z-index:-251639808;mso-position-horizontal-relative:page" coordorigin="8672,2902" coordsize="0,0">
            <v:shape id="_x0000_s1117" style="position:absolute;left:8672;top:2902;width:0;height:0" coordorigin="8672,2902" coordsize="0,0" path="m8672,2902r,e" filled="f" strokecolor="#828384" strokeweight="1pt">
              <v:path arrowok="t"/>
            </v:shape>
            <w10:wrap anchorx="page"/>
          </v:group>
        </w:pict>
      </w:r>
      <w:r w:rsidRPr="00044A17">
        <w:rPr>
          <w:rFonts w:asciiTheme="minorHAnsi" w:hAnsiTheme="minorHAnsi"/>
          <w:position w:val="1"/>
          <w:sz w:val="21"/>
          <w:szCs w:val="21"/>
        </w:rPr>
        <w:t>In</w:t>
      </w:r>
      <w:r w:rsidRPr="00044A17">
        <w:rPr>
          <w:rFonts w:asciiTheme="minorHAnsi" w:hAnsiTheme="minorHAnsi"/>
          <w:spacing w:val="-2"/>
          <w:position w:val="1"/>
          <w:sz w:val="21"/>
          <w:szCs w:val="21"/>
        </w:rPr>
        <w:t>te</w:t>
      </w:r>
      <w:r w:rsidRPr="00044A17">
        <w:rPr>
          <w:rFonts w:asciiTheme="minorHAnsi" w:hAnsiTheme="minorHAnsi"/>
          <w:position w:val="1"/>
          <w:sz w:val="21"/>
          <w:szCs w:val="21"/>
        </w:rPr>
        <w:t>g</w:t>
      </w:r>
      <w:r w:rsidRPr="00044A17">
        <w:rPr>
          <w:rFonts w:asciiTheme="minorHAnsi" w:hAnsiTheme="minorHAnsi"/>
          <w:spacing w:val="-5"/>
          <w:position w:val="1"/>
          <w:sz w:val="21"/>
          <w:szCs w:val="21"/>
        </w:rPr>
        <w:t>r</w:t>
      </w:r>
      <w:r w:rsidRPr="00044A17">
        <w:rPr>
          <w:rFonts w:asciiTheme="minorHAnsi" w:hAnsiTheme="minorHAnsi"/>
          <w:position w:val="1"/>
          <w:sz w:val="21"/>
          <w:szCs w:val="21"/>
        </w:rPr>
        <w:t>al</w:t>
      </w:r>
      <w:r w:rsidRPr="00044A17">
        <w:rPr>
          <w:rFonts w:asciiTheme="minorHAnsi" w:hAnsiTheme="minorHAnsi"/>
          <w:spacing w:val="17"/>
          <w:position w:val="1"/>
          <w:sz w:val="21"/>
          <w:szCs w:val="21"/>
        </w:rPr>
        <w:t xml:space="preserve"> </w:t>
      </w:r>
      <w:r w:rsidRPr="00044A17">
        <w:rPr>
          <w:rFonts w:asciiTheme="minorHAnsi" w:hAnsiTheme="minorHAnsi"/>
          <w:position w:val="1"/>
          <w:sz w:val="21"/>
          <w:szCs w:val="21"/>
        </w:rPr>
        <w:t>in</w:t>
      </w:r>
      <w:r w:rsidRPr="00044A17">
        <w:rPr>
          <w:rFonts w:asciiTheme="minorHAnsi" w:hAnsiTheme="minorHAnsi"/>
          <w:spacing w:val="-7"/>
          <w:position w:val="1"/>
          <w:sz w:val="21"/>
          <w:szCs w:val="21"/>
        </w:rPr>
        <w:t xml:space="preserve"> </w:t>
      </w:r>
      <w:r w:rsidRPr="00044A17">
        <w:rPr>
          <w:rFonts w:asciiTheme="minorHAnsi" w:hAnsiTheme="minorHAnsi"/>
          <w:position w:val="1"/>
          <w:sz w:val="21"/>
          <w:szCs w:val="21"/>
        </w:rPr>
        <w:t>the</w:t>
      </w:r>
      <w:r w:rsidRPr="00044A17">
        <w:rPr>
          <w:rFonts w:asciiTheme="minorHAnsi" w:hAnsiTheme="minorHAnsi"/>
          <w:spacing w:val="21"/>
          <w:position w:val="1"/>
          <w:sz w:val="21"/>
          <w:szCs w:val="21"/>
        </w:rPr>
        <w:t xml:space="preserve"> </w:t>
      </w:r>
      <w:r w:rsidRPr="00044A17">
        <w:rPr>
          <w:rFonts w:asciiTheme="minorHAnsi" w:hAnsiTheme="minorHAnsi"/>
          <w:position w:val="1"/>
          <w:sz w:val="21"/>
          <w:szCs w:val="21"/>
        </w:rPr>
        <w:t>design,</w:t>
      </w:r>
      <w:r w:rsidRPr="00044A17">
        <w:rPr>
          <w:rFonts w:asciiTheme="minorHAnsi" w:hAnsiTheme="minorHAnsi"/>
          <w:spacing w:val="20"/>
          <w:position w:val="1"/>
          <w:sz w:val="21"/>
          <w:szCs w:val="21"/>
        </w:rPr>
        <w:t xml:space="preserve"> </w:t>
      </w:r>
      <w:r w:rsidRPr="00044A17">
        <w:rPr>
          <w:rFonts w:asciiTheme="minorHAnsi" w:hAnsiTheme="minorHAnsi"/>
          <w:position w:val="1"/>
          <w:sz w:val="21"/>
          <w:szCs w:val="21"/>
        </w:rPr>
        <w:t>vision</w:t>
      </w:r>
      <w:r w:rsidRPr="00044A17">
        <w:rPr>
          <w:rFonts w:asciiTheme="minorHAnsi" w:hAnsiTheme="minorHAnsi"/>
          <w:spacing w:val="-10"/>
          <w:position w:val="1"/>
          <w:sz w:val="21"/>
          <w:szCs w:val="21"/>
        </w:rPr>
        <w:t xml:space="preserve"> </w:t>
      </w:r>
      <w:r w:rsidRPr="00044A17">
        <w:rPr>
          <w:rFonts w:asciiTheme="minorHAnsi" w:hAnsiTheme="minorHAnsi"/>
          <w:position w:val="1"/>
          <w:sz w:val="21"/>
          <w:szCs w:val="21"/>
        </w:rPr>
        <w:t>and</w:t>
      </w:r>
      <w:r w:rsidRPr="00044A17">
        <w:rPr>
          <w:rFonts w:asciiTheme="minorHAnsi" w:hAnsiTheme="minorHAnsi"/>
          <w:spacing w:val="23"/>
          <w:position w:val="1"/>
          <w:sz w:val="21"/>
          <w:szCs w:val="21"/>
        </w:rPr>
        <w:t xml:space="preserve"> </w:t>
      </w:r>
      <w:r w:rsidRPr="00044A17">
        <w:rPr>
          <w:rFonts w:asciiTheme="minorHAnsi" w:hAnsiTheme="minorHAnsi"/>
          <w:w w:val="107"/>
          <w:position w:val="1"/>
          <w:sz w:val="21"/>
          <w:szCs w:val="21"/>
        </w:rPr>
        <w:t>implemen</w:t>
      </w:r>
      <w:r w:rsidRPr="00044A17">
        <w:rPr>
          <w:rFonts w:asciiTheme="minorHAnsi" w:hAnsiTheme="minorHAnsi"/>
          <w:spacing w:val="-4"/>
          <w:w w:val="107"/>
          <w:position w:val="1"/>
          <w:sz w:val="21"/>
          <w:szCs w:val="21"/>
        </w:rPr>
        <w:t>t</w:t>
      </w:r>
      <w:r w:rsidRPr="00044A17">
        <w:rPr>
          <w:rFonts w:asciiTheme="minorHAnsi" w:hAnsiTheme="minorHAnsi"/>
          <w:w w:val="107"/>
          <w:position w:val="1"/>
          <w:sz w:val="21"/>
          <w:szCs w:val="21"/>
        </w:rPr>
        <w:t>ation</w:t>
      </w:r>
      <w:r w:rsidRPr="00044A17">
        <w:rPr>
          <w:rFonts w:asciiTheme="minorHAnsi" w:hAnsiTheme="minorHAnsi"/>
          <w:spacing w:val="-5"/>
          <w:w w:val="107"/>
          <w:position w:val="1"/>
          <w:sz w:val="21"/>
          <w:szCs w:val="21"/>
        </w:rPr>
        <w:t xml:space="preserve"> </w:t>
      </w:r>
      <w:r w:rsidRPr="00044A17">
        <w:rPr>
          <w:rFonts w:asciiTheme="minorHAnsi" w:hAnsiTheme="minorHAnsi"/>
          <w:position w:val="1"/>
          <w:sz w:val="21"/>
          <w:szCs w:val="21"/>
        </w:rPr>
        <w:t>of</w:t>
      </w:r>
      <w:r w:rsidRPr="00044A17">
        <w:rPr>
          <w:rFonts w:asciiTheme="minorHAnsi" w:hAnsiTheme="minorHAnsi"/>
          <w:spacing w:val="-10"/>
          <w:position w:val="1"/>
          <w:sz w:val="21"/>
          <w:szCs w:val="21"/>
        </w:rPr>
        <w:t xml:space="preserve"> </w:t>
      </w:r>
      <w:r w:rsidRPr="00044A17">
        <w:rPr>
          <w:rFonts w:asciiTheme="minorHAnsi" w:hAnsiTheme="minorHAnsi"/>
          <w:position w:val="1"/>
          <w:sz w:val="21"/>
          <w:szCs w:val="21"/>
        </w:rPr>
        <w:t>a</w:t>
      </w:r>
      <w:r w:rsidRPr="00044A17">
        <w:rPr>
          <w:rFonts w:asciiTheme="minorHAnsi" w:hAnsiTheme="minorHAnsi"/>
          <w:spacing w:val="4"/>
          <w:position w:val="1"/>
          <w:sz w:val="21"/>
          <w:szCs w:val="21"/>
        </w:rPr>
        <w:t xml:space="preserve"> </w:t>
      </w:r>
      <w:r w:rsidRPr="00044A17">
        <w:rPr>
          <w:rFonts w:asciiTheme="minorHAnsi" w:hAnsiTheme="minorHAnsi"/>
          <w:position w:val="1"/>
          <w:sz w:val="21"/>
          <w:szCs w:val="21"/>
        </w:rPr>
        <w:t>highly</w:t>
      </w:r>
      <w:r w:rsidRPr="00044A17">
        <w:rPr>
          <w:rFonts w:asciiTheme="minorHAnsi" w:hAnsiTheme="minorHAnsi"/>
          <w:spacing w:val="-10"/>
          <w:position w:val="1"/>
          <w:sz w:val="21"/>
          <w:szCs w:val="21"/>
        </w:rPr>
        <w:t xml:space="preserve"> </w:t>
      </w:r>
      <w:r w:rsidRPr="00044A17">
        <w:rPr>
          <w:rFonts w:asciiTheme="minorHAnsi" w:hAnsiTheme="minorHAnsi"/>
          <w:position w:val="1"/>
          <w:sz w:val="21"/>
          <w:szCs w:val="21"/>
        </w:rPr>
        <w:t>inn</w:t>
      </w:r>
      <w:r w:rsidRPr="00044A17">
        <w:rPr>
          <w:rFonts w:asciiTheme="minorHAnsi" w:hAnsiTheme="minorHAnsi"/>
          <w:spacing w:val="-1"/>
          <w:position w:val="1"/>
          <w:sz w:val="21"/>
          <w:szCs w:val="21"/>
        </w:rPr>
        <w:t>o</w:t>
      </w:r>
      <w:r w:rsidRPr="00044A17">
        <w:rPr>
          <w:rFonts w:asciiTheme="minorHAnsi" w:hAnsiTheme="minorHAnsi"/>
          <w:spacing w:val="-4"/>
          <w:position w:val="1"/>
          <w:sz w:val="21"/>
          <w:szCs w:val="21"/>
        </w:rPr>
        <w:t>v</w:t>
      </w:r>
      <w:r w:rsidRPr="00044A17">
        <w:rPr>
          <w:rFonts w:asciiTheme="minorHAnsi" w:hAnsiTheme="minorHAnsi"/>
          <w:position w:val="1"/>
          <w:sz w:val="21"/>
          <w:szCs w:val="21"/>
        </w:rPr>
        <w:t>ati</w:t>
      </w:r>
      <w:r w:rsidRPr="00044A17">
        <w:rPr>
          <w:rFonts w:asciiTheme="minorHAnsi" w:hAnsiTheme="minorHAnsi"/>
          <w:spacing w:val="-1"/>
          <w:position w:val="1"/>
          <w:sz w:val="21"/>
          <w:szCs w:val="21"/>
        </w:rPr>
        <w:t>v</w:t>
      </w:r>
      <w:r w:rsidRPr="00044A17">
        <w:rPr>
          <w:rFonts w:asciiTheme="minorHAnsi" w:hAnsiTheme="minorHAnsi"/>
          <w:position w:val="1"/>
          <w:sz w:val="21"/>
          <w:szCs w:val="21"/>
        </w:rPr>
        <w:t>e</w:t>
      </w:r>
      <w:r w:rsidRPr="00044A17">
        <w:rPr>
          <w:rFonts w:asciiTheme="minorHAnsi" w:hAnsiTheme="minorHAnsi"/>
          <w:spacing w:val="24"/>
          <w:position w:val="1"/>
          <w:sz w:val="21"/>
          <w:szCs w:val="21"/>
        </w:rPr>
        <w:t xml:space="preserve"> </w:t>
      </w:r>
      <w:r w:rsidRPr="00044A17">
        <w:rPr>
          <w:rFonts w:asciiTheme="minorHAnsi" w:hAnsiTheme="minorHAnsi"/>
          <w:w w:val="107"/>
          <w:position w:val="1"/>
          <w:sz w:val="21"/>
          <w:szCs w:val="21"/>
        </w:rPr>
        <w:t>dis</w:t>
      </w:r>
      <w:r w:rsidRPr="00044A17">
        <w:rPr>
          <w:rFonts w:asciiTheme="minorHAnsi" w:hAnsiTheme="minorHAnsi"/>
          <w:spacing w:val="-4"/>
          <w:w w:val="107"/>
          <w:position w:val="1"/>
          <w:sz w:val="21"/>
          <w:szCs w:val="21"/>
        </w:rPr>
        <w:t>t</w:t>
      </w:r>
      <w:r w:rsidRPr="00044A17">
        <w:rPr>
          <w:rFonts w:asciiTheme="minorHAnsi" w:hAnsiTheme="minorHAnsi"/>
          <w:w w:val="109"/>
          <w:position w:val="1"/>
          <w:sz w:val="21"/>
          <w:szCs w:val="21"/>
        </w:rPr>
        <w:t>an</w:t>
      </w:r>
      <w:r w:rsidRPr="00044A17">
        <w:rPr>
          <w:rFonts w:asciiTheme="minorHAnsi" w:hAnsiTheme="minorHAnsi"/>
          <w:spacing w:val="-4"/>
          <w:w w:val="109"/>
          <w:position w:val="1"/>
          <w:sz w:val="21"/>
          <w:szCs w:val="21"/>
        </w:rPr>
        <w:t>c</w:t>
      </w:r>
      <w:r w:rsidRPr="00044A17">
        <w:rPr>
          <w:rFonts w:asciiTheme="minorHAnsi" w:hAnsiTheme="minorHAnsi"/>
          <w:w w:val="111"/>
          <w:position w:val="1"/>
          <w:sz w:val="21"/>
          <w:szCs w:val="21"/>
        </w:rPr>
        <w:t>e</w:t>
      </w:r>
    </w:p>
    <w:p w14:paraId="628CC959" w14:textId="77777777" w:rsidR="00B64230" w:rsidRPr="00044A17" w:rsidRDefault="00044A17">
      <w:pPr>
        <w:spacing w:before="18" w:line="267" w:lineRule="auto"/>
        <w:ind w:left="100" w:right="122"/>
        <w:rPr>
          <w:rFonts w:asciiTheme="minorHAnsi" w:hAnsiTheme="minorHAnsi"/>
        </w:rPr>
      </w:pPr>
      <w:r w:rsidRPr="00044A17">
        <w:rPr>
          <w:rFonts w:asciiTheme="minorHAnsi" w:hAnsiTheme="minorHAnsi"/>
          <w:sz w:val="21"/>
          <w:szCs w:val="21"/>
        </w:rPr>
        <w:t>l</w:t>
      </w:r>
      <w:r w:rsidRPr="00044A17">
        <w:rPr>
          <w:rFonts w:asciiTheme="minorHAnsi" w:hAnsiTheme="minorHAnsi"/>
          <w:spacing w:val="-3"/>
          <w:sz w:val="21"/>
          <w:szCs w:val="21"/>
        </w:rPr>
        <w:t>e</w:t>
      </w:r>
      <w:r w:rsidRPr="00044A17">
        <w:rPr>
          <w:rFonts w:asciiTheme="minorHAnsi" w:hAnsiTheme="minorHAnsi"/>
          <w:sz w:val="21"/>
          <w:szCs w:val="21"/>
        </w:rPr>
        <w:t>arning</w:t>
      </w:r>
      <w:r w:rsidRPr="00044A17">
        <w:rPr>
          <w:rFonts w:asciiTheme="minorHAnsi" w:hAnsiTheme="minorHAnsi"/>
          <w:spacing w:val="23"/>
          <w:sz w:val="21"/>
          <w:szCs w:val="21"/>
        </w:rPr>
        <w:t xml:space="preserve"> </w:t>
      </w:r>
      <w:r w:rsidRPr="00044A17">
        <w:rPr>
          <w:rFonts w:asciiTheme="minorHAnsi" w:hAnsiTheme="minorHAnsi"/>
          <w:w w:val="106"/>
          <w:sz w:val="21"/>
          <w:szCs w:val="21"/>
        </w:rPr>
        <w:t>appli</w:t>
      </w:r>
      <w:r w:rsidRPr="00044A17">
        <w:rPr>
          <w:rFonts w:asciiTheme="minorHAnsi" w:hAnsiTheme="minorHAnsi"/>
          <w:spacing w:val="-2"/>
          <w:w w:val="106"/>
          <w:sz w:val="21"/>
          <w:szCs w:val="21"/>
        </w:rPr>
        <w:t>c</w:t>
      </w:r>
      <w:r w:rsidRPr="00044A17">
        <w:rPr>
          <w:rFonts w:asciiTheme="minorHAnsi" w:hAnsiTheme="minorHAnsi"/>
          <w:w w:val="106"/>
          <w:sz w:val="21"/>
          <w:szCs w:val="21"/>
        </w:rPr>
        <w:t>ation</w:t>
      </w:r>
      <w:r w:rsidRPr="00044A17">
        <w:rPr>
          <w:rFonts w:asciiTheme="minorHAnsi" w:hAnsiTheme="minorHAnsi"/>
          <w:spacing w:val="-6"/>
          <w:w w:val="106"/>
          <w:sz w:val="21"/>
          <w:szCs w:val="21"/>
        </w:rPr>
        <w:t xml:space="preserve"> </w:t>
      </w:r>
      <w:r w:rsidRPr="00044A17">
        <w:rPr>
          <w:rFonts w:asciiTheme="minorHAnsi" w:hAnsiTheme="minorHAnsi"/>
          <w:spacing w:val="-2"/>
          <w:sz w:val="21"/>
          <w:szCs w:val="21"/>
        </w:rPr>
        <w:t>f</w:t>
      </w:r>
      <w:r w:rsidRPr="00044A17">
        <w:rPr>
          <w:rFonts w:asciiTheme="minorHAnsi" w:hAnsiTheme="minorHAnsi"/>
          <w:sz w:val="21"/>
          <w:szCs w:val="21"/>
        </w:rPr>
        <w:t>or</w:t>
      </w:r>
      <w:r w:rsidRPr="00044A17">
        <w:rPr>
          <w:rFonts w:asciiTheme="minorHAnsi" w:hAnsiTheme="minorHAnsi"/>
          <w:spacing w:val="-9"/>
          <w:sz w:val="21"/>
          <w:szCs w:val="21"/>
        </w:rPr>
        <w:t xml:space="preserve"> </w:t>
      </w:r>
      <w:r w:rsidRPr="00044A17">
        <w:rPr>
          <w:rFonts w:asciiTheme="minorHAnsi" w:hAnsiTheme="minorHAnsi"/>
          <w:sz w:val="21"/>
          <w:szCs w:val="21"/>
        </w:rPr>
        <w:t>the</w:t>
      </w:r>
      <w:r w:rsidRPr="00044A17">
        <w:rPr>
          <w:rFonts w:asciiTheme="minorHAnsi" w:hAnsiTheme="minorHAnsi"/>
          <w:spacing w:val="21"/>
          <w:sz w:val="21"/>
          <w:szCs w:val="21"/>
        </w:rPr>
        <w:t xml:space="preserve"> </w:t>
      </w:r>
      <w:r w:rsidRPr="00044A17">
        <w:rPr>
          <w:rFonts w:asciiTheme="minorHAnsi" w:hAnsiTheme="minorHAnsi"/>
          <w:w w:val="91"/>
          <w:sz w:val="21"/>
          <w:szCs w:val="21"/>
        </w:rPr>
        <w:t>K12</w:t>
      </w:r>
      <w:r w:rsidRPr="00044A17">
        <w:rPr>
          <w:rFonts w:asciiTheme="minorHAnsi" w:hAnsiTheme="minorHAnsi"/>
          <w:spacing w:val="-5"/>
          <w:w w:val="91"/>
          <w:sz w:val="21"/>
          <w:szCs w:val="21"/>
        </w:rPr>
        <w:t xml:space="preserve"> </w:t>
      </w:r>
      <w:r w:rsidRPr="00044A17">
        <w:rPr>
          <w:rFonts w:asciiTheme="minorHAnsi" w:hAnsiTheme="minorHAnsi"/>
          <w:spacing w:val="-2"/>
          <w:sz w:val="21"/>
          <w:szCs w:val="21"/>
        </w:rPr>
        <w:t>r</w:t>
      </w:r>
      <w:r w:rsidRPr="00044A17">
        <w:rPr>
          <w:rFonts w:asciiTheme="minorHAnsi" w:hAnsiTheme="minorHAnsi"/>
          <w:sz w:val="21"/>
          <w:szCs w:val="21"/>
        </w:rPr>
        <w:t>emedial</w:t>
      </w:r>
      <w:r w:rsidRPr="00044A17">
        <w:rPr>
          <w:rFonts w:asciiTheme="minorHAnsi" w:hAnsiTheme="minorHAnsi"/>
          <w:spacing w:val="39"/>
          <w:sz w:val="21"/>
          <w:szCs w:val="21"/>
        </w:rPr>
        <w:t xml:space="preserve"> </w:t>
      </w:r>
      <w:r w:rsidRPr="00044A17">
        <w:rPr>
          <w:rFonts w:asciiTheme="minorHAnsi" w:hAnsiTheme="minorHAnsi"/>
          <w:w w:val="108"/>
        </w:rPr>
        <w:t>edu</w:t>
      </w:r>
      <w:r w:rsidRPr="00044A17">
        <w:rPr>
          <w:rFonts w:asciiTheme="minorHAnsi" w:hAnsiTheme="minorHAnsi"/>
          <w:spacing w:val="-2"/>
          <w:w w:val="108"/>
        </w:rPr>
        <w:t>c</w:t>
      </w:r>
      <w:r w:rsidRPr="00044A17">
        <w:rPr>
          <w:rFonts w:asciiTheme="minorHAnsi" w:hAnsiTheme="minorHAnsi"/>
          <w:w w:val="108"/>
        </w:rPr>
        <w:t>ation</w:t>
      </w:r>
      <w:r w:rsidRPr="00044A17">
        <w:rPr>
          <w:rFonts w:asciiTheme="minorHAnsi" w:hAnsiTheme="minorHAnsi"/>
          <w:spacing w:val="-10"/>
          <w:w w:val="108"/>
        </w:rPr>
        <w:t xml:space="preserve"> </w:t>
      </w:r>
      <w:r w:rsidRPr="00044A17">
        <w:rPr>
          <w:rFonts w:asciiTheme="minorHAnsi" w:hAnsiTheme="minorHAnsi"/>
        </w:rPr>
        <w:t>mar</w:t>
      </w:r>
      <w:r w:rsidRPr="00044A17">
        <w:rPr>
          <w:rFonts w:asciiTheme="minorHAnsi" w:hAnsiTheme="minorHAnsi"/>
          <w:spacing w:val="-4"/>
        </w:rPr>
        <w:t>k</w:t>
      </w:r>
      <w:r w:rsidRPr="00044A17">
        <w:rPr>
          <w:rFonts w:asciiTheme="minorHAnsi" w:hAnsiTheme="minorHAnsi"/>
          <w:spacing w:val="-3"/>
        </w:rPr>
        <w:t>e</w:t>
      </w:r>
      <w:r w:rsidRPr="00044A17">
        <w:rPr>
          <w:rFonts w:asciiTheme="minorHAnsi" w:hAnsiTheme="minorHAnsi"/>
          <w:spacing w:val="3"/>
        </w:rPr>
        <w:t>t</w:t>
      </w:r>
      <w:r w:rsidRPr="00044A17">
        <w:rPr>
          <w:rFonts w:asciiTheme="minorHAnsi" w:hAnsiTheme="minorHAnsi"/>
        </w:rPr>
        <w:t>.</w:t>
      </w:r>
      <w:r w:rsidRPr="00044A17">
        <w:rPr>
          <w:rFonts w:asciiTheme="minorHAnsi" w:hAnsiTheme="minorHAnsi"/>
          <w:spacing w:val="36"/>
        </w:rPr>
        <w:t xml:space="preserve"> </w:t>
      </w:r>
      <w:r w:rsidRPr="00044A17">
        <w:rPr>
          <w:rFonts w:asciiTheme="minorHAnsi" w:hAnsiTheme="minorHAnsi"/>
          <w:spacing w:val="-2"/>
        </w:rPr>
        <w:t>R</w:t>
      </w:r>
      <w:r w:rsidRPr="00044A17">
        <w:rPr>
          <w:rFonts w:asciiTheme="minorHAnsi" w:hAnsiTheme="minorHAnsi"/>
        </w:rPr>
        <w:t>esponsible</w:t>
      </w:r>
      <w:r w:rsidRPr="00044A17">
        <w:rPr>
          <w:rFonts w:asciiTheme="minorHAnsi" w:hAnsiTheme="minorHAnsi"/>
          <w:spacing w:val="30"/>
        </w:rPr>
        <w:t xml:space="preserve"> </w:t>
      </w:r>
      <w:r w:rsidRPr="00044A17">
        <w:rPr>
          <w:rFonts w:asciiTheme="minorHAnsi" w:hAnsiTheme="minorHAnsi"/>
          <w:spacing w:val="-2"/>
        </w:rPr>
        <w:t>f</w:t>
      </w:r>
      <w:r w:rsidRPr="00044A17">
        <w:rPr>
          <w:rFonts w:asciiTheme="minorHAnsi" w:hAnsiTheme="minorHAnsi"/>
        </w:rPr>
        <w:t>or</w:t>
      </w:r>
      <w:r w:rsidRPr="00044A17">
        <w:rPr>
          <w:rFonts w:asciiTheme="minorHAnsi" w:hAnsiTheme="minorHAnsi"/>
          <w:spacing w:val="-9"/>
        </w:rPr>
        <w:t xml:space="preserve"> </w:t>
      </w:r>
      <w:r w:rsidRPr="00044A17">
        <w:rPr>
          <w:rFonts w:asciiTheme="minorHAnsi" w:hAnsiTheme="minorHAnsi"/>
          <w:spacing w:val="-1"/>
          <w:w w:val="108"/>
        </w:rPr>
        <w:t>o</w:t>
      </w:r>
      <w:r w:rsidRPr="00044A17">
        <w:rPr>
          <w:rFonts w:asciiTheme="minorHAnsi" w:hAnsiTheme="minorHAnsi"/>
          <w:spacing w:val="-1"/>
          <w:w w:val="93"/>
        </w:rPr>
        <w:t>v</w:t>
      </w:r>
      <w:r w:rsidRPr="00044A17">
        <w:rPr>
          <w:rFonts w:asciiTheme="minorHAnsi" w:hAnsiTheme="minorHAnsi"/>
          <w:w w:val="108"/>
        </w:rPr>
        <w:t>e</w:t>
      </w:r>
      <w:r w:rsidRPr="00044A17">
        <w:rPr>
          <w:rFonts w:asciiTheme="minorHAnsi" w:hAnsiTheme="minorHAnsi"/>
          <w:spacing w:val="-5"/>
          <w:w w:val="108"/>
        </w:rPr>
        <w:t>r</w:t>
      </w:r>
      <w:r w:rsidRPr="00044A17">
        <w:rPr>
          <w:rFonts w:asciiTheme="minorHAnsi" w:hAnsiTheme="minorHAnsi"/>
          <w:w w:val="102"/>
        </w:rPr>
        <w:t xml:space="preserve">all </w:t>
      </w:r>
      <w:r w:rsidRPr="00044A17">
        <w:rPr>
          <w:rFonts w:asciiTheme="minorHAnsi" w:hAnsiTheme="minorHAnsi"/>
        </w:rPr>
        <w:t>c</w:t>
      </w:r>
      <w:r w:rsidRPr="00044A17">
        <w:rPr>
          <w:rFonts w:asciiTheme="minorHAnsi" w:hAnsiTheme="minorHAnsi"/>
          <w:spacing w:val="-2"/>
        </w:rPr>
        <w:t>r</w:t>
      </w:r>
      <w:r w:rsidRPr="00044A17">
        <w:rPr>
          <w:rFonts w:asciiTheme="minorHAnsi" w:hAnsiTheme="minorHAnsi"/>
          <w:spacing w:val="-3"/>
        </w:rPr>
        <w:t>e</w:t>
      </w:r>
      <w:r w:rsidRPr="00044A17">
        <w:rPr>
          <w:rFonts w:asciiTheme="minorHAnsi" w:hAnsiTheme="minorHAnsi"/>
        </w:rPr>
        <w:t>ati</w:t>
      </w:r>
      <w:r w:rsidRPr="00044A17">
        <w:rPr>
          <w:rFonts w:asciiTheme="minorHAnsi" w:hAnsiTheme="minorHAnsi"/>
          <w:spacing w:val="-1"/>
        </w:rPr>
        <w:t>v</w:t>
      </w:r>
      <w:r w:rsidRPr="00044A17">
        <w:rPr>
          <w:rFonts w:asciiTheme="minorHAnsi" w:hAnsiTheme="minorHAnsi"/>
        </w:rPr>
        <w:t>e</w:t>
      </w:r>
      <w:r w:rsidRPr="00044A17">
        <w:rPr>
          <w:rFonts w:asciiTheme="minorHAnsi" w:hAnsiTheme="minorHAnsi"/>
          <w:spacing w:val="26"/>
        </w:rPr>
        <w:t xml:space="preserve"> </w:t>
      </w:r>
      <w:r w:rsidRPr="00044A17">
        <w:rPr>
          <w:rFonts w:asciiTheme="minorHAnsi" w:hAnsiTheme="minorHAnsi"/>
        </w:rPr>
        <w:t>di</w:t>
      </w:r>
      <w:r w:rsidRPr="00044A17">
        <w:rPr>
          <w:rFonts w:asciiTheme="minorHAnsi" w:hAnsiTheme="minorHAnsi"/>
          <w:spacing w:val="-2"/>
        </w:rPr>
        <w:t>r</w:t>
      </w:r>
      <w:r w:rsidRPr="00044A17">
        <w:rPr>
          <w:rFonts w:asciiTheme="minorHAnsi" w:hAnsiTheme="minorHAnsi"/>
        </w:rPr>
        <w:t>ection</w:t>
      </w:r>
      <w:r w:rsidRPr="00044A17">
        <w:rPr>
          <w:rFonts w:asciiTheme="minorHAnsi" w:hAnsiTheme="minorHAnsi"/>
          <w:spacing w:val="31"/>
        </w:rPr>
        <w:t xml:space="preserve"> </w:t>
      </w:r>
      <w:r w:rsidRPr="00044A17">
        <w:rPr>
          <w:rFonts w:asciiTheme="minorHAnsi" w:hAnsiTheme="minorHAnsi"/>
        </w:rPr>
        <w:t>and</w:t>
      </w:r>
      <w:r w:rsidRPr="00044A17">
        <w:rPr>
          <w:rFonts w:asciiTheme="minorHAnsi" w:hAnsiTheme="minorHAnsi"/>
          <w:spacing w:val="22"/>
        </w:rPr>
        <w:t xml:space="preserve"> </w:t>
      </w:r>
      <w:r w:rsidRPr="00044A17">
        <w:rPr>
          <w:rFonts w:asciiTheme="minorHAnsi" w:hAnsiTheme="minorHAnsi"/>
        </w:rPr>
        <w:t>vision</w:t>
      </w:r>
      <w:r w:rsidRPr="00044A17">
        <w:rPr>
          <w:rFonts w:asciiTheme="minorHAnsi" w:hAnsiTheme="minorHAnsi"/>
          <w:spacing w:val="-10"/>
        </w:rPr>
        <w:t xml:space="preserve"> </w:t>
      </w:r>
      <w:r w:rsidRPr="00044A17">
        <w:rPr>
          <w:rFonts w:asciiTheme="minorHAnsi" w:hAnsiTheme="minorHAnsi"/>
        </w:rPr>
        <w:t>of</w:t>
      </w:r>
      <w:r w:rsidRPr="00044A17">
        <w:rPr>
          <w:rFonts w:asciiTheme="minorHAnsi" w:hAnsiTheme="minorHAnsi"/>
          <w:spacing w:val="-10"/>
        </w:rPr>
        <w:t xml:space="preserve"> </w:t>
      </w:r>
      <w:r w:rsidRPr="00044A17">
        <w:rPr>
          <w:rFonts w:asciiTheme="minorHAnsi" w:hAnsiTheme="minorHAnsi"/>
        </w:rPr>
        <w:t>the</w:t>
      </w:r>
      <w:r w:rsidRPr="00044A17">
        <w:rPr>
          <w:rFonts w:asciiTheme="minorHAnsi" w:hAnsiTheme="minorHAnsi"/>
          <w:spacing w:val="19"/>
        </w:rPr>
        <w:t xml:space="preserve"> </w:t>
      </w:r>
      <w:r w:rsidRPr="00044A17">
        <w:rPr>
          <w:rFonts w:asciiTheme="minorHAnsi" w:hAnsiTheme="minorHAnsi"/>
          <w:spacing w:val="-4"/>
        </w:rPr>
        <w:t>c</w:t>
      </w:r>
      <w:r w:rsidRPr="00044A17">
        <w:rPr>
          <w:rFonts w:asciiTheme="minorHAnsi" w:hAnsiTheme="minorHAnsi"/>
        </w:rPr>
        <w:t>om</w:t>
      </w:r>
      <w:r w:rsidRPr="00044A17">
        <w:rPr>
          <w:rFonts w:asciiTheme="minorHAnsi" w:hAnsiTheme="minorHAnsi"/>
          <w:spacing w:val="-3"/>
        </w:rPr>
        <w:t>p</w:t>
      </w:r>
      <w:r w:rsidRPr="00044A17">
        <w:rPr>
          <w:rFonts w:asciiTheme="minorHAnsi" w:hAnsiTheme="minorHAnsi"/>
        </w:rPr>
        <w:t>any</w:t>
      </w:r>
      <w:r w:rsidRPr="00044A17">
        <w:rPr>
          <w:rFonts w:asciiTheme="minorHAnsi" w:hAnsiTheme="minorHAnsi"/>
          <w:spacing w:val="-10"/>
        </w:rPr>
        <w:t>’</w:t>
      </w:r>
      <w:r w:rsidRPr="00044A17">
        <w:rPr>
          <w:rFonts w:asciiTheme="minorHAnsi" w:hAnsiTheme="minorHAnsi"/>
        </w:rPr>
        <w:t>s</w:t>
      </w:r>
      <w:r w:rsidRPr="00044A17">
        <w:rPr>
          <w:rFonts w:asciiTheme="minorHAnsi" w:hAnsiTheme="minorHAnsi"/>
          <w:spacing w:val="22"/>
        </w:rPr>
        <w:t xml:space="preserve"> </w:t>
      </w:r>
      <w:r w:rsidRPr="00044A17">
        <w:rPr>
          <w:rFonts w:asciiTheme="minorHAnsi" w:hAnsiTheme="minorHAnsi"/>
          <w:w w:val="108"/>
        </w:rPr>
        <w:t>b</w:t>
      </w:r>
      <w:r w:rsidRPr="00044A17">
        <w:rPr>
          <w:rFonts w:asciiTheme="minorHAnsi" w:hAnsiTheme="minorHAnsi"/>
          <w:spacing w:val="-5"/>
          <w:w w:val="108"/>
        </w:rPr>
        <w:t>r</w:t>
      </w:r>
      <w:r w:rsidRPr="00044A17">
        <w:rPr>
          <w:rFonts w:asciiTheme="minorHAnsi" w:hAnsiTheme="minorHAnsi"/>
          <w:w w:val="110"/>
        </w:rPr>
        <w:t>and.</w:t>
      </w:r>
    </w:p>
    <w:p w14:paraId="4E155278" w14:textId="77777777" w:rsidR="00B64230" w:rsidRPr="00044A17" w:rsidRDefault="00B64230">
      <w:pPr>
        <w:spacing w:before="5" w:line="260" w:lineRule="exact"/>
        <w:rPr>
          <w:rFonts w:asciiTheme="minorHAnsi" w:hAnsiTheme="minorHAnsi"/>
          <w:sz w:val="26"/>
          <w:szCs w:val="26"/>
        </w:rPr>
      </w:pPr>
    </w:p>
    <w:p w14:paraId="23099818" w14:textId="77777777" w:rsidR="00B64230" w:rsidRPr="00044A17" w:rsidRDefault="00044A17">
      <w:pPr>
        <w:tabs>
          <w:tab w:val="left" w:pos="460"/>
        </w:tabs>
        <w:spacing w:line="271" w:lineRule="auto"/>
        <w:ind w:left="460" w:right="-3" w:hanging="360"/>
        <w:rPr>
          <w:rFonts w:asciiTheme="minorHAnsi" w:hAnsiTheme="minorHAnsi"/>
        </w:rPr>
      </w:pPr>
      <w:r w:rsidRPr="00044A17">
        <w:rPr>
          <w:rFonts w:asciiTheme="minorHAnsi" w:hAnsiTheme="minorHAnsi"/>
        </w:rPr>
        <w:t>•</w:t>
      </w:r>
      <w:r w:rsidRPr="00044A17">
        <w:rPr>
          <w:rFonts w:asciiTheme="minorHAnsi" w:hAnsiTheme="minorHAnsi"/>
        </w:rPr>
        <w:tab/>
        <w:t>Harmoni</w:t>
      </w:r>
      <w:r w:rsidRPr="00044A17">
        <w:rPr>
          <w:rFonts w:asciiTheme="minorHAnsi" w:hAnsiTheme="minorHAnsi"/>
          <w:spacing w:val="-2"/>
        </w:rPr>
        <w:t>z</w:t>
      </w:r>
      <w:r w:rsidRPr="00044A17">
        <w:rPr>
          <w:rFonts w:asciiTheme="minorHAnsi" w:hAnsiTheme="minorHAnsi"/>
        </w:rPr>
        <w:t>ed</w:t>
      </w:r>
      <w:r w:rsidRPr="00044A17">
        <w:rPr>
          <w:rFonts w:asciiTheme="minorHAnsi" w:hAnsiTheme="minorHAnsi"/>
          <w:spacing w:val="27"/>
        </w:rPr>
        <w:t xml:space="preserve"> </w:t>
      </w:r>
      <w:r w:rsidRPr="00044A17">
        <w:rPr>
          <w:rFonts w:asciiTheme="minorHAnsi" w:hAnsiTheme="minorHAnsi"/>
        </w:rPr>
        <w:t>the</w:t>
      </w:r>
      <w:r w:rsidRPr="00044A17">
        <w:rPr>
          <w:rFonts w:asciiTheme="minorHAnsi" w:hAnsiTheme="minorHAnsi"/>
          <w:spacing w:val="19"/>
        </w:rPr>
        <w:t xml:space="preserve"> </w:t>
      </w:r>
      <w:r w:rsidRPr="00044A17">
        <w:rPr>
          <w:rFonts w:asciiTheme="minorHAnsi" w:hAnsiTheme="minorHAnsi"/>
        </w:rPr>
        <w:t>p</w:t>
      </w:r>
      <w:r w:rsidRPr="00044A17">
        <w:rPr>
          <w:rFonts w:asciiTheme="minorHAnsi" w:hAnsiTheme="minorHAnsi"/>
          <w:spacing w:val="-2"/>
        </w:rPr>
        <w:t>r</w:t>
      </w:r>
      <w:r w:rsidRPr="00044A17">
        <w:rPr>
          <w:rFonts w:asciiTheme="minorHAnsi" w:hAnsiTheme="minorHAnsi"/>
        </w:rPr>
        <w:t>oduct</w:t>
      </w:r>
      <w:r w:rsidRPr="00044A17">
        <w:rPr>
          <w:rFonts w:asciiTheme="minorHAnsi" w:hAnsiTheme="minorHAnsi"/>
          <w:spacing w:val="-10"/>
        </w:rPr>
        <w:t>’</w:t>
      </w:r>
      <w:r w:rsidRPr="00044A17">
        <w:rPr>
          <w:rFonts w:asciiTheme="minorHAnsi" w:hAnsiTheme="minorHAnsi"/>
        </w:rPr>
        <w:t>s</w:t>
      </w:r>
      <w:r w:rsidRPr="00044A17">
        <w:rPr>
          <w:rFonts w:asciiTheme="minorHAnsi" w:hAnsiTheme="minorHAnsi"/>
          <w:spacing w:val="34"/>
        </w:rPr>
        <w:t xml:space="preserve"> </w:t>
      </w:r>
      <w:r w:rsidRPr="00044A17">
        <w:rPr>
          <w:rFonts w:asciiTheme="minorHAnsi" w:hAnsiTheme="minorHAnsi"/>
        </w:rPr>
        <w:t>user</w:t>
      </w:r>
      <w:r w:rsidRPr="00044A17">
        <w:rPr>
          <w:rFonts w:asciiTheme="minorHAnsi" w:hAnsiTheme="minorHAnsi"/>
          <w:spacing w:val="17"/>
        </w:rPr>
        <w:t xml:space="preserve"> </w:t>
      </w:r>
      <w:r w:rsidRPr="00044A17">
        <w:rPr>
          <w:rFonts w:asciiTheme="minorHAnsi" w:hAnsiTheme="minorHAnsi"/>
        </w:rPr>
        <w:t>in</w:t>
      </w:r>
      <w:r w:rsidRPr="00044A17">
        <w:rPr>
          <w:rFonts w:asciiTheme="minorHAnsi" w:hAnsiTheme="minorHAnsi"/>
          <w:spacing w:val="-2"/>
        </w:rPr>
        <w:t>t</w:t>
      </w:r>
      <w:r w:rsidRPr="00044A17">
        <w:rPr>
          <w:rFonts w:asciiTheme="minorHAnsi" w:hAnsiTheme="minorHAnsi"/>
        </w:rPr>
        <w:t>er</w:t>
      </w:r>
      <w:r w:rsidRPr="00044A17">
        <w:rPr>
          <w:rFonts w:asciiTheme="minorHAnsi" w:hAnsiTheme="minorHAnsi"/>
          <w:spacing w:val="-4"/>
        </w:rPr>
        <w:t>f</w:t>
      </w:r>
      <w:r w:rsidRPr="00044A17">
        <w:rPr>
          <w:rFonts w:asciiTheme="minorHAnsi" w:hAnsiTheme="minorHAnsi"/>
        </w:rPr>
        <w:t>a</w:t>
      </w:r>
      <w:r w:rsidRPr="00044A17">
        <w:rPr>
          <w:rFonts w:asciiTheme="minorHAnsi" w:hAnsiTheme="minorHAnsi"/>
          <w:spacing w:val="-4"/>
        </w:rPr>
        <w:t>c</w:t>
      </w:r>
      <w:r w:rsidRPr="00044A17">
        <w:rPr>
          <w:rFonts w:asciiTheme="minorHAnsi" w:hAnsiTheme="minorHAnsi"/>
        </w:rPr>
        <w:t>e</w:t>
      </w:r>
      <w:r w:rsidRPr="00044A17">
        <w:rPr>
          <w:rFonts w:asciiTheme="minorHAnsi" w:hAnsiTheme="minorHAnsi"/>
          <w:spacing w:val="35"/>
        </w:rPr>
        <w:t xml:space="preserve"> </w:t>
      </w:r>
      <w:r w:rsidRPr="00044A17">
        <w:rPr>
          <w:rFonts w:asciiTheme="minorHAnsi" w:hAnsiTheme="minorHAnsi"/>
        </w:rPr>
        <w:t>and</w:t>
      </w:r>
      <w:r w:rsidRPr="00044A17">
        <w:rPr>
          <w:rFonts w:asciiTheme="minorHAnsi" w:hAnsiTheme="minorHAnsi"/>
          <w:spacing w:val="22"/>
        </w:rPr>
        <w:t xml:space="preserve"> </w:t>
      </w:r>
      <w:r w:rsidRPr="00044A17">
        <w:rPr>
          <w:rFonts w:asciiTheme="minorHAnsi" w:hAnsiTheme="minorHAnsi"/>
        </w:rPr>
        <w:t>user</w:t>
      </w:r>
      <w:r w:rsidRPr="00044A17">
        <w:rPr>
          <w:rFonts w:asciiTheme="minorHAnsi" w:hAnsiTheme="minorHAnsi"/>
          <w:spacing w:val="17"/>
        </w:rPr>
        <w:t xml:space="preserve"> </w:t>
      </w:r>
      <w:r w:rsidRPr="00044A17">
        <w:rPr>
          <w:rFonts w:asciiTheme="minorHAnsi" w:hAnsiTheme="minorHAnsi"/>
          <w:spacing w:val="-1"/>
        </w:rPr>
        <w:t>e</w:t>
      </w:r>
      <w:r w:rsidRPr="00044A17">
        <w:rPr>
          <w:rFonts w:asciiTheme="minorHAnsi" w:hAnsiTheme="minorHAnsi"/>
        </w:rPr>
        <w:t>xperien</w:t>
      </w:r>
      <w:r w:rsidRPr="00044A17">
        <w:rPr>
          <w:rFonts w:asciiTheme="minorHAnsi" w:hAnsiTheme="minorHAnsi"/>
          <w:spacing w:val="-4"/>
        </w:rPr>
        <w:t>c</w:t>
      </w:r>
      <w:r w:rsidRPr="00044A17">
        <w:rPr>
          <w:rFonts w:asciiTheme="minorHAnsi" w:hAnsiTheme="minorHAnsi"/>
        </w:rPr>
        <w:t>e</w:t>
      </w:r>
      <w:r w:rsidRPr="00044A17">
        <w:rPr>
          <w:rFonts w:asciiTheme="minorHAnsi" w:hAnsiTheme="minorHAnsi"/>
          <w:spacing w:val="37"/>
        </w:rPr>
        <w:t xml:space="preserve"> </w:t>
      </w:r>
      <w:r w:rsidRPr="00044A17">
        <w:rPr>
          <w:rFonts w:asciiTheme="minorHAnsi" w:hAnsiTheme="minorHAnsi"/>
        </w:rPr>
        <w:t>and</w:t>
      </w:r>
      <w:r w:rsidRPr="00044A17">
        <w:rPr>
          <w:rFonts w:asciiTheme="minorHAnsi" w:hAnsiTheme="minorHAnsi"/>
          <w:spacing w:val="22"/>
        </w:rPr>
        <w:t xml:space="preserve"> </w:t>
      </w:r>
      <w:r w:rsidRPr="00044A17">
        <w:rPr>
          <w:rFonts w:asciiTheme="minorHAnsi" w:hAnsiTheme="minorHAnsi"/>
          <w:w w:val="110"/>
        </w:rPr>
        <w:t>t</w:t>
      </w:r>
      <w:r w:rsidRPr="00044A17">
        <w:rPr>
          <w:rFonts w:asciiTheme="minorHAnsi" w:hAnsiTheme="minorHAnsi"/>
          <w:spacing w:val="-5"/>
          <w:w w:val="110"/>
        </w:rPr>
        <w:t>r</w:t>
      </w:r>
      <w:r w:rsidRPr="00044A17">
        <w:rPr>
          <w:rFonts w:asciiTheme="minorHAnsi" w:hAnsiTheme="minorHAnsi"/>
          <w:w w:val="110"/>
        </w:rPr>
        <w:t>ansla</w:t>
      </w:r>
      <w:r w:rsidRPr="00044A17">
        <w:rPr>
          <w:rFonts w:asciiTheme="minorHAnsi" w:hAnsiTheme="minorHAnsi"/>
          <w:spacing w:val="-2"/>
          <w:w w:val="110"/>
        </w:rPr>
        <w:t>t</w:t>
      </w:r>
      <w:r w:rsidRPr="00044A17">
        <w:rPr>
          <w:rFonts w:asciiTheme="minorHAnsi" w:hAnsiTheme="minorHAnsi"/>
          <w:w w:val="110"/>
        </w:rPr>
        <w:t>ed</w:t>
      </w:r>
      <w:r w:rsidRPr="00044A17">
        <w:rPr>
          <w:rFonts w:asciiTheme="minorHAnsi" w:hAnsiTheme="minorHAnsi"/>
          <w:spacing w:val="-10"/>
          <w:w w:val="110"/>
        </w:rPr>
        <w:t xml:space="preserve"> </w:t>
      </w:r>
      <w:r w:rsidRPr="00044A17">
        <w:rPr>
          <w:rFonts w:asciiTheme="minorHAnsi" w:hAnsiTheme="minorHAnsi"/>
          <w:w w:val="108"/>
        </w:rPr>
        <w:t>b</w:t>
      </w:r>
      <w:r w:rsidRPr="00044A17">
        <w:rPr>
          <w:rFonts w:asciiTheme="minorHAnsi" w:hAnsiTheme="minorHAnsi"/>
          <w:spacing w:val="-5"/>
          <w:w w:val="108"/>
        </w:rPr>
        <w:t>r</w:t>
      </w:r>
      <w:r w:rsidRPr="00044A17">
        <w:rPr>
          <w:rFonts w:asciiTheme="minorHAnsi" w:hAnsiTheme="minorHAnsi"/>
          <w:w w:val="111"/>
        </w:rPr>
        <w:t xml:space="preserve">and </w:t>
      </w:r>
      <w:r w:rsidRPr="00044A17">
        <w:rPr>
          <w:rFonts w:asciiTheme="minorHAnsi" w:hAnsiTheme="minorHAnsi"/>
          <w:spacing w:val="-4"/>
        </w:rPr>
        <w:t>v</w:t>
      </w:r>
      <w:r w:rsidRPr="00044A17">
        <w:rPr>
          <w:rFonts w:asciiTheme="minorHAnsi" w:hAnsiTheme="minorHAnsi"/>
        </w:rPr>
        <w:t>alues</w:t>
      </w:r>
      <w:r w:rsidRPr="00044A17">
        <w:rPr>
          <w:rFonts w:asciiTheme="minorHAnsi" w:hAnsiTheme="minorHAnsi"/>
          <w:spacing w:val="16"/>
        </w:rPr>
        <w:t xml:space="preserve"> </w:t>
      </w:r>
      <w:r w:rsidRPr="00044A17">
        <w:rPr>
          <w:rFonts w:asciiTheme="minorHAnsi" w:hAnsiTheme="minorHAnsi"/>
          <w:spacing w:val="-2"/>
        </w:rPr>
        <w:t>t</w:t>
      </w:r>
      <w:r w:rsidRPr="00044A17">
        <w:rPr>
          <w:rFonts w:asciiTheme="minorHAnsi" w:hAnsiTheme="minorHAnsi"/>
        </w:rPr>
        <w:t>o</w:t>
      </w:r>
      <w:r w:rsidRPr="00044A17">
        <w:rPr>
          <w:rFonts w:asciiTheme="minorHAnsi" w:hAnsiTheme="minorHAnsi"/>
          <w:spacing w:val="10"/>
        </w:rPr>
        <w:t xml:space="preserve"> </w:t>
      </w:r>
      <w:r w:rsidRPr="00044A17">
        <w:rPr>
          <w:rFonts w:asciiTheme="minorHAnsi" w:hAnsiTheme="minorHAnsi"/>
        </w:rPr>
        <w:t>digi</w:t>
      </w:r>
      <w:r w:rsidRPr="00044A17">
        <w:rPr>
          <w:rFonts w:asciiTheme="minorHAnsi" w:hAnsiTheme="minorHAnsi"/>
          <w:spacing w:val="-4"/>
        </w:rPr>
        <w:t>t</w:t>
      </w:r>
      <w:r w:rsidRPr="00044A17">
        <w:rPr>
          <w:rFonts w:asciiTheme="minorHAnsi" w:hAnsiTheme="minorHAnsi"/>
        </w:rPr>
        <w:t>al</w:t>
      </w:r>
      <w:r w:rsidRPr="00044A17">
        <w:rPr>
          <w:rFonts w:asciiTheme="minorHAnsi" w:hAnsiTheme="minorHAnsi"/>
          <w:spacing w:val="10"/>
        </w:rPr>
        <w:t xml:space="preserve"> </w:t>
      </w:r>
      <w:r w:rsidRPr="00044A17">
        <w:rPr>
          <w:rFonts w:asciiTheme="minorHAnsi" w:hAnsiTheme="minorHAnsi"/>
        </w:rPr>
        <w:t>in</w:t>
      </w:r>
      <w:r w:rsidRPr="00044A17">
        <w:rPr>
          <w:rFonts w:asciiTheme="minorHAnsi" w:hAnsiTheme="minorHAnsi"/>
          <w:spacing w:val="-2"/>
        </w:rPr>
        <w:t>t</w:t>
      </w:r>
      <w:r w:rsidRPr="00044A17">
        <w:rPr>
          <w:rFonts w:asciiTheme="minorHAnsi" w:hAnsiTheme="minorHAnsi"/>
        </w:rPr>
        <w:t>e</w:t>
      </w:r>
      <w:r w:rsidRPr="00044A17">
        <w:rPr>
          <w:rFonts w:asciiTheme="minorHAnsi" w:hAnsiTheme="minorHAnsi"/>
          <w:spacing w:val="-5"/>
        </w:rPr>
        <w:t>r</w:t>
      </w:r>
      <w:r w:rsidRPr="00044A17">
        <w:rPr>
          <w:rFonts w:asciiTheme="minorHAnsi" w:hAnsiTheme="minorHAnsi"/>
        </w:rPr>
        <w:t>acti</w:t>
      </w:r>
      <w:r w:rsidRPr="00044A17">
        <w:rPr>
          <w:rFonts w:asciiTheme="minorHAnsi" w:hAnsiTheme="minorHAnsi"/>
          <w:spacing w:val="-1"/>
        </w:rPr>
        <w:t>v</w:t>
      </w:r>
      <w:r w:rsidRPr="00044A17">
        <w:rPr>
          <w:rFonts w:asciiTheme="minorHAnsi" w:hAnsiTheme="minorHAnsi"/>
        </w:rPr>
        <w:t>e,</w:t>
      </w:r>
      <w:r w:rsidRPr="00044A17">
        <w:rPr>
          <w:rFonts w:asciiTheme="minorHAnsi" w:hAnsiTheme="minorHAnsi"/>
          <w:spacing w:val="42"/>
        </w:rPr>
        <w:t xml:space="preserve"> </w:t>
      </w:r>
      <w:r w:rsidRPr="00044A17">
        <w:rPr>
          <w:rFonts w:asciiTheme="minorHAnsi" w:hAnsiTheme="minorHAnsi"/>
        </w:rPr>
        <w:t>prin</w:t>
      </w:r>
      <w:r w:rsidRPr="00044A17">
        <w:rPr>
          <w:rFonts w:asciiTheme="minorHAnsi" w:hAnsiTheme="minorHAnsi"/>
          <w:spacing w:val="3"/>
        </w:rPr>
        <w:t>t</w:t>
      </w:r>
      <w:r w:rsidRPr="00044A17">
        <w:rPr>
          <w:rFonts w:asciiTheme="minorHAnsi" w:hAnsiTheme="minorHAnsi"/>
        </w:rPr>
        <w:t>,</w:t>
      </w:r>
      <w:r w:rsidRPr="00044A17">
        <w:rPr>
          <w:rFonts w:asciiTheme="minorHAnsi" w:hAnsiTheme="minorHAnsi"/>
          <w:spacing w:val="16"/>
        </w:rPr>
        <w:t xml:space="preserve"> </w:t>
      </w:r>
      <w:r w:rsidRPr="00044A17">
        <w:rPr>
          <w:rFonts w:asciiTheme="minorHAnsi" w:hAnsiTheme="minorHAnsi"/>
          <w:spacing w:val="-1"/>
        </w:rPr>
        <w:t>w</w:t>
      </w:r>
      <w:r w:rsidRPr="00044A17">
        <w:rPr>
          <w:rFonts w:asciiTheme="minorHAnsi" w:hAnsiTheme="minorHAnsi"/>
        </w:rPr>
        <w:t>eb</w:t>
      </w:r>
      <w:r w:rsidRPr="00044A17">
        <w:rPr>
          <w:rFonts w:asciiTheme="minorHAnsi" w:hAnsiTheme="minorHAnsi"/>
          <w:spacing w:val="9"/>
        </w:rPr>
        <w:t xml:space="preserve"> </w:t>
      </w:r>
      <w:r w:rsidRPr="00044A17">
        <w:rPr>
          <w:rFonts w:asciiTheme="minorHAnsi" w:hAnsiTheme="minorHAnsi"/>
        </w:rPr>
        <w:t>and</w:t>
      </w:r>
      <w:r w:rsidRPr="00044A17">
        <w:rPr>
          <w:rFonts w:asciiTheme="minorHAnsi" w:hAnsiTheme="minorHAnsi"/>
          <w:spacing w:val="22"/>
        </w:rPr>
        <w:t xml:space="preserve"> </w:t>
      </w:r>
      <w:r w:rsidRPr="00044A17">
        <w:rPr>
          <w:rFonts w:asciiTheme="minorHAnsi" w:hAnsiTheme="minorHAnsi"/>
        </w:rPr>
        <w:t>video</w:t>
      </w:r>
      <w:r w:rsidRPr="00044A17">
        <w:rPr>
          <w:rFonts w:asciiTheme="minorHAnsi" w:hAnsiTheme="minorHAnsi"/>
          <w:spacing w:val="3"/>
        </w:rPr>
        <w:t xml:space="preserve"> </w:t>
      </w:r>
      <w:r w:rsidRPr="00044A17">
        <w:rPr>
          <w:rFonts w:asciiTheme="minorHAnsi" w:hAnsiTheme="minorHAnsi"/>
          <w:w w:val="107"/>
        </w:rPr>
        <w:t>media.</w:t>
      </w:r>
    </w:p>
    <w:p w14:paraId="421C83AC" w14:textId="77777777" w:rsidR="00B64230" w:rsidRPr="00044A17" w:rsidRDefault="00B64230">
      <w:pPr>
        <w:spacing w:before="1" w:line="260" w:lineRule="exact"/>
        <w:rPr>
          <w:rFonts w:asciiTheme="minorHAnsi" w:hAnsiTheme="minorHAnsi"/>
          <w:sz w:val="26"/>
          <w:szCs w:val="26"/>
        </w:rPr>
      </w:pPr>
    </w:p>
    <w:p w14:paraId="5AF424BD" w14:textId="77777777" w:rsidR="00B64230" w:rsidRPr="00044A17" w:rsidRDefault="00044A17">
      <w:pPr>
        <w:tabs>
          <w:tab w:val="left" w:pos="460"/>
        </w:tabs>
        <w:spacing w:line="271" w:lineRule="auto"/>
        <w:ind w:left="460" w:right="-34" w:hanging="360"/>
        <w:rPr>
          <w:rFonts w:asciiTheme="minorHAnsi" w:hAnsiTheme="minorHAnsi"/>
        </w:rPr>
      </w:pPr>
      <w:r w:rsidRPr="00044A17">
        <w:rPr>
          <w:rFonts w:asciiTheme="minorHAnsi" w:hAnsiTheme="minorHAnsi"/>
        </w:rPr>
        <w:t>•</w:t>
      </w:r>
      <w:r w:rsidRPr="00044A17">
        <w:rPr>
          <w:rFonts w:asciiTheme="minorHAnsi" w:hAnsiTheme="minorHAnsi"/>
        </w:rPr>
        <w:tab/>
      </w:r>
      <w:r w:rsidRPr="00044A17">
        <w:rPr>
          <w:rFonts w:asciiTheme="minorHAnsi" w:hAnsiTheme="minorHAnsi"/>
          <w:spacing w:val="-3"/>
          <w:w w:val="74"/>
        </w:rPr>
        <w:t>A</w:t>
      </w:r>
      <w:r w:rsidRPr="00044A17">
        <w:rPr>
          <w:rFonts w:asciiTheme="minorHAnsi" w:hAnsiTheme="minorHAnsi"/>
          <w:w w:val="115"/>
        </w:rPr>
        <w:t>tt</w:t>
      </w:r>
      <w:r w:rsidRPr="00044A17">
        <w:rPr>
          <w:rFonts w:asciiTheme="minorHAnsi" w:hAnsiTheme="minorHAnsi"/>
          <w:spacing w:val="-5"/>
          <w:w w:val="115"/>
        </w:rPr>
        <w:t>r</w:t>
      </w:r>
      <w:r w:rsidRPr="00044A17">
        <w:rPr>
          <w:rFonts w:asciiTheme="minorHAnsi" w:hAnsiTheme="minorHAnsi"/>
          <w:w w:val="112"/>
        </w:rPr>
        <w:t>ac</w:t>
      </w:r>
      <w:r w:rsidRPr="00044A17">
        <w:rPr>
          <w:rFonts w:asciiTheme="minorHAnsi" w:hAnsiTheme="minorHAnsi"/>
          <w:spacing w:val="-2"/>
          <w:w w:val="112"/>
        </w:rPr>
        <w:t>t</w:t>
      </w:r>
      <w:r w:rsidRPr="00044A17">
        <w:rPr>
          <w:rFonts w:asciiTheme="minorHAnsi" w:hAnsiTheme="minorHAnsi"/>
          <w:w w:val="111"/>
        </w:rPr>
        <w:t>ed</w:t>
      </w:r>
      <w:r w:rsidRPr="00044A17">
        <w:rPr>
          <w:rFonts w:asciiTheme="minorHAnsi" w:hAnsiTheme="minorHAnsi"/>
          <w:spacing w:val="-10"/>
        </w:rPr>
        <w:t xml:space="preserve"> </w:t>
      </w:r>
      <w:r w:rsidRPr="00044A17">
        <w:rPr>
          <w:rFonts w:asciiTheme="minorHAnsi" w:hAnsiTheme="minorHAnsi"/>
        </w:rPr>
        <w:t>and</w:t>
      </w:r>
      <w:r w:rsidRPr="00044A17">
        <w:rPr>
          <w:rFonts w:asciiTheme="minorHAnsi" w:hAnsiTheme="minorHAnsi"/>
          <w:spacing w:val="22"/>
        </w:rPr>
        <w:t xml:space="preserve"> </w:t>
      </w:r>
      <w:r w:rsidRPr="00044A17">
        <w:rPr>
          <w:rFonts w:asciiTheme="minorHAnsi" w:hAnsiTheme="minorHAnsi"/>
        </w:rPr>
        <w:t>hi</w:t>
      </w:r>
      <w:r w:rsidRPr="00044A17">
        <w:rPr>
          <w:rFonts w:asciiTheme="minorHAnsi" w:hAnsiTheme="minorHAnsi"/>
          <w:spacing w:val="-2"/>
        </w:rPr>
        <w:t>r</w:t>
      </w:r>
      <w:r w:rsidRPr="00044A17">
        <w:rPr>
          <w:rFonts w:asciiTheme="minorHAnsi" w:hAnsiTheme="minorHAnsi"/>
        </w:rPr>
        <w:t>ed</w:t>
      </w:r>
      <w:r w:rsidRPr="00044A17">
        <w:rPr>
          <w:rFonts w:asciiTheme="minorHAnsi" w:hAnsiTheme="minorHAnsi"/>
          <w:spacing w:val="15"/>
        </w:rPr>
        <w:t xml:space="preserve"> </w:t>
      </w:r>
      <w:r w:rsidRPr="00044A17">
        <w:rPr>
          <w:rFonts w:asciiTheme="minorHAnsi" w:hAnsiTheme="minorHAnsi"/>
        </w:rPr>
        <w:t>the</w:t>
      </w:r>
      <w:r w:rsidRPr="00044A17">
        <w:rPr>
          <w:rFonts w:asciiTheme="minorHAnsi" w:hAnsiTheme="minorHAnsi"/>
          <w:spacing w:val="19"/>
        </w:rPr>
        <w:t xml:space="preserve"> </w:t>
      </w:r>
      <w:r w:rsidRPr="00044A17">
        <w:rPr>
          <w:rFonts w:asciiTheme="minorHAnsi" w:hAnsiTheme="minorHAnsi"/>
        </w:rPr>
        <w:t>design</w:t>
      </w:r>
      <w:r w:rsidRPr="00044A17">
        <w:rPr>
          <w:rFonts w:asciiTheme="minorHAnsi" w:hAnsiTheme="minorHAnsi"/>
          <w:spacing w:val="21"/>
        </w:rPr>
        <w:t xml:space="preserve"> </w:t>
      </w:r>
      <w:r w:rsidRPr="00044A17">
        <w:rPr>
          <w:rFonts w:asciiTheme="minorHAnsi" w:hAnsiTheme="minorHAnsi"/>
          <w:spacing w:val="-2"/>
        </w:rPr>
        <w:t>t</w:t>
      </w:r>
      <w:r w:rsidRPr="00044A17">
        <w:rPr>
          <w:rFonts w:asciiTheme="minorHAnsi" w:hAnsiTheme="minorHAnsi"/>
          <w:spacing w:val="-3"/>
        </w:rPr>
        <w:t>e</w:t>
      </w:r>
      <w:r w:rsidRPr="00044A17">
        <w:rPr>
          <w:rFonts w:asciiTheme="minorHAnsi" w:hAnsiTheme="minorHAnsi"/>
        </w:rPr>
        <w:t>am</w:t>
      </w:r>
      <w:r w:rsidRPr="00044A17">
        <w:rPr>
          <w:rFonts w:asciiTheme="minorHAnsi" w:hAnsiTheme="minorHAnsi"/>
          <w:spacing w:val="34"/>
        </w:rPr>
        <w:t xml:space="preserve"> </w:t>
      </w:r>
      <w:r w:rsidRPr="00044A17">
        <w:rPr>
          <w:rFonts w:asciiTheme="minorHAnsi" w:hAnsiTheme="minorHAnsi"/>
        </w:rPr>
        <w:t>and</w:t>
      </w:r>
      <w:r w:rsidRPr="00044A17">
        <w:rPr>
          <w:rFonts w:asciiTheme="minorHAnsi" w:hAnsiTheme="minorHAnsi"/>
          <w:spacing w:val="22"/>
        </w:rPr>
        <w:t xml:space="preserve"> </w:t>
      </w:r>
      <w:r w:rsidRPr="00044A17">
        <w:rPr>
          <w:rFonts w:asciiTheme="minorHAnsi" w:hAnsiTheme="minorHAnsi"/>
        </w:rPr>
        <w:t>smoothly</w:t>
      </w:r>
      <w:r w:rsidRPr="00044A17">
        <w:rPr>
          <w:rFonts w:asciiTheme="minorHAnsi" w:hAnsiTheme="minorHAnsi"/>
          <w:spacing w:val="27"/>
        </w:rPr>
        <w:t xml:space="preserve"> </w:t>
      </w:r>
      <w:r w:rsidRPr="00044A17">
        <w:rPr>
          <w:rFonts w:asciiTheme="minorHAnsi" w:hAnsiTheme="minorHAnsi"/>
        </w:rPr>
        <w:t>in</w:t>
      </w:r>
      <w:r w:rsidRPr="00044A17">
        <w:rPr>
          <w:rFonts w:asciiTheme="minorHAnsi" w:hAnsiTheme="minorHAnsi"/>
          <w:spacing w:val="-2"/>
        </w:rPr>
        <w:t>t</w:t>
      </w:r>
      <w:r w:rsidRPr="00044A17">
        <w:rPr>
          <w:rFonts w:asciiTheme="minorHAnsi" w:hAnsiTheme="minorHAnsi"/>
        </w:rPr>
        <w:t>er</w:t>
      </w:r>
      <w:r w:rsidRPr="00044A17">
        <w:rPr>
          <w:rFonts w:asciiTheme="minorHAnsi" w:hAnsiTheme="minorHAnsi"/>
          <w:spacing w:val="-4"/>
        </w:rPr>
        <w:t>f</w:t>
      </w:r>
      <w:r w:rsidRPr="00044A17">
        <w:rPr>
          <w:rFonts w:asciiTheme="minorHAnsi" w:hAnsiTheme="minorHAnsi"/>
        </w:rPr>
        <w:t>a</w:t>
      </w:r>
      <w:r w:rsidRPr="00044A17">
        <w:rPr>
          <w:rFonts w:asciiTheme="minorHAnsi" w:hAnsiTheme="minorHAnsi"/>
          <w:spacing w:val="-4"/>
        </w:rPr>
        <w:t>c</w:t>
      </w:r>
      <w:r w:rsidRPr="00044A17">
        <w:rPr>
          <w:rFonts w:asciiTheme="minorHAnsi" w:hAnsiTheme="minorHAnsi"/>
        </w:rPr>
        <w:t>ed</w:t>
      </w:r>
      <w:r w:rsidRPr="00044A17">
        <w:rPr>
          <w:rFonts w:asciiTheme="minorHAnsi" w:hAnsiTheme="minorHAnsi"/>
          <w:spacing w:val="46"/>
        </w:rPr>
        <w:t xml:space="preserve"> </w:t>
      </w:r>
      <w:r w:rsidRPr="00044A17">
        <w:rPr>
          <w:rFonts w:asciiTheme="minorHAnsi" w:hAnsiTheme="minorHAnsi"/>
          <w:w w:val="109"/>
        </w:rPr>
        <w:t>b</w:t>
      </w:r>
      <w:r w:rsidRPr="00044A17">
        <w:rPr>
          <w:rFonts w:asciiTheme="minorHAnsi" w:hAnsiTheme="minorHAnsi"/>
          <w:spacing w:val="-3"/>
          <w:w w:val="109"/>
        </w:rPr>
        <w:t>e</w:t>
      </w:r>
      <w:r w:rsidRPr="00044A17">
        <w:rPr>
          <w:rFonts w:asciiTheme="minorHAnsi" w:hAnsiTheme="minorHAnsi"/>
          <w:w w:val="109"/>
        </w:rPr>
        <w:t>t</w:t>
      </w:r>
      <w:r w:rsidRPr="00044A17">
        <w:rPr>
          <w:rFonts w:asciiTheme="minorHAnsi" w:hAnsiTheme="minorHAnsi"/>
          <w:spacing w:val="-1"/>
          <w:w w:val="109"/>
        </w:rPr>
        <w:t>w</w:t>
      </w:r>
      <w:r w:rsidRPr="00044A17">
        <w:rPr>
          <w:rFonts w:asciiTheme="minorHAnsi" w:hAnsiTheme="minorHAnsi"/>
          <w:w w:val="109"/>
        </w:rPr>
        <w:t>een</w:t>
      </w:r>
      <w:r w:rsidRPr="00044A17">
        <w:rPr>
          <w:rFonts w:asciiTheme="minorHAnsi" w:hAnsiTheme="minorHAnsi"/>
          <w:spacing w:val="-13"/>
          <w:w w:val="109"/>
        </w:rPr>
        <w:t xml:space="preserve"> </w:t>
      </w:r>
      <w:r w:rsidRPr="00044A17">
        <w:rPr>
          <w:rFonts w:asciiTheme="minorHAnsi" w:hAnsiTheme="minorHAnsi"/>
        </w:rPr>
        <w:t>in</w:t>
      </w:r>
      <w:r w:rsidRPr="00044A17">
        <w:rPr>
          <w:rFonts w:asciiTheme="minorHAnsi" w:hAnsiTheme="minorHAnsi"/>
          <w:spacing w:val="-2"/>
        </w:rPr>
        <w:t>t</w:t>
      </w:r>
      <w:r w:rsidRPr="00044A17">
        <w:rPr>
          <w:rFonts w:asciiTheme="minorHAnsi" w:hAnsiTheme="minorHAnsi"/>
        </w:rPr>
        <w:t>ernal</w:t>
      </w:r>
      <w:r w:rsidRPr="00044A17">
        <w:rPr>
          <w:rFonts w:asciiTheme="minorHAnsi" w:hAnsiTheme="minorHAnsi"/>
          <w:spacing w:val="37"/>
        </w:rPr>
        <w:t xml:space="preserve"> </w:t>
      </w:r>
      <w:r w:rsidRPr="00044A17">
        <w:rPr>
          <w:rFonts w:asciiTheme="minorHAnsi" w:hAnsiTheme="minorHAnsi"/>
          <w:w w:val="111"/>
        </w:rPr>
        <w:t xml:space="preserve">and </w:t>
      </w:r>
      <w:r w:rsidRPr="00044A17">
        <w:rPr>
          <w:rFonts w:asciiTheme="minorHAnsi" w:hAnsiTheme="minorHAnsi"/>
          <w:spacing w:val="-1"/>
        </w:rPr>
        <w:t>e</w:t>
      </w:r>
      <w:r w:rsidRPr="00044A17">
        <w:rPr>
          <w:rFonts w:asciiTheme="minorHAnsi" w:hAnsiTheme="minorHAnsi"/>
        </w:rPr>
        <w:t>x</w:t>
      </w:r>
      <w:r w:rsidRPr="00044A17">
        <w:rPr>
          <w:rFonts w:asciiTheme="minorHAnsi" w:hAnsiTheme="minorHAnsi"/>
          <w:spacing w:val="-2"/>
        </w:rPr>
        <w:t>t</w:t>
      </w:r>
      <w:r w:rsidRPr="00044A17">
        <w:rPr>
          <w:rFonts w:asciiTheme="minorHAnsi" w:hAnsiTheme="minorHAnsi"/>
        </w:rPr>
        <w:t>ernal</w:t>
      </w:r>
      <w:r w:rsidRPr="00044A17">
        <w:rPr>
          <w:rFonts w:asciiTheme="minorHAnsi" w:hAnsiTheme="minorHAnsi"/>
          <w:spacing w:val="32"/>
        </w:rPr>
        <w:t xml:space="preserve"> </w:t>
      </w:r>
      <w:r w:rsidRPr="00044A17">
        <w:rPr>
          <w:rFonts w:asciiTheme="minorHAnsi" w:hAnsiTheme="minorHAnsi"/>
          <w:w w:val="111"/>
        </w:rPr>
        <w:t>de</w:t>
      </w:r>
      <w:r w:rsidRPr="00044A17">
        <w:rPr>
          <w:rFonts w:asciiTheme="minorHAnsi" w:hAnsiTheme="minorHAnsi"/>
          <w:spacing w:val="-3"/>
          <w:w w:val="111"/>
        </w:rPr>
        <w:t>p</w:t>
      </w:r>
      <w:r w:rsidRPr="00044A17">
        <w:rPr>
          <w:rFonts w:asciiTheme="minorHAnsi" w:hAnsiTheme="minorHAnsi"/>
          <w:w w:val="110"/>
        </w:rPr>
        <w:t>artments.</w:t>
      </w:r>
    </w:p>
    <w:p w14:paraId="63325CE5" w14:textId="77777777" w:rsidR="00B64230" w:rsidRPr="00044A17" w:rsidRDefault="00B64230">
      <w:pPr>
        <w:spacing w:before="6" w:line="180" w:lineRule="exact"/>
        <w:rPr>
          <w:rFonts w:asciiTheme="minorHAnsi" w:hAnsiTheme="minorHAnsi"/>
          <w:sz w:val="18"/>
          <w:szCs w:val="18"/>
        </w:rPr>
      </w:pPr>
    </w:p>
    <w:p w14:paraId="1E22AF29" w14:textId="77777777" w:rsidR="00B64230" w:rsidRPr="00044A17" w:rsidRDefault="00044A17">
      <w:pPr>
        <w:ind w:left="100"/>
        <w:rPr>
          <w:rFonts w:asciiTheme="minorHAnsi" w:hAnsiTheme="minorHAnsi"/>
          <w:sz w:val="28"/>
          <w:szCs w:val="28"/>
        </w:rPr>
      </w:pPr>
      <w:r w:rsidRPr="00044A17">
        <w:rPr>
          <w:rFonts w:asciiTheme="minorHAnsi" w:hAnsiTheme="minorHAnsi"/>
          <w:sz w:val="28"/>
          <w:szCs w:val="28"/>
        </w:rPr>
        <w:t>Art</w:t>
      </w:r>
      <w:r w:rsidRPr="00044A17">
        <w:rPr>
          <w:rFonts w:asciiTheme="minorHAnsi" w:hAnsiTheme="minorHAnsi"/>
          <w:spacing w:val="-28"/>
          <w:sz w:val="28"/>
          <w:szCs w:val="28"/>
        </w:rPr>
        <w:t xml:space="preserve"> </w:t>
      </w:r>
      <w:r w:rsidRPr="00044A17">
        <w:rPr>
          <w:rFonts w:asciiTheme="minorHAnsi" w:hAnsiTheme="minorHAnsi"/>
          <w:sz w:val="28"/>
          <w:szCs w:val="28"/>
        </w:rPr>
        <w:t>Di</w:t>
      </w:r>
      <w:r w:rsidRPr="00044A17">
        <w:rPr>
          <w:rFonts w:asciiTheme="minorHAnsi" w:hAnsiTheme="minorHAnsi"/>
          <w:spacing w:val="-3"/>
          <w:sz w:val="28"/>
          <w:szCs w:val="28"/>
        </w:rPr>
        <w:t>r</w:t>
      </w:r>
      <w:r w:rsidRPr="00044A17">
        <w:rPr>
          <w:rFonts w:asciiTheme="minorHAnsi" w:hAnsiTheme="minorHAnsi"/>
          <w:sz w:val="28"/>
          <w:szCs w:val="28"/>
        </w:rPr>
        <w:t>ec</w:t>
      </w:r>
      <w:r w:rsidRPr="00044A17">
        <w:rPr>
          <w:rFonts w:asciiTheme="minorHAnsi" w:hAnsiTheme="minorHAnsi"/>
          <w:spacing w:val="-3"/>
          <w:sz w:val="28"/>
          <w:szCs w:val="28"/>
        </w:rPr>
        <w:t>t</w:t>
      </w:r>
      <w:r w:rsidRPr="00044A17">
        <w:rPr>
          <w:rFonts w:asciiTheme="minorHAnsi" w:hAnsiTheme="minorHAnsi"/>
          <w:sz w:val="28"/>
          <w:szCs w:val="28"/>
        </w:rPr>
        <w:t>or</w:t>
      </w:r>
      <w:r w:rsidRPr="00044A17">
        <w:rPr>
          <w:rFonts w:asciiTheme="minorHAnsi" w:hAnsiTheme="minorHAnsi"/>
          <w:spacing w:val="34"/>
          <w:sz w:val="28"/>
          <w:szCs w:val="28"/>
        </w:rPr>
        <w:t xml:space="preserve"> </w:t>
      </w:r>
      <w:r w:rsidRPr="00044A17">
        <w:rPr>
          <w:rFonts w:asciiTheme="minorHAnsi" w:hAnsiTheme="minorHAnsi"/>
          <w:sz w:val="28"/>
          <w:szCs w:val="28"/>
        </w:rPr>
        <w:t>/</w:t>
      </w:r>
      <w:r w:rsidRPr="00044A17">
        <w:rPr>
          <w:rFonts w:asciiTheme="minorHAnsi" w:hAnsiTheme="minorHAnsi"/>
          <w:spacing w:val="5"/>
          <w:sz w:val="28"/>
          <w:szCs w:val="28"/>
        </w:rPr>
        <w:t xml:space="preserve"> </w:t>
      </w:r>
      <w:r w:rsidRPr="00044A17">
        <w:rPr>
          <w:rFonts w:asciiTheme="minorHAnsi" w:hAnsiTheme="minorHAnsi"/>
          <w:spacing w:val="-3"/>
          <w:w w:val="86"/>
          <w:sz w:val="28"/>
          <w:szCs w:val="28"/>
        </w:rPr>
        <w:t>U</w:t>
      </w:r>
      <w:r w:rsidRPr="00044A17">
        <w:rPr>
          <w:rFonts w:asciiTheme="minorHAnsi" w:hAnsiTheme="minorHAnsi"/>
          <w:w w:val="86"/>
          <w:sz w:val="28"/>
          <w:szCs w:val="28"/>
        </w:rPr>
        <w:t>X,</w:t>
      </w:r>
      <w:r w:rsidRPr="00044A17">
        <w:rPr>
          <w:rFonts w:asciiTheme="minorHAnsi" w:hAnsiTheme="minorHAnsi"/>
          <w:spacing w:val="-4"/>
          <w:w w:val="86"/>
          <w:sz w:val="28"/>
          <w:szCs w:val="28"/>
        </w:rPr>
        <w:t xml:space="preserve"> </w:t>
      </w:r>
      <w:r w:rsidRPr="00044A17">
        <w:rPr>
          <w:rFonts w:asciiTheme="minorHAnsi" w:hAnsiTheme="minorHAnsi"/>
          <w:w w:val="86"/>
          <w:sz w:val="28"/>
          <w:szCs w:val="28"/>
        </w:rPr>
        <w:t>UI</w:t>
      </w:r>
      <w:r w:rsidRPr="00044A17">
        <w:rPr>
          <w:rFonts w:asciiTheme="minorHAnsi" w:hAnsiTheme="minorHAnsi"/>
          <w:spacing w:val="3"/>
          <w:w w:val="86"/>
          <w:sz w:val="28"/>
          <w:szCs w:val="28"/>
        </w:rPr>
        <w:t xml:space="preserve"> </w:t>
      </w:r>
      <w:r w:rsidRPr="00044A17">
        <w:rPr>
          <w:rFonts w:asciiTheme="minorHAnsi" w:hAnsiTheme="minorHAnsi"/>
          <w:sz w:val="28"/>
          <w:szCs w:val="28"/>
        </w:rPr>
        <w:t>Designer</w:t>
      </w:r>
      <w:r w:rsidRPr="00044A17">
        <w:rPr>
          <w:rFonts w:asciiTheme="minorHAnsi" w:hAnsiTheme="minorHAnsi"/>
          <w:spacing w:val="27"/>
          <w:sz w:val="28"/>
          <w:szCs w:val="28"/>
        </w:rPr>
        <w:t xml:space="preserve"> </w:t>
      </w:r>
      <w:r w:rsidRPr="00044A17">
        <w:rPr>
          <w:rFonts w:asciiTheme="minorHAnsi" w:hAnsiTheme="minorHAnsi"/>
          <w:sz w:val="28"/>
          <w:szCs w:val="28"/>
        </w:rPr>
        <w:t>/</w:t>
      </w:r>
      <w:r w:rsidRPr="00044A17">
        <w:rPr>
          <w:rFonts w:asciiTheme="minorHAnsi" w:hAnsiTheme="minorHAnsi"/>
          <w:spacing w:val="5"/>
          <w:sz w:val="28"/>
          <w:szCs w:val="28"/>
        </w:rPr>
        <w:t xml:space="preserve"> </w:t>
      </w:r>
      <w:r w:rsidRPr="00044A17">
        <w:rPr>
          <w:rFonts w:asciiTheme="minorHAnsi" w:hAnsiTheme="minorHAnsi"/>
          <w:w w:val="103"/>
          <w:sz w:val="28"/>
          <w:szCs w:val="28"/>
        </w:rPr>
        <w:t>Anima</w:t>
      </w:r>
      <w:r w:rsidRPr="00044A17">
        <w:rPr>
          <w:rFonts w:asciiTheme="minorHAnsi" w:hAnsiTheme="minorHAnsi"/>
          <w:spacing w:val="-3"/>
          <w:w w:val="103"/>
          <w:sz w:val="28"/>
          <w:szCs w:val="28"/>
        </w:rPr>
        <w:t>t</w:t>
      </w:r>
      <w:r w:rsidRPr="00044A17">
        <w:rPr>
          <w:rFonts w:asciiTheme="minorHAnsi" w:hAnsiTheme="minorHAnsi"/>
          <w:w w:val="110"/>
          <w:sz w:val="28"/>
          <w:szCs w:val="28"/>
        </w:rPr>
        <w:t>or</w:t>
      </w:r>
    </w:p>
    <w:p w14:paraId="33A675F0" w14:textId="77777777" w:rsidR="00B64230" w:rsidRPr="00044A17" w:rsidRDefault="00044A17">
      <w:pPr>
        <w:spacing w:before="12"/>
        <w:ind w:left="100"/>
        <w:rPr>
          <w:rFonts w:asciiTheme="minorHAnsi" w:hAnsiTheme="minorHAnsi"/>
        </w:rPr>
      </w:pPr>
      <w:r w:rsidRPr="00044A17">
        <w:rPr>
          <w:rFonts w:asciiTheme="minorHAnsi" w:hAnsiTheme="minorHAnsi"/>
          <w:w w:val="98"/>
        </w:rPr>
        <w:t>iKn</w:t>
      </w:r>
      <w:r w:rsidRPr="00044A17">
        <w:rPr>
          <w:rFonts w:asciiTheme="minorHAnsi" w:hAnsiTheme="minorHAnsi"/>
          <w:spacing w:val="-1"/>
          <w:w w:val="98"/>
        </w:rPr>
        <w:t>o</w:t>
      </w:r>
      <w:r w:rsidRPr="00044A17">
        <w:rPr>
          <w:rFonts w:asciiTheme="minorHAnsi" w:hAnsiTheme="minorHAnsi"/>
          <w:w w:val="114"/>
        </w:rPr>
        <w:t>wtha</w:t>
      </w:r>
      <w:r w:rsidRPr="00044A17">
        <w:rPr>
          <w:rFonts w:asciiTheme="minorHAnsi" w:hAnsiTheme="minorHAnsi"/>
          <w:spacing w:val="2"/>
          <w:w w:val="114"/>
        </w:rPr>
        <w:t>t</w:t>
      </w:r>
      <w:r w:rsidRPr="00044A17">
        <w:rPr>
          <w:rFonts w:asciiTheme="minorHAnsi" w:hAnsiTheme="minorHAnsi"/>
          <w:spacing w:val="-1"/>
          <w:w w:val="110"/>
        </w:rPr>
        <w:t>.</w:t>
      </w:r>
      <w:r w:rsidRPr="00044A17">
        <w:rPr>
          <w:rFonts w:asciiTheme="minorHAnsi" w:hAnsiTheme="minorHAnsi"/>
          <w:spacing w:val="-5"/>
          <w:w w:val="104"/>
        </w:rPr>
        <w:t>c</w:t>
      </w:r>
      <w:r w:rsidRPr="00044A17">
        <w:rPr>
          <w:rFonts w:asciiTheme="minorHAnsi" w:hAnsiTheme="minorHAnsi"/>
          <w:w w:val="108"/>
        </w:rPr>
        <w:t>om</w:t>
      </w:r>
    </w:p>
    <w:p w14:paraId="14073AF4" w14:textId="77777777" w:rsidR="00B64230" w:rsidRPr="00044A17" w:rsidRDefault="00044A17">
      <w:pPr>
        <w:spacing w:before="4" w:line="260" w:lineRule="exact"/>
        <w:rPr>
          <w:rFonts w:asciiTheme="minorHAnsi" w:hAnsiTheme="minorHAnsi"/>
          <w:sz w:val="26"/>
          <w:szCs w:val="26"/>
        </w:rPr>
      </w:pPr>
      <w:r w:rsidRPr="00044A17">
        <w:rPr>
          <w:rFonts w:asciiTheme="minorHAnsi" w:hAnsiTheme="minorHAnsi"/>
        </w:rPr>
        <w:br w:type="column"/>
      </w:r>
    </w:p>
    <w:p w14:paraId="746D500B" w14:textId="77777777" w:rsidR="00B64230" w:rsidRPr="00044A17" w:rsidRDefault="00044A17">
      <w:pPr>
        <w:spacing w:line="504" w:lineRule="auto"/>
        <w:ind w:left="1" w:right="194" w:hanging="1"/>
        <w:rPr>
          <w:rFonts w:asciiTheme="minorHAnsi" w:hAnsiTheme="minorHAnsi"/>
          <w:sz w:val="16"/>
          <w:szCs w:val="16"/>
        </w:rPr>
      </w:pPr>
      <w:r w:rsidRPr="00044A17">
        <w:rPr>
          <w:rFonts w:asciiTheme="minorHAnsi" w:hAnsiTheme="minorHAnsi"/>
        </w:rPr>
        <w:pict w14:anchorId="16DC5602">
          <v:group id="_x0000_s1114" style="position:absolute;left:0;text-align:left;margin-left:433.1pt;margin-top:-1.05pt;width:27.65pt;height:12.5pt;z-index:-251634688;mso-position-horizontal-relative:page" coordorigin="8662,-21" coordsize="553,250">
            <v:shape id="_x0000_s1115" style="position:absolute;left:8662;top:-21;width:553;height:250" coordorigin="8662,-21" coordsize="553,250" path="m8662,229r553,l9215,-21r-553,l8662,229xe" filled="f" strokecolor="#828384" strokeweight=".3pt">
              <v:path arrowok="t"/>
            </v:shape>
            <w10:wrap anchorx="page"/>
          </v:group>
        </w:pict>
      </w:r>
      <w:r w:rsidRPr="00044A17">
        <w:rPr>
          <w:rFonts w:asciiTheme="minorHAnsi" w:hAnsiTheme="minorHAnsi"/>
        </w:rPr>
        <w:pict w14:anchorId="1DDC4A58">
          <v:group id="_x0000_s1112" style="position:absolute;left:0;text-align:left;margin-left:468.05pt;margin-top:-1.05pt;width:31.55pt;height:12.5pt;z-index:-251633664;mso-position-horizontal-relative:page" coordorigin="9361,-21" coordsize="631,250">
            <v:shape id="_x0000_s1113" style="position:absolute;left:9361;top:-21;width:631;height:250" coordorigin="9361,-21" coordsize="631,250" path="m9361,229r631,l9992,-21r-631,l9361,229xe" filled="f" strokecolor="#828384" strokeweight=".3pt">
              <v:path arrowok="t"/>
            </v:shape>
            <w10:wrap anchorx="page"/>
          </v:group>
        </w:pict>
      </w:r>
      <w:r w:rsidRPr="00044A17">
        <w:rPr>
          <w:rFonts w:asciiTheme="minorHAnsi" w:hAnsiTheme="minorHAnsi"/>
        </w:rPr>
        <w:pict w14:anchorId="271CCD9D">
          <v:group id="_x0000_s1110" style="position:absolute;left:0;text-align:left;margin-left:506.4pt;margin-top:-1.05pt;width:38.7pt;height:12.5pt;z-index:-251632640;mso-position-horizontal-relative:page" coordorigin="10128,-21" coordsize="774,250">
            <v:shape id="_x0000_s1111" style="position:absolute;left:10128;top:-21;width:774;height:250" coordorigin="10128,-21" coordsize="774,250" path="m10128,229r774,l10902,-21r-774,l10128,229xe" filled="f" strokecolor="#828384" strokeweight=".3pt">
              <v:path arrowok="t"/>
            </v:shape>
            <w10:wrap anchorx="page"/>
          </v:group>
        </w:pict>
      </w:r>
      <w:r w:rsidRPr="00044A17">
        <w:rPr>
          <w:rFonts w:asciiTheme="minorHAnsi" w:hAnsiTheme="minorHAnsi"/>
        </w:rPr>
        <w:pict w14:anchorId="1708C9FE">
          <v:group id="_x0000_s1108" style="position:absolute;left:0;text-align:left;margin-left:433.1pt;margin-top:18.3pt;width:47.25pt;height:12.5pt;z-index:-251631616;mso-position-horizontal-relative:page" coordorigin="8662,366" coordsize="945,250">
            <v:shape id="_x0000_s1109" style="position:absolute;left:8662;top:366;width:945;height:250" coordorigin="8662,366" coordsize="945,250" path="m8662,616r945,l9607,366r-945,l8662,616xe" filled="f" strokecolor="#828384" strokeweight=".3pt">
              <v:path arrowok="t"/>
            </v:shape>
            <w10:wrap anchorx="page"/>
          </v:group>
        </w:pict>
      </w:r>
      <w:r w:rsidRPr="00044A17">
        <w:rPr>
          <w:rFonts w:asciiTheme="minorHAnsi" w:hAnsiTheme="minorHAnsi"/>
        </w:rPr>
        <w:pict w14:anchorId="4739D377">
          <v:group id="_x0000_s1106" style="position:absolute;left:0;text-align:left;margin-left:486.95pt;margin-top:18.3pt;width:51.9pt;height:12.5pt;z-index:-251630592;mso-position-horizontal-relative:page" coordorigin="9739,366" coordsize="1038,250">
            <v:shape id="_x0000_s1107" style="position:absolute;left:9739;top:366;width:1038;height:250" coordorigin="9739,366" coordsize="1038,250" path="m9739,616r1038,l10777,366r-1038,l9739,616xe" filled="f" strokecolor="#828384" strokeweight=".3pt">
              <v:path arrowok="t"/>
            </v:shape>
            <w10:wrap anchorx="page"/>
          </v:group>
        </w:pict>
      </w:r>
      <w:r w:rsidRPr="00044A17">
        <w:rPr>
          <w:rFonts w:asciiTheme="minorHAnsi" w:hAnsiTheme="minorHAnsi"/>
        </w:rPr>
        <w:pict w14:anchorId="10724CEE">
          <v:group id="_x0000_s1104" style="position:absolute;left:0;text-align:left;margin-left:545.5pt;margin-top:18.3pt;width:29.05pt;height:12.5pt;z-index:-251629568;mso-position-horizontal-relative:page" coordorigin="10910,366" coordsize="581,250">
            <v:shape id="_x0000_s1105" style="position:absolute;left:10910;top:366;width:581;height:250" coordorigin="10910,366" coordsize="581,250" path="m10910,616r581,l11491,366r-581,l10910,616xe" filled="f" strokecolor="#828384" strokeweight=".3pt">
              <v:path arrowok="t"/>
            </v:shape>
            <w10:wrap anchorx="page"/>
          </v:group>
        </w:pict>
      </w:r>
      <w:r w:rsidRPr="00044A17">
        <w:rPr>
          <w:rFonts w:asciiTheme="minorHAnsi" w:hAnsiTheme="minorHAnsi"/>
        </w:rPr>
        <w:pict w14:anchorId="0BFE11FE">
          <v:group id="_x0000_s1102" style="position:absolute;left:0;text-align:left;margin-left:433.1pt;margin-top:37.6pt;width:79.2pt;height:12.5pt;z-index:-251628544;mso-position-horizontal-relative:page" coordorigin="8662,752" coordsize="1584,250">
            <v:shape id="_x0000_s1103" style="position:absolute;left:8662;top:752;width:1584;height:250" coordorigin="8662,752" coordsize="1584,250" path="m8662,1002r1585,l10247,752r-1585,l8662,1002xe" filled="f" strokecolor="#828384" strokeweight=".3pt">
              <v:path arrowok="t"/>
            </v:shape>
            <w10:wrap anchorx="page"/>
          </v:group>
        </w:pict>
      </w:r>
      <w:r w:rsidRPr="00044A17">
        <w:rPr>
          <w:rFonts w:asciiTheme="minorHAnsi" w:hAnsiTheme="minorHAnsi"/>
        </w:rPr>
        <w:pict w14:anchorId="2D04F459">
          <v:group id="_x0000_s1100" style="position:absolute;left:0;text-align:left;margin-left:519.2pt;margin-top:37.6pt;width:49.8pt;height:12.5pt;z-index:-251627520;mso-position-horizontal-relative:page" coordorigin="10384,752" coordsize="996,250">
            <v:shape id="_x0000_s1101" style="position:absolute;left:10384;top:752;width:996;height:250" coordorigin="10384,752" coordsize="996,250" path="m10384,1002r995,l11379,752r-995,l10384,1002xe" filled="f" strokecolor="#828384" strokeweight=".3pt">
              <v:path arrowok="t"/>
            </v:shape>
            <w10:wrap anchorx="page"/>
          </v:group>
        </w:pict>
      </w:r>
      <w:r w:rsidRPr="00044A17">
        <w:rPr>
          <w:rFonts w:asciiTheme="minorHAnsi" w:hAnsiTheme="minorHAnsi"/>
        </w:rPr>
        <w:pict w14:anchorId="321EC137">
          <v:group id="_x0000_s1098" style="position:absolute;left:0;text-align:left;margin-left:433.1pt;margin-top:56.95pt;width:51.25pt;height:12.5pt;z-index:-251626496;mso-position-horizontal-relative:page" coordorigin="8662,1139" coordsize="1025,250">
            <v:shape id="_x0000_s1099" style="position:absolute;left:8662;top:1139;width:1025;height:250" coordorigin="8662,1139" coordsize="1025,250" path="m8662,1389r1025,l9687,1139r-1025,l8662,1389xe" filled="f" strokecolor="#828384" strokeweight=".3pt">
              <v:path arrowok="t"/>
            </v:shape>
            <w10:wrap anchorx="page"/>
          </v:group>
        </w:pict>
      </w:r>
      <w:r w:rsidRPr="00044A17">
        <w:rPr>
          <w:rFonts w:asciiTheme="minorHAnsi" w:hAnsiTheme="minorHAnsi"/>
        </w:rPr>
        <w:pict w14:anchorId="60E72E60">
          <v:group id="_x0000_s1096" style="position:absolute;left:0;text-align:left;margin-left:491.2pt;margin-top:56.95pt;width:47.65pt;height:12.5pt;z-index:-251625472;mso-position-horizontal-relative:page" coordorigin="9824,1139" coordsize="953,250">
            <v:shape id="_x0000_s1097" style="position:absolute;left:9824;top:1139;width:953;height:250" coordorigin="9824,1139" coordsize="953,250" path="m9824,1389r953,l10777,1139r-953,l9824,1389xe" filled="f" strokecolor="#828384" strokeweight=".3pt">
              <v:path arrowok="t"/>
            </v:shape>
            <w10:wrap anchorx="page"/>
          </v:group>
        </w:pict>
      </w:r>
      <w:r w:rsidRPr="00044A17">
        <w:rPr>
          <w:rFonts w:asciiTheme="minorHAnsi" w:hAnsiTheme="minorHAnsi"/>
        </w:rPr>
        <w:pict w14:anchorId="1FEAF916">
          <v:group id="_x0000_s1094" style="position:absolute;left:0;text-align:left;margin-left:433.1pt;margin-top:76.25pt;width:47.25pt;height:12.5pt;z-index:-251624448;mso-position-horizontal-relative:page" coordorigin="8662,1525" coordsize="945,250">
            <v:shape id="_x0000_s1095" style="position:absolute;left:8662;top:1525;width:945;height:250" coordorigin="8662,1525" coordsize="945,250" path="m8662,1775r945,l9607,1525r-945,l8662,1775xe" filled="f" strokecolor="#828384" strokeweight=".3pt">
              <v:path arrowok="t"/>
            </v:shape>
            <w10:wrap anchorx="page"/>
          </v:group>
        </w:pict>
      </w:r>
      <w:r w:rsidRPr="00044A17">
        <w:rPr>
          <w:rFonts w:asciiTheme="minorHAnsi" w:hAnsiTheme="minorHAnsi"/>
        </w:rPr>
        <w:pict w14:anchorId="14627D2A">
          <v:group id="_x0000_s1092" style="position:absolute;left:0;text-align:left;margin-left:487.85pt;margin-top:76.25pt;width:61pt;height:12.5pt;z-index:-251623424;mso-position-horizontal-relative:page" coordorigin="9757,1525" coordsize="1220,250">
            <v:shape id="_x0000_s1093" style="position:absolute;left:9757;top:1525;width:1220;height:250" coordorigin="9757,1525" coordsize="1220,250" path="m9757,1775r1220,l10977,1525r-1220,l9757,1775xe" filled="f" strokecolor="#828384" strokeweight=".3pt">
              <v:path arrowok="t"/>
            </v:shape>
            <w10:wrap anchorx="page"/>
          </v:group>
        </w:pict>
      </w:r>
      <w:hyperlink r:id="rId14">
        <w:r w:rsidRPr="00044A17">
          <w:rPr>
            <w:rFonts w:asciiTheme="minorHAnsi" w:hAnsiTheme="minorHAnsi"/>
            <w:spacing w:val="-5"/>
            <w:w w:val="84"/>
            <w:sz w:val="16"/>
            <w:szCs w:val="16"/>
          </w:rPr>
          <w:t>F</w:t>
        </w:r>
        <w:r w:rsidRPr="00044A17">
          <w:rPr>
            <w:rFonts w:asciiTheme="minorHAnsi" w:hAnsiTheme="minorHAnsi"/>
            <w:w w:val="84"/>
            <w:sz w:val="16"/>
            <w:szCs w:val="16"/>
          </w:rPr>
          <w:t>A</w:t>
        </w:r>
        <w:r w:rsidRPr="00044A17">
          <w:rPr>
            <w:rFonts w:asciiTheme="minorHAnsi" w:hAnsiTheme="minorHAnsi"/>
            <w:spacing w:val="-3"/>
            <w:w w:val="84"/>
            <w:sz w:val="16"/>
            <w:szCs w:val="16"/>
          </w:rPr>
          <w:t>S</w:t>
        </w:r>
        <w:r w:rsidRPr="00044A17">
          <w:rPr>
            <w:rFonts w:asciiTheme="minorHAnsi" w:hAnsiTheme="minorHAnsi"/>
            <w:w w:val="84"/>
            <w:sz w:val="16"/>
            <w:szCs w:val="16"/>
          </w:rPr>
          <w:t xml:space="preserve">T          </w:t>
        </w:r>
        <w:r w:rsidRPr="00044A17">
          <w:rPr>
            <w:rFonts w:asciiTheme="minorHAnsi" w:hAnsiTheme="minorHAnsi"/>
            <w:spacing w:val="1"/>
            <w:w w:val="84"/>
            <w:sz w:val="16"/>
            <w:szCs w:val="16"/>
          </w:rPr>
          <w:t xml:space="preserve"> </w:t>
        </w:r>
      </w:hyperlink>
      <w:hyperlink r:id="rId15">
        <w:r w:rsidRPr="00044A17">
          <w:rPr>
            <w:rFonts w:asciiTheme="minorHAnsi" w:hAnsiTheme="minorHAnsi"/>
            <w:spacing w:val="-2"/>
            <w:sz w:val="16"/>
            <w:szCs w:val="16"/>
          </w:rPr>
          <w:t>F</w:t>
        </w:r>
        <w:r w:rsidRPr="00044A17">
          <w:rPr>
            <w:rFonts w:asciiTheme="minorHAnsi" w:hAnsiTheme="minorHAnsi"/>
            <w:sz w:val="16"/>
            <w:szCs w:val="16"/>
          </w:rPr>
          <w:t xml:space="preserve">edEx       </w:t>
        </w:r>
        <w:r w:rsidRPr="00044A17">
          <w:rPr>
            <w:rFonts w:asciiTheme="minorHAnsi" w:hAnsiTheme="minorHAnsi"/>
            <w:spacing w:val="27"/>
            <w:sz w:val="16"/>
            <w:szCs w:val="16"/>
          </w:rPr>
          <w:t xml:space="preserve"> </w:t>
        </w:r>
      </w:hyperlink>
      <w:hyperlink r:id="rId16">
        <w:r w:rsidRPr="00044A17">
          <w:rPr>
            <w:rFonts w:asciiTheme="minorHAnsi" w:hAnsiTheme="minorHAnsi"/>
            <w:spacing w:val="-2"/>
            <w:w w:val="94"/>
            <w:sz w:val="16"/>
            <w:szCs w:val="16"/>
          </w:rPr>
          <w:t>F</w:t>
        </w:r>
        <w:r w:rsidRPr="00044A17">
          <w:rPr>
            <w:rFonts w:asciiTheme="minorHAnsi" w:hAnsiTheme="minorHAnsi"/>
            <w:spacing w:val="-3"/>
            <w:w w:val="94"/>
            <w:sz w:val="16"/>
            <w:szCs w:val="16"/>
          </w:rPr>
          <w:t>o</w:t>
        </w:r>
        <w:r w:rsidRPr="00044A17">
          <w:rPr>
            <w:rFonts w:asciiTheme="minorHAnsi" w:hAnsiTheme="minorHAnsi"/>
            <w:w w:val="94"/>
            <w:sz w:val="16"/>
            <w:szCs w:val="16"/>
          </w:rPr>
          <w:t>x</w:t>
        </w:r>
        <w:r w:rsidRPr="00044A17">
          <w:rPr>
            <w:rFonts w:asciiTheme="minorHAnsi" w:hAnsiTheme="minorHAnsi"/>
            <w:spacing w:val="-5"/>
            <w:w w:val="94"/>
            <w:sz w:val="16"/>
            <w:szCs w:val="16"/>
          </w:rPr>
          <w:t xml:space="preserve"> </w:t>
        </w:r>
        <w:r w:rsidRPr="00044A17">
          <w:rPr>
            <w:rFonts w:asciiTheme="minorHAnsi" w:hAnsiTheme="minorHAnsi"/>
            <w:sz w:val="16"/>
            <w:szCs w:val="16"/>
          </w:rPr>
          <w:t>Kids</w:t>
        </w:r>
      </w:hyperlink>
      <w:r w:rsidRPr="00044A17">
        <w:rPr>
          <w:rFonts w:asciiTheme="minorHAnsi" w:hAnsiTheme="minorHAnsi"/>
          <w:sz w:val="16"/>
          <w:szCs w:val="16"/>
        </w:rPr>
        <w:t xml:space="preserve"> </w:t>
      </w:r>
      <w:hyperlink r:id="rId17">
        <w:r w:rsidRPr="00044A17">
          <w:rPr>
            <w:rFonts w:asciiTheme="minorHAnsi" w:hAnsiTheme="minorHAnsi"/>
            <w:w w:val="111"/>
            <w:sz w:val="16"/>
            <w:szCs w:val="16"/>
          </w:rPr>
          <w:t>Jumps</w:t>
        </w:r>
        <w:r w:rsidRPr="00044A17">
          <w:rPr>
            <w:rFonts w:asciiTheme="minorHAnsi" w:hAnsiTheme="minorHAnsi"/>
            <w:spacing w:val="-3"/>
            <w:w w:val="111"/>
            <w:sz w:val="16"/>
            <w:szCs w:val="16"/>
          </w:rPr>
          <w:t>t</w:t>
        </w:r>
        <w:r w:rsidRPr="00044A17">
          <w:rPr>
            <w:rFonts w:asciiTheme="minorHAnsi" w:hAnsiTheme="minorHAnsi"/>
            <w:w w:val="111"/>
            <w:sz w:val="16"/>
            <w:szCs w:val="16"/>
          </w:rPr>
          <w:t xml:space="preserve">art       </w:t>
        </w:r>
        <w:r w:rsidRPr="00044A17">
          <w:rPr>
            <w:rFonts w:asciiTheme="minorHAnsi" w:hAnsiTheme="minorHAnsi"/>
            <w:spacing w:val="17"/>
            <w:w w:val="111"/>
            <w:sz w:val="16"/>
            <w:szCs w:val="16"/>
          </w:rPr>
          <w:t xml:space="preserve"> </w:t>
        </w:r>
      </w:hyperlink>
      <w:hyperlink r:id="rId18">
        <w:r w:rsidRPr="00044A17">
          <w:rPr>
            <w:rFonts w:asciiTheme="minorHAnsi" w:hAnsiTheme="minorHAnsi"/>
            <w:sz w:val="16"/>
            <w:szCs w:val="16"/>
          </w:rPr>
          <w:t>Kasper</w:t>
        </w:r>
        <w:r w:rsidRPr="00044A17">
          <w:rPr>
            <w:rFonts w:asciiTheme="minorHAnsi" w:hAnsiTheme="minorHAnsi"/>
            <w:spacing w:val="1"/>
            <w:sz w:val="16"/>
            <w:szCs w:val="16"/>
          </w:rPr>
          <w:t xml:space="preserve"> </w:t>
        </w:r>
        <w:r w:rsidRPr="00044A17">
          <w:rPr>
            <w:rFonts w:asciiTheme="minorHAnsi" w:hAnsiTheme="minorHAnsi"/>
            <w:spacing w:val="-1"/>
            <w:w w:val="74"/>
            <w:sz w:val="16"/>
            <w:szCs w:val="16"/>
          </w:rPr>
          <w:t>A</w:t>
        </w:r>
        <w:r w:rsidRPr="00044A17">
          <w:rPr>
            <w:rFonts w:asciiTheme="minorHAnsi" w:hAnsiTheme="minorHAnsi"/>
            <w:w w:val="113"/>
            <w:sz w:val="16"/>
            <w:szCs w:val="16"/>
          </w:rPr>
          <w:t>u</w:t>
        </w:r>
        <w:r w:rsidRPr="00044A17">
          <w:rPr>
            <w:rFonts w:asciiTheme="minorHAnsi" w:hAnsiTheme="minorHAnsi"/>
            <w:spacing w:val="-2"/>
            <w:w w:val="113"/>
            <w:sz w:val="16"/>
            <w:szCs w:val="16"/>
          </w:rPr>
          <w:t>t</w:t>
        </w:r>
        <w:r w:rsidRPr="00044A17">
          <w:rPr>
            <w:rFonts w:asciiTheme="minorHAnsi" w:hAnsiTheme="minorHAnsi"/>
            <w:w w:val="108"/>
            <w:sz w:val="16"/>
            <w:szCs w:val="16"/>
          </w:rPr>
          <w:t>o</w:t>
        </w:r>
        <w:r w:rsidRPr="00044A17">
          <w:rPr>
            <w:rFonts w:asciiTheme="minorHAnsi" w:hAnsiTheme="minorHAnsi"/>
            <w:sz w:val="16"/>
            <w:szCs w:val="16"/>
          </w:rPr>
          <w:t xml:space="preserve">         </w:t>
        </w:r>
      </w:hyperlink>
      <w:hyperlink r:id="rId19">
        <w:r w:rsidRPr="00044A17">
          <w:rPr>
            <w:rFonts w:asciiTheme="minorHAnsi" w:hAnsiTheme="minorHAnsi"/>
            <w:spacing w:val="-2"/>
            <w:w w:val="78"/>
            <w:sz w:val="16"/>
            <w:szCs w:val="16"/>
          </w:rPr>
          <w:t>L</w:t>
        </w:r>
        <w:r w:rsidRPr="00044A17">
          <w:rPr>
            <w:rFonts w:asciiTheme="minorHAnsi" w:hAnsiTheme="minorHAnsi"/>
            <w:spacing w:val="1"/>
            <w:w w:val="111"/>
            <w:sz w:val="16"/>
            <w:szCs w:val="16"/>
          </w:rPr>
          <w:t>e</w:t>
        </w:r>
        <w:r w:rsidRPr="00044A17">
          <w:rPr>
            <w:rFonts w:asciiTheme="minorHAnsi" w:hAnsiTheme="minorHAnsi"/>
            <w:w w:val="98"/>
            <w:sz w:val="16"/>
            <w:szCs w:val="16"/>
          </w:rPr>
          <w:t>vin</w:t>
        </w:r>
      </w:hyperlink>
      <w:r w:rsidRPr="00044A17">
        <w:rPr>
          <w:rFonts w:asciiTheme="minorHAnsi" w:hAnsiTheme="minorHAnsi"/>
          <w:w w:val="98"/>
          <w:sz w:val="16"/>
          <w:szCs w:val="16"/>
        </w:rPr>
        <w:t xml:space="preserve"> </w:t>
      </w:r>
      <w:hyperlink r:id="rId20">
        <w:r w:rsidRPr="00044A17">
          <w:rPr>
            <w:rFonts w:asciiTheme="minorHAnsi" w:hAnsiTheme="minorHAnsi"/>
            <w:sz w:val="16"/>
            <w:szCs w:val="16"/>
          </w:rPr>
          <w:t>Matt</w:t>
        </w:r>
        <w:r w:rsidRPr="00044A17">
          <w:rPr>
            <w:rFonts w:asciiTheme="minorHAnsi" w:hAnsiTheme="minorHAnsi"/>
            <w:spacing w:val="-5"/>
            <w:sz w:val="16"/>
            <w:szCs w:val="16"/>
          </w:rPr>
          <w:t xml:space="preserve"> </w:t>
        </w:r>
        <w:r w:rsidRPr="00044A17">
          <w:rPr>
            <w:rFonts w:asciiTheme="minorHAnsi" w:hAnsiTheme="minorHAnsi"/>
            <w:sz w:val="16"/>
            <w:szCs w:val="16"/>
          </w:rPr>
          <w:t>Ber</w:t>
        </w:r>
        <w:r w:rsidRPr="00044A17">
          <w:rPr>
            <w:rFonts w:asciiTheme="minorHAnsi" w:hAnsiTheme="minorHAnsi"/>
            <w:spacing w:val="-3"/>
            <w:sz w:val="16"/>
            <w:szCs w:val="16"/>
          </w:rPr>
          <w:t>t</w:t>
        </w:r>
        <w:r w:rsidRPr="00044A17">
          <w:rPr>
            <w:rFonts w:asciiTheme="minorHAnsi" w:hAnsiTheme="minorHAnsi"/>
            <w:sz w:val="16"/>
            <w:szCs w:val="16"/>
          </w:rPr>
          <w:t>ani</w:t>
        </w:r>
        <w:r w:rsidRPr="00044A17">
          <w:rPr>
            <w:rFonts w:asciiTheme="minorHAnsi" w:hAnsiTheme="minorHAnsi"/>
            <w:spacing w:val="9"/>
            <w:sz w:val="16"/>
            <w:szCs w:val="16"/>
          </w:rPr>
          <w:t xml:space="preserve"> </w:t>
        </w:r>
        <w:r w:rsidRPr="00044A17">
          <w:rPr>
            <w:rFonts w:asciiTheme="minorHAnsi" w:hAnsiTheme="minorHAnsi"/>
            <w:sz w:val="16"/>
            <w:szCs w:val="16"/>
          </w:rPr>
          <w:t>Hoc</w:t>
        </w:r>
        <w:r w:rsidRPr="00044A17">
          <w:rPr>
            <w:rFonts w:asciiTheme="minorHAnsi" w:hAnsiTheme="minorHAnsi"/>
            <w:spacing w:val="-3"/>
            <w:sz w:val="16"/>
            <w:szCs w:val="16"/>
          </w:rPr>
          <w:t>k</w:t>
        </w:r>
        <w:r w:rsidRPr="00044A17">
          <w:rPr>
            <w:rFonts w:asciiTheme="minorHAnsi" w:hAnsiTheme="minorHAnsi"/>
            <w:spacing w:val="1"/>
            <w:sz w:val="16"/>
            <w:szCs w:val="16"/>
          </w:rPr>
          <w:t>e</w:t>
        </w:r>
        <w:r w:rsidRPr="00044A17">
          <w:rPr>
            <w:rFonts w:asciiTheme="minorHAnsi" w:hAnsiTheme="minorHAnsi"/>
            <w:sz w:val="16"/>
            <w:szCs w:val="16"/>
          </w:rPr>
          <w:t xml:space="preserve">y       </w:t>
        </w:r>
        <w:r w:rsidRPr="00044A17">
          <w:rPr>
            <w:rFonts w:asciiTheme="minorHAnsi" w:hAnsiTheme="minorHAnsi"/>
            <w:spacing w:val="37"/>
            <w:sz w:val="16"/>
            <w:szCs w:val="16"/>
          </w:rPr>
          <w:t xml:space="preserve"> </w:t>
        </w:r>
      </w:hyperlink>
      <w:hyperlink r:id="rId21">
        <w:r w:rsidRPr="00044A17">
          <w:rPr>
            <w:rFonts w:asciiTheme="minorHAnsi" w:hAnsiTheme="minorHAnsi"/>
            <w:w w:val="95"/>
            <w:sz w:val="16"/>
            <w:szCs w:val="16"/>
          </w:rPr>
          <w:t>Ma</w:t>
        </w:r>
        <w:r w:rsidRPr="00044A17">
          <w:rPr>
            <w:rFonts w:asciiTheme="minorHAnsi" w:hAnsiTheme="minorHAnsi"/>
            <w:spacing w:val="-1"/>
            <w:w w:val="95"/>
            <w:sz w:val="16"/>
            <w:szCs w:val="16"/>
          </w:rPr>
          <w:t>y</w:t>
        </w:r>
        <w:r w:rsidRPr="00044A17">
          <w:rPr>
            <w:rFonts w:asciiTheme="minorHAnsi" w:hAnsiTheme="minorHAnsi"/>
            <w:w w:val="95"/>
            <w:sz w:val="16"/>
            <w:szCs w:val="16"/>
          </w:rPr>
          <w:t>o</w:t>
        </w:r>
        <w:r w:rsidRPr="00044A17">
          <w:rPr>
            <w:rFonts w:asciiTheme="minorHAnsi" w:hAnsiTheme="minorHAnsi"/>
            <w:spacing w:val="-4"/>
            <w:w w:val="95"/>
            <w:sz w:val="16"/>
            <w:szCs w:val="16"/>
          </w:rPr>
          <w:t xml:space="preserve"> </w:t>
        </w:r>
        <w:r w:rsidRPr="00044A17">
          <w:rPr>
            <w:rFonts w:asciiTheme="minorHAnsi" w:hAnsiTheme="minorHAnsi"/>
            <w:sz w:val="16"/>
            <w:szCs w:val="16"/>
          </w:rPr>
          <w:t>Clinic</w:t>
        </w:r>
      </w:hyperlink>
      <w:r w:rsidRPr="00044A17">
        <w:rPr>
          <w:rFonts w:asciiTheme="minorHAnsi" w:hAnsiTheme="minorHAnsi"/>
          <w:sz w:val="16"/>
          <w:szCs w:val="16"/>
        </w:rPr>
        <w:t xml:space="preserve"> </w:t>
      </w:r>
      <w:hyperlink r:id="rId22">
        <w:r w:rsidRPr="00044A17">
          <w:rPr>
            <w:rFonts w:asciiTheme="minorHAnsi" w:hAnsiTheme="minorHAnsi"/>
            <w:w w:val="94"/>
            <w:sz w:val="16"/>
            <w:szCs w:val="16"/>
          </w:rPr>
          <w:t>McG</w:t>
        </w:r>
        <w:r w:rsidRPr="00044A17">
          <w:rPr>
            <w:rFonts w:asciiTheme="minorHAnsi" w:hAnsiTheme="minorHAnsi"/>
            <w:spacing w:val="-4"/>
            <w:w w:val="94"/>
            <w:sz w:val="16"/>
            <w:szCs w:val="16"/>
          </w:rPr>
          <w:t>r</w:t>
        </w:r>
        <w:r w:rsidRPr="00044A17">
          <w:rPr>
            <w:rFonts w:asciiTheme="minorHAnsi" w:hAnsiTheme="minorHAnsi"/>
            <w:w w:val="94"/>
            <w:sz w:val="16"/>
            <w:szCs w:val="16"/>
          </w:rPr>
          <w:t>aw</w:t>
        </w:r>
        <w:r w:rsidRPr="00044A17">
          <w:rPr>
            <w:rFonts w:asciiTheme="minorHAnsi" w:hAnsiTheme="minorHAnsi"/>
            <w:spacing w:val="-4"/>
            <w:w w:val="94"/>
            <w:sz w:val="16"/>
            <w:szCs w:val="16"/>
          </w:rPr>
          <w:t xml:space="preserve"> </w:t>
        </w:r>
        <w:r w:rsidRPr="00044A17">
          <w:rPr>
            <w:rFonts w:asciiTheme="minorHAnsi" w:hAnsiTheme="minorHAnsi"/>
            <w:sz w:val="16"/>
            <w:szCs w:val="16"/>
          </w:rPr>
          <w:t xml:space="preserve">Hill       </w:t>
        </w:r>
        <w:r w:rsidRPr="00044A17">
          <w:rPr>
            <w:rFonts w:asciiTheme="minorHAnsi" w:hAnsiTheme="minorHAnsi"/>
            <w:spacing w:val="24"/>
            <w:sz w:val="16"/>
            <w:szCs w:val="16"/>
          </w:rPr>
          <w:t xml:space="preserve"> </w:t>
        </w:r>
      </w:hyperlink>
      <w:hyperlink r:id="rId23">
        <w:r w:rsidRPr="00044A17">
          <w:rPr>
            <w:rFonts w:asciiTheme="minorHAnsi" w:hAnsiTheme="minorHAnsi"/>
            <w:w w:val="87"/>
            <w:sz w:val="16"/>
            <w:szCs w:val="16"/>
          </w:rPr>
          <w:t xml:space="preserve">Mobile </w:t>
        </w:r>
        <w:r w:rsidRPr="00044A17">
          <w:rPr>
            <w:rFonts w:asciiTheme="minorHAnsi" w:hAnsiTheme="minorHAnsi"/>
            <w:spacing w:val="9"/>
            <w:w w:val="87"/>
            <w:sz w:val="16"/>
            <w:szCs w:val="16"/>
          </w:rPr>
          <w:t xml:space="preserve"> </w:t>
        </w:r>
        <w:r w:rsidRPr="00044A17">
          <w:rPr>
            <w:rFonts w:asciiTheme="minorHAnsi" w:hAnsiTheme="minorHAnsi"/>
            <w:w w:val="87"/>
            <w:sz w:val="16"/>
            <w:szCs w:val="16"/>
          </w:rPr>
          <w:t>MIX</w:t>
        </w:r>
      </w:hyperlink>
    </w:p>
    <w:p w14:paraId="20A4B90C" w14:textId="77777777" w:rsidR="00B64230" w:rsidRPr="00044A17" w:rsidRDefault="00044A17">
      <w:pPr>
        <w:spacing w:before="7"/>
        <w:ind w:left="11"/>
        <w:rPr>
          <w:rFonts w:asciiTheme="minorHAnsi" w:hAnsiTheme="minorHAnsi"/>
          <w:sz w:val="16"/>
          <w:szCs w:val="16"/>
        </w:rPr>
      </w:pPr>
      <w:hyperlink r:id="rId24">
        <w:r w:rsidRPr="00044A17">
          <w:rPr>
            <w:rFonts w:asciiTheme="minorHAnsi" w:hAnsiTheme="minorHAnsi"/>
            <w:sz w:val="16"/>
            <w:szCs w:val="16"/>
          </w:rPr>
          <w:t xml:space="preserve">Scholastic         </w:t>
        </w:r>
        <w:r w:rsidRPr="00044A17">
          <w:rPr>
            <w:rFonts w:asciiTheme="minorHAnsi" w:hAnsiTheme="minorHAnsi"/>
            <w:spacing w:val="20"/>
            <w:sz w:val="16"/>
            <w:szCs w:val="16"/>
          </w:rPr>
          <w:t xml:space="preserve"> </w:t>
        </w:r>
      </w:hyperlink>
      <w:hyperlink r:id="rId25">
        <w:r w:rsidRPr="00044A17">
          <w:rPr>
            <w:rFonts w:asciiTheme="minorHAnsi" w:hAnsiTheme="minorHAnsi"/>
            <w:sz w:val="16"/>
            <w:szCs w:val="16"/>
          </w:rPr>
          <w:t>Sis</w:t>
        </w:r>
        <w:r w:rsidRPr="00044A17">
          <w:rPr>
            <w:rFonts w:asciiTheme="minorHAnsi" w:hAnsiTheme="minorHAnsi"/>
            <w:spacing w:val="-2"/>
            <w:sz w:val="16"/>
            <w:szCs w:val="16"/>
          </w:rPr>
          <w:t>t</w:t>
        </w:r>
        <w:r w:rsidRPr="00044A17">
          <w:rPr>
            <w:rFonts w:asciiTheme="minorHAnsi" w:hAnsiTheme="minorHAnsi"/>
            <w:sz w:val="16"/>
            <w:szCs w:val="16"/>
          </w:rPr>
          <w:t>e</w:t>
        </w:r>
        <w:r w:rsidRPr="00044A17">
          <w:rPr>
            <w:rFonts w:asciiTheme="minorHAnsi" w:hAnsiTheme="minorHAnsi"/>
            <w:spacing w:val="-2"/>
            <w:sz w:val="16"/>
            <w:szCs w:val="16"/>
          </w:rPr>
          <w:t>r</w:t>
        </w:r>
        <w:r w:rsidRPr="00044A17">
          <w:rPr>
            <w:rFonts w:asciiTheme="minorHAnsi" w:hAnsiTheme="minorHAnsi"/>
            <w:sz w:val="16"/>
            <w:szCs w:val="16"/>
          </w:rPr>
          <w:t>s</w:t>
        </w:r>
        <w:r w:rsidRPr="00044A17">
          <w:rPr>
            <w:rFonts w:asciiTheme="minorHAnsi" w:hAnsiTheme="minorHAnsi"/>
            <w:spacing w:val="11"/>
            <w:sz w:val="16"/>
            <w:szCs w:val="16"/>
          </w:rPr>
          <w:t xml:space="preserve"> </w:t>
        </w:r>
        <w:r w:rsidRPr="00044A17">
          <w:rPr>
            <w:rFonts w:asciiTheme="minorHAnsi" w:hAnsiTheme="minorHAnsi"/>
            <w:w w:val="77"/>
            <w:sz w:val="16"/>
            <w:szCs w:val="16"/>
          </w:rPr>
          <w:t>II</w:t>
        </w:r>
        <w:r w:rsidRPr="00044A17">
          <w:rPr>
            <w:rFonts w:asciiTheme="minorHAnsi" w:hAnsiTheme="minorHAnsi"/>
            <w:spacing w:val="1"/>
            <w:w w:val="77"/>
            <w:sz w:val="16"/>
            <w:szCs w:val="16"/>
          </w:rPr>
          <w:t xml:space="preserve"> </w:t>
        </w:r>
        <w:r w:rsidRPr="00044A17">
          <w:rPr>
            <w:rFonts w:asciiTheme="minorHAnsi" w:hAnsiTheme="minorHAnsi"/>
            <w:sz w:val="16"/>
            <w:szCs w:val="16"/>
          </w:rPr>
          <w:t>Bridal</w:t>
        </w:r>
      </w:hyperlink>
    </w:p>
    <w:p w14:paraId="6A5BCF5C" w14:textId="77777777" w:rsidR="00B64230" w:rsidRPr="00044A17" w:rsidRDefault="00B64230">
      <w:pPr>
        <w:spacing w:before="3" w:line="200" w:lineRule="exact"/>
        <w:rPr>
          <w:rFonts w:asciiTheme="minorHAnsi" w:hAnsiTheme="minorHAnsi"/>
        </w:rPr>
      </w:pPr>
    </w:p>
    <w:p w14:paraId="5F2ED9A2" w14:textId="77777777" w:rsidR="00B64230" w:rsidRPr="00044A17" w:rsidRDefault="00044A17">
      <w:pPr>
        <w:ind w:left="6"/>
        <w:rPr>
          <w:rFonts w:asciiTheme="minorHAnsi" w:hAnsiTheme="minorHAnsi"/>
          <w:sz w:val="16"/>
          <w:szCs w:val="16"/>
        </w:rPr>
        <w:sectPr w:rsidR="00B64230" w:rsidRPr="00044A17">
          <w:type w:val="continuous"/>
          <w:pgSz w:w="12240" w:h="15840"/>
          <w:pgMar w:top="620" w:right="640" w:bottom="280" w:left="620" w:header="720" w:footer="720" w:gutter="0"/>
          <w:cols w:num="2" w:space="720" w:equalWidth="0">
            <w:col w:w="7357" w:space="805"/>
            <w:col w:w="2818"/>
          </w:cols>
        </w:sectPr>
      </w:pPr>
      <w:r w:rsidRPr="00044A17">
        <w:rPr>
          <w:rFonts w:asciiTheme="minorHAnsi" w:hAnsiTheme="minorHAnsi"/>
        </w:rPr>
        <w:pict w14:anchorId="21686244">
          <v:group id="_x0000_s1090" style="position:absolute;left:0;text-align:left;margin-left:436.6pt;margin-top:35.3pt;width:137.35pt;height:0;z-index:-251640832;mso-position-horizontal-relative:page" coordorigin="8733,706" coordsize="2747,0">
            <v:shape id="_x0000_s1091" style="position:absolute;left:8733;top:706;width:2747;height:0" coordorigin="8733,706" coordsize="2747,0" path="m8733,706r2747,e" filled="f" strokecolor="#828384" strokeweight="1pt">
              <v:stroke dashstyle="dash"/>
              <v:path arrowok="t"/>
            </v:shape>
            <w10:wrap anchorx="page"/>
          </v:group>
        </w:pict>
      </w:r>
      <w:r w:rsidRPr="00044A17">
        <w:rPr>
          <w:rFonts w:asciiTheme="minorHAnsi" w:hAnsiTheme="minorHAnsi"/>
        </w:rPr>
        <w:pict w14:anchorId="3C8E9269">
          <v:group id="_x0000_s1088" style="position:absolute;left:0;text-align:left;margin-left:575.5pt;margin-top:35.3pt;width:0;height:0;z-index:-251638784;mso-position-horizontal-relative:page" coordorigin="11510,706" coordsize="0,0">
            <v:shape id="_x0000_s1089" style="position:absolute;left:11510;top:706;width:0;height:0" coordorigin="11510,706" coordsize="0,0" path="m11510,706r,e" filled="f" strokecolor="#828384" strokeweight="1pt">
              <v:path arrowok="t"/>
            </v:shape>
            <w10:wrap anchorx="page"/>
          </v:group>
        </w:pict>
      </w:r>
      <w:r w:rsidRPr="00044A17">
        <w:rPr>
          <w:rFonts w:asciiTheme="minorHAnsi" w:hAnsiTheme="minorHAnsi"/>
        </w:rPr>
        <w:pict w14:anchorId="44939977">
          <v:group id="_x0000_s1086" style="position:absolute;left:0;text-align:left;margin-left:433.45pt;margin-top:-1.05pt;width:69.85pt;height:12.5pt;z-index:-251622400;mso-position-horizontal-relative:page" coordorigin="8669,-21" coordsize="1397,250">
            <v:shape id="_x0000_s1087" style="position:absolute;left:8669;top:-21;width:1397;height:250" coordorigin="8669,-21" coordsize="1397,250" path="m8669,229r1397,l10066,-21r-1397,l8669,229xe" filled="f" strokecolor="#828384" strokeweight=".3pt">
              <v:path arrowok="t"/>
            </v:shape>
            <w10:wrap anchorx="page"/>
          </v:group>
        </w:pict>
      </w:r>
      <w:r w:rsidRPr="00044A17">
        <w:rPr>
          <w:rFonts w:asciiTheme="minorHAnsi" w:hAnsiTheme="minorHAnsi"/>
        </w:rPr>
        <w:pict w14:anchorId="6D734378">
          <v:group id="_x0000_s1084" style="position:absolute;left:0;text-align:left;margin-left:510.1pt;margin-top:-1.05pt;width:51.25pt;height:12.5pt;z-index:-251621376;mso-position-horizontal-relative:page" coordorigin="10202,-21" coordsize="1025,250">
            <v:shape id="_x0000_s1085" style="position:absolute;left:10202;top:-21;width:1025;height:250" coordorigin="10202,-21" coordsize="1025,250" path="m10202,229r1024,l11226,-21r-1024,l10202,229xe" filled="f" strokecolor="#828384" strokeweight=".3pt">
              <v:path arrowok="t"/>
            </v:shape>
            <w10:wrap anchorx="page"/>
          </v:group>
        </w:pict>
      </w:r>
      <w:hyperlink r:id="rId26">
        <w:r w:rsidRPr="00044A17">
          <w:rPr>
            <w:rFonts w:asciiTheme="minorHAnsi" w:hAnsiTheme="minorHAnsi"/>
            <w:sz w:val="16"/>
            <w:szCs w:val="16"/>
          </w:rPr>
          <w:t>Uni</w:t>
        </w:r>
        <w:r w:rsidRPr="00044A17">
          <w:rPr>
            <w:rFonts w:asciiTheme="minorHAnsi" w:hAnsiTheme="minorHAnsi"/>
            <w:spacing w:val="-1"/>
            <w:sz w:val="16"/>
            <w:szCs w:val="16"/>
          </w:rPr>
          <w:t>v</w:t>
        </w:r>
        <w:r w:rsidRPr="00044A17">
          <w:rPr>
            <w:rFonts w:asciiTheme="minorHAnsi" w:hAnsiTheme="minorHAnsi"/>
            <w:sz w:val="16"/>
            <w:szCs w:val="16"/>
          </w:rPr>
          <w:t>e</w:t>
        </w:r>
        <w:r w:rsidRPr="00044A17">
          <w:rPr>
            <w:rFonts w:asciiTheme="minorHAnsi" w:hAnsiTheme="minorHAnsi"/>
            <w:spacing w:val="-2"/>
            <w:sz w:val="16"/>
            <w:szCs w:val="16"/>
          </w:rPr>
          <w:t>r</w:t>
        </w:r>
        <w:r w:rsidRPr="00044A17">
          <w:rPr>
            <w:rFonts w:asciiTheme="minorHAnsi" w:hAnsiTheme="minorHAnsi"/>
            <w:sz w:val="16"/>
            <w:szCs w:val="16"/>
          </w:rPr>
          <w:t>sal</w:t>
        </w:r>
        <w:r w:rsidRPr="00044A17">
          <w:rPr>
            <w:rFonts w:asciiTheme="minorHAnsi" w:hAnsiTheme="minorHAnsi"/>
            <w:spacing w:val="-3"/>
            <w:sz w:val="16"/>
            <w:szCs w:val="16"/>
          </w:rPr>
          <w:t xml:space="preserve"> </w:t>
        </w:r>
        <w:r w:rsidRPr="00044A17">
          <w:rPr>
            <w:rFonts w:asciiTheme="minorHAnsi" w:hAnsiTheme="minorHAnsi"/>
            <w:sz w:val="16"/>
            <w:szCs w:val="16"/>
          </w:rPr>
          <w:t>S</w:t>
        </w:r>
        <w:r w:rsidRPr="00044A17">
          <w:rPr>
            <w:rFonts w:asciiTheme="minorHAnsi" w:hAnsiTheme="minorHAnsi"/>
            <w:spacing w:val="-1"/>
            <w:sz w:val="16"/>
            <w:szCs w:val="16"/>
          </w:rPr>
          <w:t>t</w:t>
        </w:r>
        <w:r w:rsidRPr="00044A17">
          <w:rPr>
            <w:rFonts w:asciiTheme="minorHAnsi" w:hAnsiTheme="minorHAnsi"/>
            <w:sz w:val="16"/>
            <w:szCs w:val="16"/>
          </w:rPr>
          <w:t xml:space="preserve">udios         </w:t>
        </w:r>
        <w:r w:rsidRPr="00044A17">
          <w:rPr>
            <w:rFonts w:asciiTheme="minorHAnsi" w:hAnsiTheme="minorHAnsi"/>
            <w:spacing w:val="3"/>
            <w:sz w:val="16"/>
            <w:szCs w:val="16"/>
          </w:rPr>
          <w:t xml:space="preserve"> </w:t>
        </w:r>
      </w:hyperlink>
      <w:hyperlink r:id="rId27">
        <w:r w:rsidRPr="00044A17">
          <w:rPr>
            <w:rFonts w:asciiTheme="minorHAnsi" w:hAnsiTheme="minorHAnsi"/>
            <w:w w:val="97"/>
            <w:sz w:val="16"/>
            <w:szCs w:val="16"/>
          </w:rPr>
          <w:t>World</w:t>
        </w:r>
        <w:r w:rsidRPr="00044A17">
          <w:rPr>
            <w:rFonts w:asciiTheme="minorHAnsi" w:hAnsiTheme="minorHAnsi"/>
            <w:spacing w:val="-7"/>
            <w:w w:val="97"/>
            <w:sz w:val="16"/>
            <w:szCs w:val="16"/>
          </w:rPr>
          <w:t xml:space="preserve"> </w:t>
        </w:r>
        <w:r w:rsidRPr="00044A17">
          <w:rPr>
            <w:rFonts w:asciiTheme="minorHAnsi" w:hAnsiTheme="minorHAnsi"/>
            <w:sz w:val="16"/>
            <w:szCs w:val="16"/>
          </w:rPr>
          <w:t>Book</w:t>
        </w:r>
      </w:hyperlink>
    </w:p>
    <w:p w14:paraId="235FF432" w14:textId="77777777" w:rsidR="00B64230" w:rsidRPr="00044A17" w:rsidRDefault="00044A17">
      <w:pPr>
        <w:spacing w:before="67"/>
        <w:ind w:left="262" w:right="-44"/>
        <w:rPr>
          <w:rFonts w:asciiTheme="minorHAnsi" w:hAnsiTheme="minorHAnsi"/>
          <w:sz w:val="16"/>
          <w:szCs w:val="16"/>
        </w:rPr>
      </w:pPr>
      <w:r w:rsidRPr="00044A17">
        <w:rPr>
          <w:rFonts w:asciiTheme="minorHAnsi" w:hAnsiTheme="minorHAnsi"/>
        </w:rPr>
        <w:pict w14:anchorId="79F0393E">
          <v:group id="_x0000_s1059" style="position:absolute;left:0;text-align:left;margin-left:35.5pt;margin-top:3.7pt;width:7.05pt;height:7.75pt;z-index:-251652096;mso-position-horizontal-relative:page" coordorigin="710,74" coordsize="141,155">
            <v:shape id="_x0000_s1083" style="position:absolute;left:720;top:128;width:121;height:91" coordorigin="720,128" coordsize="121,91" path="m810,158r22,l810,137r,27l832,164r,-6l810,158xe" fillcolor="black" stroked="f">
              <v:path arrowok="t"/>
            </v:shape>
            <v:shape id="_x0000_s1082" style="position:absolute;left:720;top:128;width:121;height:91" coordorigin="720,128" coordsize="121,91" path="m756,158r22,l756,137r,27l778,164r,-6l756,158xe" fillcolor="black" stroked="f">
              <v:path arrowok="t"/>
            </v:shape>
            <v:shape id="_x0000_s1081" style="position:absolute;left:720;top:128;width:121;height:91" coordorigin="720,128" coordsize="121,91" path="m778,191r,-5l756,186r,5l778,213r5,l778,186r,5xe" fillcolor="black" stroked="f">
              <v:path arrowok="t"/>
            </v:shape>
            <v:shape id="_x0000_s1080" style="position:absolute;left:720;top:128;width:121;height:91" coordorigin="720,128" coordsize="121,91" path="m832,191r-22,-5l810,191r22,22l832,191xe" fillcolor="black" stroked="f">
              <v:path arrowok="t"/>
            </v:shape>
            <v:shape id="_x0000_s1079" style="position:absolute;left:720;top:128;width:121;height:91" coordorigin="720,128" coordsize="121,91" path="m841,128r-9,9l838,220r3,-3l841,128xe" fillcolor="black" stroked="f">
              <v:path arrowok="t"/>
            </v:shape>
            <v:shape id="_x0000_s1078" style="position:absolute;left:720;top:128;width:121;height:91" coordorigin="720,128" coordsize="121,91" path="m810,213r,-76l805,137r,76l838,220r-28,-7xe" fillcolor="black" stroked="f">
              <v:path arrowok="t"/>
            </v:shape>
            <v:shape id="_x0000_s1077" style="position:absolute;left:720;top:128;width:121;height:91" coordorigin="720,128" coordsize="121,91" path="m783,137r58,-9l778,137r5,76l783,137xe" fillcolor="black" stroked="f">
              <v:path arrowok="t"/>
            </v:shape>
            <v:shape id="_x0000_s1076" style="position:absolute;left:720;top:128;width:121;height:91" coordorigin="720,128" coordsize="121,91" path="m756,213r,-76l750,137r,76l838,220r-82,-7xe" fillcolor="black" stroked="f">
              <v:path arrowok="t"/>
            </v:shape>
            <v:shape id="_x0000_s1075" style="position:absolute;left:720;top:128;width:121;height:91" coordorigin="720,128" coordsize="121,91" path="m728,137r113,-9l720,128r,89l723,220r5,-7l728,137xe" fillcolor="black" stroked="f">
              <v:path arrowok="t"/>
            </v:shape>
            <v:shape id="_x0000_s1074" style="position:absolute;left:720;top:128;width:121;height:91" coordorigin="720,128" coordsize="121,91" path="m723,220r115,l750,213r,-76l756,137r22,21l778,164r-22,l756,137r,76l838,220r-33,-7l805,137r5,l832,158r,6l810,164r,-27l810,213r28,7l832,186r-22,l832,191r,22l810,191r,-5l832,186r6,34l832,137r9,-9l783,137r,76l778,213,756,191r,-5l778,186r5,27l778,137r63,-9l728,137r,76l723,220xe" fillcolor="black" stroked="f">
              <v:path arrowok="t"/>
            </v:shape>
            <v:shape id="_x0000_s1073" style="position:absolute;left:810;top:147;width:22;height:0" coordorigin="810,147" coordsize="22,0" path="m810,147r22,e" filled="f" strokeweight=".42228mm">
              <v:path arrowok="t"/>
            </v:shape>
            <v:shape id="_x0000_s1072" style="position:absolute;left:810;top:175;width:22;height:0" coordorigin="810,175" coordsize="22,0" path="m810,175r22,e" filled="f" strokeweight=".42228mm">
              <v:path arrowok="t"/>
            </v:shape>
            <v:shape id="_x0000_s1071" style="position:absolute;left:810;top:202;width:22;height:0" coordorigin="810,202" coordsize="22,0" path="m810,202r22,e" filled="f" strokeweight=".42228mm">
              <v:path arrowok="t"/>
            </v:shape>
            <v:shape id="_x0000_s1070" style="position:absolute;left:783;top:147;width:22;height:0" coordorigin="783,147" coordsize="22,0" path="m783,147r22,e" filled="f" strokeweight=".42228mm">
              <v:path arrowok="t"/>
            </v:shape>
            <v:shape id="_x0000_s1069" style="position:absolute;left:783;top:175;width:22;height:0" coordorigin="783,175" coordsize="22,0" path="m783,175r22,e" filled="f" strokeweight=".42228mm">
              <v:path arrowok="t"/>
            </v:shape>
            <v:shape id="_x0000_s1068" style="position:absolute;left:783;top:202;width:22;height:0" coordorigin="783,202" coordsize="22,0" path="m783,202r22,e" filled="f" strokeweight=".42228mm">
              <v:path arrowok="t"/>
            </v:shape>
            <v:shape id="_x0000_s1067" style="position:absolute;left:756;top:147;width:22;height:0" coordorigin="756,147" coordsize="22,0" path="m756,147r22,e" filled="f" strokeweight=".42228mm">
              <v:path arrowok="t"/>
            </v:shape>
            <v:shape id="_x0000_s1066" style="position:absolute;left:756;top:175;width:22;height:0" coordorigin="756,175" coordsize="22,0" path="m756,175r22,e" filled="f" strokeweight=".42228mm">
              <v:path arrowok="t"/>
            </v:shape>
            <v:shape id="_x0000_s1065" style="position:absolute;left:756;top:202;width:22;height:0" coordorigin="756,202" coordsize="22,0" path="m756,202r22,e" filled="f" strokeweight=".42228mm">
              <v:path arrowok="t"/>
            </v:shape>
            <v:shape id="_x0000_s1064" style="position:absolute;left:728;top:147;width:22;height:0" coordorigin="728,147" coordsize="22,0" path="m728,147r22,e" filled="f" strokeweight=".42228mm">
              <v:path arrowok="t"/>
            </v:shape>
            <v:shape id="_x0000_s1063" style="position:absolute;left:728;top:175;width:22;height:0" coordorigin="728,175" coordsize="22,0" path="m728,175r22,e" filled="f" strokeweight=".42228mm">
              <v:path arrowok="t"/>
            </v:shape>
            <v:shape id="_x0000_s1062" style="position:absolute;left:728;top:202;width:22;height:0" coordorigin="728,202" coordsize="22,0" path="m728,202r22,e" filled="f" strokeweight=".42228mm">
              <v:path arrowok="t"/>
            </v:shape>
            <v:shape id="_x0000_s1061" style="position:absolute;left:720;top:84;width:121;height:38" coordorigin="720,84" coordsize="121,38" path="m841,123l816,109r,7l812,120r-9,l761,112r,4l757,120r-9,l720,106r,17l841,123xe" fillcolor="black" stroked="f">
              <v:path arrowok="t"/>
            </v:shape>
            <v:shape id="_x0000_s1060" style="position:absolute;left:720;top:84;width:121;height:38" coordorigin="720,84" coordsize="121,38" path="m841,106r-5,-5l812,101r,-12l810,84r-5,l804,89r,12l757,101r,-12l755,84r-4,l749,89r,12l725,101r-5,5l748,120r-3,-4l745,112r1,-6l749,105r,7l751,116r4,l757,112r,-7l761,109r,3l803,120r-3,-4l800,112r1,-6l804,105r,7l805,116r5,l812,112r,-7l816,109r25,14l841,106xe" fillcolor="black" stroked="f">
              <v:path arrowok="t"/>
            </v:shape>
            <w10:wrap anchorx="page"/>
          </v:group>
        </w:pict>
      </w:r>
      <w:r w:rsidRPr="00044A17">
        <w:rPr>
          <w:rFonts w:asciiTheme="minorHAnsi" w:hAnsiTheme="minorHAnsi"/>
        </w:rPr>
        <w:pict w14:anchorId="0FD0FA09">
          <v:group id="_x0000_s1055" style="position:absolute;left:0;text-align:left;margin-left:126.2pt;margin-top:4.3pt;width:4.7pt;height:6.65pt;z-index:-251649024;mso-position-horizontal-relative:page" coordorigin="2524,86" coordsize="94,133">
            <v:shape id="_x0000_s1058" style="position:absolute;left:2524;top:86;width:94;height:133" coordorigin="2524,86" coordsize="94,133" path="m2574,218r,1l2578,218r40,-51l2580,156r-5,1l2572,156r-10,-2l2556,133r-2,11l2574,218xe" fillcolor="black" stroked="f">
              <v:path arrowok="t"/>
            </v:shape>
            <v:shape id="_x0000_s1057" style="position:absolute;left:2524;top:86;width:94;height:133" coordorigin="2524,86" coordsize="94,133" path="m2528,158r6,9l2574,218r-20,-74l2556,133r6,21l2572,156r3,1l2580,156r38,11l2625,158r3,-10l2628,137r-2,-14l2616,104,2598,91r,53l2591,154r-8,-40l2572,117r-8,2l2558,125r4,-37l2542,98r-13,17l2524,137r,11l2528,158xe" fillcolor="black" stroked="f">
              <v:path arrowok="t"/>
            </v:shape>
            <v:shape id="_x0000_s1056" style="position:absolute;left:2524;top:86;width:94;height:133" coordorigin="2524,86" coordsize="94,133" path="m2562,88r-4,37l2564,119r8,-2l2583,114r11,8l2596,133r-2,-11l2583,114r8,40l2598,144r,-53l2576,86r-14,2xe" fillcolor="black" stroked="f">
              <v:path arrowok="t"/>
            </v:shape>
            <w10:wrap anchorx="page"/>
          </v:group>
        </w:pict>
      </w:r>
      <w:r w:rsidRPr="00044A17">
        <w:rPr>
          <w:rFonts w:asciiTheme="minorHAnsi" w:hAnsiTheme="minorHAnsi"/>
          <w:w w:val="92"/>
          <w:sz w:val="16"/>
          <w:szCs w:val="16"/>
        </w:rPr>
        <w:t>Apr</w:t>
      </w:r>
      <w:r w:rsidRPr="00044A17">
        <w:rPr>
          <w:rFonts w:asciiTheme="minorHAnsi" w:hAnsiTheme="minorHAnsi"/>
          <w:spacing w:val="-5"/>
          <w:w w:val="92"/>
          <w:sz w:val="16"/>
          <w:szCs w:val="16"/>
        </w:rPr>
        <w:t xml:space="preserve"> </w:t>
      </w:r>
      <w:r w:rsidRPr="00044A17">
        <w:rPr>
          <w:rFonts w:asciiTheme="minorHAnsi" w:hAnsiTheme="minorHAnsi"/>
          <w:sz w:val="16"/>
          <w:szCs w:val="16"/>
        </w:rPr>
        <w:t>2000</w:t>
      </w:r>
      <w:r w:rsidRPr="00044A17">
        <w:rPr>
          <w:rFonts w:asciiTheme="minorHAnsi" w:hAnsiTheme="minorHAnsi"/>
          <w:spacing w:val="-11"/>
          <w:sz w:val="16"/>
          <w:szCs w:val="16"/>
        </w:rPr>
        <w:t xml:space="preserve"> </w:t>
      </w:r>
      <w:r w:rsidRPr="00044A17">
        <w:rPr>
          <w:rFonts w:asciiTheme="minorHAnsi" w:hAnsiTheme="minorHAnsi"/>
          <w:sz w:val="16"/>
          <w:szCs w:val="16"/>
        </w:rPr>
        <w:t>-</w:t>
      </w:r>
      <w:r w:rsidRPr="00044A17">
        <w:rPr>
          <w:rFonts w:asciiTheme="minorHAnsi" w:hAnsiTheme="minorHAnsi"/>
          <w:spacing w:val="-12"/>
          <w:sz w:val="16"/>
          <w:szCs w:val="16"/>
        </w:rPr>
        <w:t xml:space="preserve"> </w:t>
      </w:r>
      <w:r w:rsidRPr="00044A17">
        <w:rPr>
          <w:rFonts w:asciiTheme="minorHAnsi" w:hAnsiTheme="minorHAnsi"/>
          <w:sz w:val="16"/>
          <w:szCs w:val="16"/>
        </w:rPr>
        <w:t>Sept</w:t>
      </w:r>
      <w:r w:rsidRPr="00044A17">
        <w:rPr>
          <w:rFonts w:asciiTheme="minorHAnsi" w:hAnsiTheme="minorHAnsi"/>
          <w:spacing w:val="12"/>
          <w:sz w:val="16"/>
          <w:szCs w:val="16"/>
        </w:rPr>
        <w:t xml:space="preserve"> </w:t>
      </w:r>
      <w:r w:rsidRPr="00044A17">
        <w:rPr>
          <w:rFonts w:asciiTheme="minorHAnsi" w:hAnsiTheme="minorHAnsi"/>
          <w:sz w:val="16"/>
          <w:szCs w:val="16"/>
        </w:rPr>
        <w:t>2010</w:t>
      </w:r>
    </w:p>
    <w:p w14:paraId="3327DB8F" w14:textId="77777777" w:rsidR="00B64230" w:rsidRPr="00044A17" w:rsidRDefault="00044A17">
      <w:pPr>
        <w:spacing w:before="57"/>
        <w:rPr>
          <w:rFonts w:asciiTheme="minorHAnsi" w:hAnsiTheme="minorHAnsi"/>
          <w:sz w:val="16"/>
          <w:szCs w:val="16"/>
        </w:rPr>
        <w:sectPr w:rsidR="00B64230" w:rsidRPr="00044A17">
          <w:type w:val="continuous"/>
          <w:pgSz w:w="12240" w:h="15840"/>
          <w:pgMar w:top="620" w:right="640" w:bottom="280" w:left="620" w:header="720" w:footer="720" w:gutter="0"/>
          <w:cols w:num="2" w:space="720" w:equalWidth="0">
            <w:col w:w="1615" w:space="459"/>
            <w:col w:w="8906"/>
          </w:cols>
        </w:sectPr>
      </w:pPr>
      <w:r w:rsidRPr="00044A17">
        <w:rPr>
          <w:rFonts w:asciiTheme="minorHAnsi" w:hAnsiTheme="minorHAnsi"/>
        </w:rPr>
        <w:br w:type="column"/>
      </w:r>
      <w:r w:rsidRPr="00044A17">
        <w:rPr>
          <w:rFonts w:asciiTheme="minorHAnsi" w:hAnsiTheme="minorHAnsi"/>
          <w:sz w:val="16"/>
          <w:szCs w:val="16"/>
        </w:rPr>
        <w:t>Pittsbu</w:t>
      </w:r>
      <w:r w:rsidRPr="00044A17">
        <w:rPr>
          <w:rFonts w:asciiTheme="minorHAnsi" w:hAnsiTheme="minorHAnsi"/>
          <w:spacing w:val="-2"/>
          <w:sz w:val="16"/>
          <w:szCs w:val="16"/>
        </w:rPr>
        <w:t>r</w:t>
      </w:r>
      <w:r w:rsidRPr="00044A17">
        <w:rPr>
          <w:rFonts w:asciiTheme="minorHAnsi" w:hAnsiTheme="minorHAnsi"/>
          <w:sz w:val="16"/>
          <w:szCs w:val="16"/>
        </w:rPr>
        <w:t>gh,</w:t>
      </w:r>
      <w:r w:rsidRPr="00044A17">
        <w:rPr>
          <w:rFonts w:asciiTheme="minorHAnsi" w:hAnsiTheme="minorHAnsi"/>
          <w:spacing w:val="38"/>
          <w:sz w:val="16"/>
          <w:szCs w:val="16"/>
        </w:rPr>
        <w:t xml:space="preserve"> </w:t>
      </w:r>
      <w:r w:rsidRPr="00044A17">
        <w:rPr>
          <w:rFonts w:asciiTheme="minorHAnsi" w:hAnsiTheme="minorHAnsi"/>
          <w:spacing w:val="-8"/>
          <w:w w:val="102"/>
          <w:sz w:val="16"/>
          <w:szCs w:val="16"/>
        </w:rPr>
        <w:t>P</w:t>
      </w:r>
      <w:r w:rsidRPr="00044A17">
        <w:rPr>
          <w:rFonts w:asciiTheme="minorHAnsi" w:hAnsiTheme="minorHAnsi"/>
          <w:w w:val="74"/>
          <w:sz w:val="16"/>
          <w:szCs w:val="16"/>
        </w:rPr>
        <w:t>A</w:t>
      </w:r>
    </w:p>
    <w:p w14:paraId="1B1EDC09" w14:textId="77777777" w:rsidR="00B64230" w:rsidRPr="00044A17" w:rsidRDefault="00044A17">
      <w:pPr>
        <w:spacing w:before="38" w:line="271" w:lineRule="auto"/>
        <w:ind w:left="100" w:right="-34"/>
        <w:rPr>
          <w:rFonts w:asciiTheme="minorHAnsi" w:hAnsiTheme="minorHAnsi"/>
        </w:rPr>
      </w:pPr>
      <w:r w:rsidRPr="00044A17">
        <w:rPr>
          <w:rFonts w:asciiTheme="minorHAnsi" w:hAnsiTheme="minorHAnsi"/>
        </w:rPr>
        <w:t>Principle</w:t>
      </w:r>
      <w:r w:rsidRPr="00044A17">
        <w:rPr>
          <w:rFonts w:asciiTheme="minorHAnsi" w:hAnsiTheme="minorHAnsi"/>
          <w:spacing w:val="12"/>
        </w:rPr>
        <w:t xml:space="preserve"> </w:t>
      </w:r>
      <w:r w:rsidRPr="00044A17">
        <w:rPr>
          <w:rFonts w:asciiTheme="minorHAnsi" w:hAnsiTheme="minorHAnsi"/>
        </w:rPr>
        <w:t>figu</w:t>
      </w:r>
      <w:r w:rsidRPr="00044A17">
        <w:rPr>
          <w:rFonts w:asciiTheme="minorHAnsi" w:hAnsiTheme="minorHAnsi"/>
          <w:spacing w:val="-2"/>
        </w:rPr>
        <w:t>r</w:t>
      </w:r>
      <w:r w:rsidRPr="00044A17">
        <w:rPr>
          <w:rFonts w:asciiTheme="minorHAnsi" w:hAnsiTheme="minorHAnsi"/>
        </w:rPr>
        <w:t>e</w:t>
      </w:r>
      <w:r w:rsidRPr="00044A17">
        <w:rPr>
          <w:rFonts w:asciiTheme="minorHAnsi" w:hAnsiTheme="minorHAnsi"/>
          <w:spacing w:val="-4"/>
        </w:rPr>
        <w:t xml:space="preserve"> </w:t>
      </w:r>
      <w:r w:rsidRPr="00044A17">
        <w:rPr>
          <w:rFonts w:asciiTheme="minorHAnsi" w:hAnsiTheme="minorHAnsi"/>
        </w:rPr>
        <w:t>and</w:t>
      </w:r>
      <w:r w:rsidRPr="00044A17">
        <w:rPr>
          <w:rFonts w:asciiTheme="minorHAnsi" w:hAnsiTheme="minorHAnsi"/>
          <w:spacing w:val="22"/>
        </w:rPr>
        <w:t xml:space="preserve"> </w:t>
      </w:r>
      <w:r w:rsidRPr="00044A17">
        <w:rPr>
          <w:rFonts w:asciiTheme="minorHAnsi" w:hAnsiTheme="minorHAnsi"/>
        </w:rPr>
        <w:t>c</w:t>
      </w:r>
      <w:r w:rsidRPr="00044A17">
        <w:rPr>
          <w:rFonts w:asciiTheme="minorHAnsi" w:hAnsiTheme="minorHAnsi"/>
          <w:spacing w:val="-2"/>
        </w:rPr>
        <w:t>r</w:t>
      </w:r>
      <w:r w:rsidRPr="00044A17">
        <w:rPr>
          <w:rFonts w:asciiTheme="minorHAnsi" w:hAnsiTheme="minorHAnsi"/>
          <w:spacing w:val="-3"/>
        </w:rPr>
        <w:t>e</w:t>
      </w:r>
      <w:r w:rsidRPr="00044A17">
        <w:rPr>
          <w:rFonts w:asciiTheme="minorHAnsi" w:hAnsiTheme="minorHAnsi"/>
        </w:rPr>
        <w:t>ati</w:t>
      </w:r>
      <w:r w:rsidRPr="00044A17">
        <w:rPr>
          <w:rFonts w:asciiTheme="minorHAnsi" w:hAnsiTheme="minorHAnsi"/>
          <w:spacing w:val="-1"/>
        </w:rPr>
        <w:t>v</w:t>
      </w:r>
      <w:r w:rsidRPr="00044A17">
        <w:rPr>
          <w:rFonts w:asciiTheme="minorHAnsi" w:hAnsiTheme="minorHAnsi"/>
        </w:rPr>
        <w:t>e</w:t>
      </w:r>
      <w:r w:rsidRPr="00044A17">
        <w:rPr>
          <w:rFonts w:asciiTheme="minorHAnsi" w:hAnsiTheme="minorHAnsi"/>
          <w:spacing w:val="26"/>
        </w:rPr>
        <w:t xml:space="preserve"> </w:t>
      </w:r>
      <w:r w:rsidRPr="00044A17">
        <w:rPr>
          <w:rFonts w:asciiTheme="minorHAnsi" w:hAnsiTheme="minorHAnsi"/>
        </w:rPr>
        <w:t>visiona</w:t>
      </w:r>
      <w:r w:rsidRPr="00044A17">
        <w:rPr>
          <w:rFonts w:asciiTheme="minorHAnsi" w:hAnsiTheme="minorHAnsi"/>
          <w:spacing w:val="4"/>
        </w:rPr>
        <w:t>r</w:t>
      </w:r>
      <w:r w:rsidRPr="00044A17">
        <w:rPr>
          <w:rFonts w:asciiTheme="minorHAnsi" w:hAnsiTheme="minorHAnsi"/>
        </w:rPr>
        <w:t>y</w:t>
      </w:r>
      <w:r w:rsidRPr="00044A17">
        <w:rPr>
          <w:rFonts w:asciiTheme="minorHAnsi" w:hAnsiTheme="minorHAnsi"/>
          <w:spacing w:val="2"/>
        </w:rPr>
        <w:t xml:space="preserve"> </w:t>
      </w:r>
      <w:r w:rsidRPr="00044A17">
        <w:rPr>
          <w:rFonts w:asciiTheme="minorHAnsi" w:hAnsiTheme="minorHAnsi"/>
        </w:rPr>
        <w:t>of</w:t>
      </w:r>
      <w:r w:rsidRPr="00044A17">
        <w:rPr>
          <w:rFonts w:asciiTheme="minorHAnsi" w:hAnsiTheme="minorHAnsi"/>
          <w:spacing w:val="-10"/>
        </w:rPr>
        <w:t xml:space="preserve"> </w:t>
      </w:r>
      <w:r w:rsidRPr="00044A17">
        <w:rPr>
          <w:rFonts w:asciiTheme="minorHAnsi" w:hAnsiTheme="minorHAnsi"/>
        </w:rPr>
        <w:t>a</w:t>
      </w:r>
      <w:r w:rsidRPr="00044A17">
        <w:rPr>
          <w:rFonts w:asciiTheme="minorHAnsi" w:hAnsiTheme="minorHAnsi"/>
          <w:spacing w:val="3"/>
        </w:rPr>
        <w:t xml:space="preserve"> </w:t>
      </w:r>
      <w:r w:rsidRPr="00044A17">
        <w:rPr>
          <w:rFonts w:asciiTheme="minorHAnsi" w:hAnsiTheme="minorHAnsi"/>
          <w:spacing w:val="-1"/>
        </w:rPr>
        <w:t>w</w:t>
      </w:r>
      <w:r w:rsidRPr="00044A17">
        <w:rPr>
          <w:rFonts w:asciiTheme="minorHAnsi" w:hAnsiTheme="minorHAnsi"/>
        </w:rPr>
        <w:t>eb</w:t>
      </w:r>
      <w:r w:rsidRPr="00044A17">
        <w:rPr>
          <w:rFonts w:asciiTheme="minorHAnsi" w:hAnsiTheme="minorHAnsi"/>
          <w:spacing w:val="9"/>
        </w:rPr>
        <w:t xml:space="preserve"> </w:t>
      </w:r>
      <w:r w:rsidRPr="00044A17">
        <w:rPr>
          <w:rFonts w:asciiTheme="minorHAnsi" w:hAnsiTheme="minorHAnsi"/>
          <w:spacing w:val="-3"/>
        </w:rPr>
        <w:t>b</w:t>
      </w:r>
      <w:r w:rsidRPr="00044A17">
        <w:rPr>
          <w:rFonts w:asciiTheme="minorHAnsi" w:hAnsiTheme="minorHAnsi"/>
        </w:rPr>
        <w:t>ased</w:t>
      </w:r>
      <w:r w:rsidRPr="00044A17">
        <w:rPr>
          <w:rFonts w:asciiTheme="minorHAnsi" w:hAnsiTheme="minorHAnsi"/>
          <w:spacing w:val="40"/>
        </w:rPr>
        <w:t xml:space="preserve"> </w:t>
      </w:r>
      <w:r w:rsidRPr="00044A17">
        <w:rPr>
          <w:rFonts w:asciiTheme="minorHAnsi" w:hAnsiTheme="minorHAnsi"/>
        </w:rPr>
        <w:t>s</w:t>
      </w:r>
      <w:r w:rsidRPr="00044A17">
        <w:rPr>
          <w:rFonts w:asciiTheme="minorHAnsi" w:hAnsiTheme="minorHAnsi"/>
          <w:spacing w:val="-4"/>
        </w:rPr>
        <w:t>t</w:t>
      </w:r>
      <w:r w:rsidRPr="00044A17">
        <w:rPr>
          <w:rFonts w:asciiTheme="minorHAnsi" w:hAnsiTheme="minorHAnsi"/>
        </w:rPr>
        <w:t>ar</w:t>
      </w:r>
      <w:r w:rsidRPr="00044A17">
        <w:rPr>
          <w:rFonts w:asciiTheme="minorHAnsi" w:hAnsiTheme="minorHAnsi"/>
          <w:spacing w:val="-5"/>
        </w:rPr>
        <w:t>t</w:t>
      </w:r>
      <w:r w:rsidRPr="00044A17">
        <w:rPr>
          <w:rFonts w:asciiTheme="minorHAnsi" w:hAnsiTheme="minorHAnsi"/>
        </w:rPr>
        <w:t>-up</w:t>
      </w:r>
      <w:r w:rsidRPr="00044A17">
        <w:rPr>
          <w:rFonts w:asciiTheme="minorHAnsi" w:hAnsiTheme="minorHAnsi"/>
          <w:spacing w:val="48"/>
        </w:rPr>
        <w:t xml:space="preserve"> </w:t>
      </w:r>
      <w:r w:rsidRPr="00044A17">
        <w:rPr>
          <w:rFonts w:asciiTheme="minorHAnsi" w:hAnsiTheme="minorHAnsi"/>
          <w:spacing w:val="-4"/>
        </w:rPr>
        <w:t>c</w:t>
      </w:r>
      <w:r w:rsidRPr="00044A17">
        <w:rPr>
          <w:rFonts w:asciiTheme="minorHAnsi" w:hAnsiTheme="minorHAnsi"/>
        </w:rPr>
        <w:t>om</w:t>
      </w:r>
      <w:r w:rsidRPr="00044A17">
        <w:rPr>
          <w:rFonts w:asciiTheme="minorHAnsi" w:hAnsiTheme="minorHAnsi"/>
          <w:spacing w:val="-3"/>
        </w:rPr>
        <w:t>p</w:t>
      </w:r>
      <w:r w:rsidRPr="00044A17">
        <w:rPr>
          <w:rFonts w:asciiTheme="minorHAnsi" w:hAnsiTheme="minorHAnsi"/>
        </w:rPr>
        <w:t>any</w:t>
      </w:r>
      <w:r w:rsidRPr="00044A17">
        <w:rPr>
          <w:rFonts w:asciiTheme="minorHAnsi" w:hAnsiTheme="minorHAnsi"/>
          <w:spacing w:val="35"/>
        </w:rPr>
        <w:t xml:space="preserve"> </w:t>
      </w:r>
      <w:r w:rsidRPr="00044A17">
        <w:rPr>
          <w:rFonts w:asciiTheme="minorHAnsi" w:hAnsiTheme="minorHAnsi"/>
          <w:spacing w:val="-2"/>
        </w:rPr>
        <w:t>f</w:t>
      </w:r>
      <w:r w:rsidRPr="00044A17">
        <w:rPr>
          <w:rFonts w:asciiTheme="minorHAnsi" w:hAnsiTheme="minorHAnsi"/>
        </w:rPr>
        <w:t>ocused</w:t>
      </w:r>
      <w:r w:rsidRPr="00044A17">
        <w:rPr>
          <w:rFonts w:asciiTheme="minorHAnsi" w:hAnsiTheme="minorHAnsi"/>
          <w:spacing w:val="26"/>
        </w:rPr>
        <w:t xml:space="preserve"> </w:t>
      </w:r>
      <w:r w:rsidRPr="00044A17">
        <w:rPr>
          <w:rFonts w:asciiTheme="minorHAnsi" w:hAnsiTheme="minorHAnsi"/>
          <w:spacing w:val="-2"/>
        </w:rPr>
        <w:t>t</w:t>
      </w:r>
      <w:r w:rsidRPr="00044A17">
        <w:rPr>
          <w:rFonts w:asciiTheme="minorHAnsi" w:hAnsiTheme="minorHAnsi"/>
        </w:rPr>
        <w:t>o</w:t>
      </w:r>
      <w:r w:rsidRPr="00044A17">
        <w:rPr>
          <w:rFonts w:asciiTheme="minorHAnsi" w:hAnsiTheme="minorHAnsi"/>
          <w:spacing w:val="10"/>
        </w:rPr>
        <w:t xml:space="preserve"> </w:t>
      </w:r>
      <w:r w:rsidRPr="00044A17">
        <w:rPr>
          <w:rFonts w:asciiTheme="minorHAnsi" w:hAnsiTheme="minorHAnsi"/>
          <w:w w:val="102"/>
        </w:rPr>
        <w:t>igni</w:t>
      </w:r>
      <w:r w:rsidRPr="00044A17">
        <w:rPr>
          <w:rFonts w:asciiTheme="minorHAnsi" w:hAnsiTheme="minorHAnsi"/>
          <w:spacing w:val="-2"/>
          <w:w w:val="102"/>
        </w:rPr>
        <w:t>t</w:t>
      </w:r>
      <w:r w:rsidRPr="00044A17">
        <w:rPr>
          <w:rFonts w:asciiTheme="minorHAnsi" w:hAnsiTheme="minorHAnsi"/>
          <w:w w:val="111"/>
        </w:rPr>
        <w:t xml:space="preserve">e </w:t>
      </w:r>
      <w:r w:rsidRPr="00044A17">
        <w:rPr>
          <w:rFonts w:asciiTheme="minorHAnsi" w:hAnsiTheme="minorHAnsi"/>
        </w:rPr>
        <w:t>a</w:t>
      </w:r>
      <w:r w:rsidRPr="00044A17">
        <w:rPr>
          <w:rFonts w:asciiTheme="minorHAnsi" w:hAnsiTheme="minorHAnsi"/>
          <w:spacing w:val="3"/>
        </w:rPr>
        <w:t xml:space="preserve"> </w:t>
      </w:r>
      <w:r w:rsidRPr="00044A17">
        <w:rPr>
          <w:rFonts w:asciiTheme="minorHAnsi" w:hAnsiTheme="minorHAnsi"/>
        </w:rPr>
        <w:t>l</w:t>
      </w:r>
      <w:r w:rsidRPr="00044A17">
        <w:rPr>
          <w:rFonts w:asciiTheme="minorHAnsi" w:hAnsiTheme="minorHAnsi"/>
          <w:spacing w:val="-1"/>
        </w:rPr>
        <w:t>ov</w:t>
      </w:r>
      <w:r w:rsidRPr="00044A17">
        <w:rPr>
          <w:rFonts w:asciiTheme="minorHAnsi" w:hAnsiTheme="minorHAnsi"/>
        </w:rPr>
        <w:t>e</w:t>
      </w:r>
      <w:r w:rsidRPr="00044A17">
        <w:rPr>
          <w:rFonts w:asciiTheme="minorHAnsi" w:hAnsiTheme="minorHAnsi"/>
          <w:spacing w:val="-4"/>
        </w:rPr>
        <w:t xml:space="preserve"> </w:t>
      </w:r>
      <w:r w:rsidRPr="00044A17">
        <w:rPr>
          <w:rFonts w:asciiTheme="minorHAnsi" w:hAnsiTheme="minorHAnsi"/>
        </w:rPr>
        <w:t>of</w:t>
      </w:r>
      <w:r w:rsidRPr="00044A17">
        <w:rPr>
          <w:rFonts w:asciiTheme="minorHAnsi" w:hAnsiTheme="minorHAnsi"/>
          <w:spacing w:val="-10"/>
        </w:rPr>
        <w:t xml:space="preserve"> </w:t>
      </w:r>
      <w:r w:rsidRPr="00044A17">
        <w:rPr>
          <w:rFonts w:asciiTheme="minorHAnsi" w:hAnsiTheme="minorHAnsi"/>
        </w:rPr>
        <w:t>l</w:t>
      </w:r>
      <w:r w:rsidRPr="00044A17">
        <w:rPr>
          <w:rFonts w:asciiTheme="minorHAnsi" w:hAnsiTheme="minorHAnsi"/>
          <w:spacing w:val="-3"/>
        </w:rPr>
        <w:t>e</w:t>
      </w:r>
      <w:r w:rsidRPr="00044A17">
        <w:rPr>
          <w:rFonts w:asciiTheme="minorHAnsi" w:hAnsiTheme="minorHAnsi"/>
        </w:rPr>
        <w:t>arning</w:t>
      </w:r>
      <w:r w:rsidRPr="00044A17">
        <w:rPr>
          <w:rFonts w:asciiTheme="minorHAnsi" w:hAnsiTheme="minorHAnsi"/>
          <w:spacing w:val="21"/>
        </w:rPr>
        <w:t xml:space="preserve"> </w:t>
      </w:r>
      <w:r w:rsidRPr="00044A17">
        <w:rPr>
          <w:rFonts w:asciiTheme="minorHAnsi" w:hAnsiTheme="minorHAnsi"/>
        </w:rPr>
        <w:t>in</w:t>
      </w:r>
      <w:r w:rsidRPr="00044A17">
        <w:rPr>
          <w:rFonts w:asciiTheme="minorHAnsi" w:hAnsiTheme="minorHAnsi"/>
          <w:spacing w:val="-7"/>
        </w:rPr>
        <w:t xml:space="preserve"> </w:t>
      </w:r>
      <w:r w:rsidRPr="00044A17">
        <w:rPr>
          <w:rFonts w:asciiTheme="minorHAnsi" w:hAnsiTheme="minorHAnsi"/>
          <w:spacing w:val="1"/>
        </w:rPr>
        <w:t>e</w:t>
      </w:r>
      <w:r w:rsidRPr="00044A17">
        <w:rPr>
          <w:rFonts w:asciiTheme="minorHAnsi" w:hAnsiTheme="minorHAnsi"/>
          <w:spacing w:val="-1"/>
        </w:rPr>
        <w:t>v</w:t>
      </w:r>
      <w:r w:rsidRPr="00044A17">
        <w:rPr>
          <w:rFonts w:asciiTheme="minorHAnsi" w:hAnsiTheme="minorHAnsi"/>
        </w:rPr>
        <w:t>e</w:t>
      </w:r>
      <w:r w:rsidRPr="00044A17">
        <w:rPr>
          <w:rFonts w:asciiTheme="minorHAnsi" w:hAnsiTheme="minorHAnsi"/>
          <w:spacing w:val="4"/>
        </w:rPr>
        <w:t>r</w:t>
      </w:r>
      <w:r w:rsidRPr="00044A17">
        <w:rPr>
          <w:rFonts w:asciiTheme="minorHAnsi" w:hAnsiTheme="minorHAnsi"/>
        </w:rPr>
        <w:t>y</w:t>
      </w:r>
      <w:r w:rsidRPr="00044A17">
        <w:rPr>
          <w:rFonts w:asciiTheme="minorHAnsi" w:hAnsiTheme="minorHAnsi"/>
          <w:spacing w:val="-2"/>
        </w:rPr>
        <w:t xml:space="preserve"> </w:t>
      </w:r>
      <w:r w:rsidRPr="00044A17">
        <w:rPr>
          <w:rFonts w:asciiTheme="minorHAnsi" w:hAnsiTheme="minorHAnsi"/>
        </w:rPr>
        <w:t>child,</w:t>
      </w:r>
      <w:r w:rsidRPr="00044A17">
        <w:rPr>
          <w:rFonts w:asciiTheme="minorHAnsi" w:hAnsiTheme="minorHAnsi"/>
          <w:spacing w:val="-1"/>
        </w:rPr>
        <w:t xml:space="preserve"> b</w:t>
      </w:r>
      <w:r w:rsidRPr="00044A17">
        <w:rPr>
          <w:rFonts w:asciiTheme="minorHAnsi" w:hAnsiTheme="minorHAnsi"/>
        </w:rPr>
        <w:t>y</w:t>
      </w:r>
      <w:r w:rsidRPr="00044A17">
        <w:rPr>
          <w:rFonts w:asciiTheme="minorHAnsi" w:hAnsiTheme="minorHAnsi"/>
          <w:spacing w:val="-6"/>
        </w:rPr>
        <w:t xml:space="preserve"> </w:t>
      </w:r>
      <w:r w:rsidRPr="00044A17">
        <w:rPr>
          <w:rFonts w:asciiTheme="minorHAnsi" w:hAnsiTheme="minorHAnsi"/>
        </w:rPr>
        <w:t>harnessing</w:t>
      </w:r>
      <w:r w:rsidRPr="00044A17">
        <w:rPr>
          <w:rFonts w:asciiTheme="minorHAnsi" w:hAnsiTheme="minorHAnsi"/>
          <w:spacing w:val="50"/>
        </w:rPr>
        <w:t xml:space="preserve"> </w:t>
      </w:r>
      <w:r w:rsidRPr="00044A17">
        <w:rPr>
          <w:rFonts w:asciiTheme="minorHAnsi" w:hAnsiTheme="minorHAnsi"/>
        </w:rPr>
        <w:t>multimedia</w:t>
      </w:r>
      <w:r w:rsidRPr="00044A17">
        <w:rPr>
          <w:rFonts w:asciiTheme="minorHAnsi" w:hAnsiTheme="minorHAnsi"/>
          <w:spacing w:val="45"/>
        </w:rPr>
        <w:t xml:space="preserve"> </w:t>
      </w:r>
      <w:r w:rsidRPr="00044A17">
        <w:rPr>
          <w:rFonts w:asciiTheme="minorHAnsi" w:hAnsiTheme="minorHAnsi"/>
        </w:rPr>
        <w:t>and</w:t>
      </w:r>
      <w:r w:rsidRPr="00044A17">
        <w:rPr>
          <w:rFonts w:asciiTheme="minorHAnsi" w:hAnsiTheme="minorHAnsi"/>
          <w:spacing w:val="22"/>
        </w:rPr>
        <w:t xml:space="preserve"> </w:t>
      </w:r>
      <w:r w:rsidRPr="00044A17">
        <w:rPr>
          <w:rFonts w:asciiTheme="minorHAnsi" w:hAnsiTheme="minorHAnsi"/>
        </w:rPr>
        <w:t>social</w:t>
      </w:r>
      <w:r w:rsidRPr="00044A17">
        <w:rPr>
          <w:rFonts w:asciiTheme="minorHAnsi" w:hAnsiTheme="minorHAnsi"/>
          <w:spacing w:val="9"/>
        </w:rPr>
        <w:t xml:space="preserve"> </w:t>
      </w:r>
      <w:r w:rsidRPr="00044A17">
        <w:rPr>
          <w:rFonts w:asciiTheme="minorHAnsi" w:hAnsiTheme="minorHAnsi"/>
          <w:spacing w:val="-4"/>
          <w:w w:val="106"/>
        </w:rPr>
        <w:t>c</w:t>
      </w:r>
      <w:r w:rsidRPr="00044A17">
        <w:rPr>
          <w:rFonts w:asciiTheme="minorHAnsi" w:hAnsiTheme="minorHAnsi"/>
          <w:w w:val="106"/>
        </w:rPr>
        <w:t>ommuni</w:t>
      </w:r>
      <w:r w:rsidRPr="00044A17">
        <w:rPr>
          <w:rFonts w:asciiTheme="minorHAnsi" w:hAnsiTheme="minorHAnsi"/>
          <w:spacing w:val="-2"/>
          <w:w w:val="106"/>
        </w:rPr>
        <w:t>c</w:t>
      </w:r>
      <w:r w:rsidRPr="00044A17">
        <w:rPr>
          <w:rFonts w:asciiTheme="minorHAnsi" w:hAnsiTheme="minorHAnsi"/>
          <w:w w:val="106"/>
        </w:rPr>
        <w:t>ation</w:t>
      </w:r>
      <w:r w:rsidRPr="00044A17">
        <w:rPr>
          <w:rFonts w:asciiTheme="minorHAnsi" w:hAnsiTheme="minorHAnsi"/>
          <w:spacing w:val="-12"/>
          <w:w w:val="106"/>
        </w:rPr>
        <w:t xml:space="preserve"> </w:t>
      </w:r>
      <w:r w:rsidRPr="00044A17">
        <w:rPr>
          <w:rFonts w:asciiTheme="minorHAnsi" w:hAnsiTheme="minorHAnsi"/>
          <w:spacing w:val="-2"/>
          <w:w w:val="122"/>
        </w:rPr>
        <w:t>t</w:t>
      </w:r>
      <w:r w:rsidRPr="00044A17">
        <w:rPr>
          <w:rFonts w:asciiTheme="minorHAnsi" w:hAnsiTheme="minorHAnsi"/>
          <w:w w:val="108"/>
        </w:rPr>
        <w:t xml:space="preserve">o </w:t>
      </w:r>
      <w:r w:rsidRPr="00044A17">
        <w:rPr>
          <w:rFonts w:asciiTheme="minorHAnsi" w:hAnsiTheme="minorHAnsi"/>
        </w:rPr>
        <w:t>p</w:t>
      </w:r>
      <w:r w:rsidRPr="00044A17">
        <w:rPr>
          <w:rFonts w:asciiTheme="minorHAnsi" w:hAnsiTheme="minorHAnsi"/>
          <w:spacing w:val="-2"/>
        </w:rPr>
        <w:t>r</w:t>
      </w:r>
      <w:r w:rsidRPr="00044A17">
        <w:rPr>
          <w:rFonts w:asciiTheme="minorHAnsi" w:hAnsiTheme="minorHAnsi"/>
        </w:rPr>
        <w:t>odu</w:t>
      </w:r>
      <w:r w:rsidRPr="00044A17">
        <w:rPr>
          <w:rFonts w:asciiTheme="minorHAnsi" w:hAnsiTheme="minorHAnsi"/>
          <w:spacing w:val="-4"/>
        </w:rPr>
        <w:t>c</w:t>
      </w:r>
      <w:r w:rsidRPr="00044A17">
        <w:rPr>
          <w:rFonts w:asciiTheme="minorHAnsi" w:hAnsiTheme="minorHAnsi"/>
        </w:rPr>
        <w:t>e</w:t>
      </w:r>
      <w:r w:rsidRPr="00044A17">
        <w:rPr>
          <w:rFonts w:asciiTheme="minorHAnsi" w:hAnsiTheme="minorHAnsi"/>
          <w:spacing w:val="40"/>
        </w:rPr>
        <w:t xml:space="preserve"> </w:t>
      </w:r>
      <w:r w:rsidRPr="00044A17">
        <w:rPr>
          <w:rFonts w:asciiTheme="minorHAnsi" w:hAnsiTheme="minorHAnsi"/>
        </w:rPr>
        <w:t>an</w:t>
      </w:r>
      <w:r w:rsidRPr="00044A17">
        <w:rPr>
          <w:rFonts w:asciiTheme="minorHAnsi" w:hAnsiTheme="minorHAnsi"/>
          <w:spacing w:val="13"/>
        </w:rPr>
        <w:t xml:space="preserve"> </w:t>
      </w:r>
      <w:r w:rsidRPr="00044A17">
        <w:rPr>
          <w:rFonts w:asciiTheme="minorHAnsi" w:hAnsiTheme="minorHAnsi"/>
          <w:w w:val="106"/>
        </w:rPr>
        <w:t>envi</w:t>
      </w:r>
      <w:r w:rsidRPr="00044A17">
        <w:rPr>
          <w:rFonts w:asciiTheme="minorHAnsi" w:hAnsiTheme="minorHAnsi"/>
          <w:spacing w:val="-2"/>
          <w:w w:val="106"/>
        </w:rPr>
        <w:t>r</w:t>
      </w:r>
      <w:r w:rsidRPr="00044A17">
        <w:rPr>
          <w:rFonts w:asciiTheme="minorHAnsi" w:hAnsiTheme="minorHAnsi"/>
          <w:w w:val="106"/>
        </w:rPr>
        <w:t>onment</w:t>
      </w:r>
      <w:r w:rsidRPr="00044A17">
        <w:rPr>
          <w:rFonts w:asciiTheme="minorHAnsi" w:hAnsiTheme="minorHAnsi"/>
          <w:spacing w:val="-5"/>
          <w:w w:val="106"/>
        </w:rPr>
        <w:t xml:space="preserve"> </w:t>
      </w:r>
      <w:r w:rsidRPr="00044A17">
        <w:rPr>
          <w:rFonts w:asciiTheme="minorHAnsi" w:hAnsiTheme="minorHAnsi"/>
          <w:spacing w:val="-2"/>
        </w:rPr>
        <w:t>f</w:t>
      </w:r>
      <w:r w:rsidRPr="00044A17">
        <w:rPr>
          <w:rFonts w:asciiTheme="minorHAnsi" w:hAnsiTheme="minorHAnsi"/>
        </w:rPr>
        <w:t>or</w:t>
      </w:r>
      <w:r w:rsidRPr="00044A17">
        <w:rPr>
          <w:rFonts w:asciiTheme="minorHAnsi" w:hAnsiTheme="minorHAnsi"/>
          <w:spacing w:val="-9"/>
        </w:rPr>
        <w:t xml:space="preserve"> </w:t>
      </w:r>
      <w:r w:rsidRPr="00044A17">
        <w:rPr>
          <w:rFonts w:asciiTheme="minorHAnsi" w:hAnsiTheme="minorHAnsi"/>
        </w:rPr>
        <w:t>en</w:t>
      </w:r>
      <w:r w:rsidRPr="00044A17">
        <w:rPr>
          <w:rFonts w:asciiTheme="minorHAnsi" w:hAnsiTheme="minorHAnsi"/>
          <w:spacing w:val="-3"/>
        </w:rPr>
        <w:t>g</w:t>
      </w:r>
      <w:r w:rsidRPr="00044A17">
        <w:rPr>
          <w:rFonts w:asciiTheme="minorHAnsi" w:hAnsiTheme="minorHAnsi"/>
        </w:rPr>
        <w:t>aging,</w:t>
      </w:r>
      <w:r w:rsidRPr="00044A17">
        <w:rPr>
          <w:rFonts w:asciiTheme="minorHAnsi" w:hAnsiTheme="minorHAnsi"/>
          <w:spacing w:val="25"/>
        </w:rPr>
        <w:t xml:space="preserve"> </w:t>
      </w:r>
      <w:r w:rsidRPr="00044A17">
        <w:rPr>
          <w:rFonts w:asciiTheme="minorHAnsi" w:hAnsiTheme="minorHAnsi"/>
        </w:rPr>
        <w:t>in</w:t>
      </w:r>
      <w:r w:rsidRPr="00044A17">
        <w:rPr>
          <w:rFonts w:asciiTheme="minorHAnsi" w:hAnsiTheme="minorHAnsi"/>
          <w:spacing w:val="-2"/>
        </w:rPr>
        <w:t>t</w:t>
      </w:r>
      <w:r w:rsidRPr="00044A17">
        <w:rPr>
          <w:rFonts w:asciiTheme="minorHAnsi" w:hAnsiTheme="minorHAnsi"/>
        </w:rPr>
        <w:t>e</w:t>
      </w:r>
      <w:r w:rsidRPr="00044A17">
        <w:rPr>
          <w:rFonts w:asciiTheme="minorHAnsi" w:hAnsiTheme="minorHAnsi"/>
          <w:spacing w:val="-5"/>
        </w:rPr>
        <w:t>r</w:t>
      </w:r>
      <w:r w:rsidRPr="00044A17">
        <w:rPr>
          <w:rFonts w:asciiTheme="minorHAnsi" w:hAnsiTheme="minorHAnsi"/>
        </w:rPr>
        <w:t>acti</w:t>
      </w:r>
      <w:r w:rsidRPr="00044A17">
        <w:rPr>
          <w:rFonts w:asciiTheme="minorHAnsi" w:hAnsiTheme="minorHAnsi"/>
          <w:spacing w:val="-1"/>
        </w:rPr>
        <w:t>v</w:t>
      </w:r>
      <w:r w:rsidRPr="00044A17">
        <w:rPr>
          <w:rFonts w:asciiTheme="minorHAnsi" w:hAnsiTheme="minorHAnsi"/>
        </w:rPr>
        <w:t>e</w:t>
      </w:r>
      <w:r w:rsidRPr="00044A17">
        <w:rPr>
          <w:rFonts w:asciiTheme="minorHAnsi" w:hAnsiTheme="minorHAnsi"/>
          <w:spacing w:val="42"/>
        </w:rPr>
        <w:t xml:space="preserve"> </w:t>
      </w:r>
      <w:r w:rsidRPr="00044A17">
        <w:rPr>
          <w:rFonts w:asciiTheme="minorHAnsi" w:hAnsiTheme="minorHAnsi"/>
        </w:rPr>
        <w:t>and</w:t>
      </w:r>
      <w:r w:rsidRPr="00044A17">
        <w:rPr>
          <w:rFonts w:asciiTheme="minorHAnsi" w:hAnsiTheme="minorHAnsi"/>
          <w:spacing w:val="22"/>
        </w:rPr>
        <w:t xml:space="preserve"> </w:t>
      </w:r>
      <w:r w:rsidRPr="00044A17">
        <w:rPr>
          <w:rFonts w:asciiTheme="minorHAnsi" w:hAnsiTheme="minorHAnsi"/>
        </w:rPr>
        <w:t>dynamic</w:t>
      </w:r>
      <w:r w:rsidRPr="00044A17">
        <w:rPr>
          <w:rFonts w:asciiTheme="minorHAnsi" w:hAnsiTheme="minorHAnsi"/>
          <w:spacing w:val="18"/>
        </w:rPr>
        <w:t xml:space="preserve"> </w:t>
      </w:r>
      <w:r w:rsidRPr="00044A17">
        <w:rPr>
          <w:rFonts w:asciiTheme="minorHAnsi" w:hAnsiTheme="minorHAnsi"/>
          <w:w w:val="104"/>
        </w:rPr>
        <w:t>l</w:t>
      </w:r>
      <w:r w:rsidRPr="00044A17">
        <w:rPr>
          <w:rFonts w:asciiTheme="minorHAnsi" w:hAnsiTheme="minorHAnsi"/>
          <w:spacing w:val="-3"/>
          <w:w w:val="104"/>
        </w:rPr>
        <w:t>e</w:t>
      </w:r>
      <w:r w:rsidRPr="00044A17">
        <w:rPr>
          <w:rFonts w:asciiTheme="minorHAnsi" w:hAnsiTheme="minorHAnsi"/>
          <w:w w:val="105"/>
        </w:rPr>
        <w:t>arning.</w:t>
      </w:r>
    </w:p>
    <w:p w14:paraId="09EC0C01" w14:textId="77777777" w:rsidR="00B64230" w:rsidRPr="00044A17" w:rsidRDefault="00044A17">
      <w:pPr>
        <w:spacing w:line="300" w:lineRule="exact"/>
        <w:rPr>
          <w:rFonts w:asciiTheme="minorHAnsi" w:hAnsiTheme="minorHAnsi"/>
          <w:sz w:val="28"/>
          <w:szCs w:val="28"/>
        </w:rPr>
      </w:pPr>
      <w:r w:rsidRPr="00044A17">
        <w:rPr>
          <w:rFonts w:asciiTheme="minorHAnsi" w:hAnsiTheme="minorHAnsi"/>
        </w:rPr>
        <w:br w:type="column"/>
      </w:r>
      <w:r w:rsidRPr="00044A17">
        <w:rPr>
          <w:rFonts w:asciiTheme="minorHAnsi" w:hAnsiTheme="minorHAnsi"/>
          <w:w w:val="106"/>
          <w:sz w:val="28"/>
          <w:szCs w:val="28"/>
        </w:rPr>
        <w:t>Quo</w:t>
      </w:r>
      <w:r w:rsidRPr="00044A17">
        <w:rPr>
          <w:rFonts w:asciiTheme="minorHAnsi" w:hAnsiTheme="minorHAnsi"/>
          <w:spacing w:val="-3"/>
          <w:w w:val="106"/>
          <w:sz w:val="28"/>
          <w:szCs w:val="28"/>
        </w:rPr>
        <w:t>t</w:t>
      </w:r>
      <w:r w:rsidRPr="00044A17">
        <w:rPr>
          <w:rFonts w:asciiTheme="minorHAnsi" w:hAnsiTheme="minorHAnsi"/>
          <w:w w:val="114"/>
          <w:sz w:val="28"/>
          <w:szCs w:val="28"/>
        </w:rPr>
        <w:t>e</w:t>
      </w:r>
    </w:p>
    <w:p w14:paraId="3F9547D2" w14:textId="77777777" w:rsidR="00B64230" w:rsidRPr="00044A17" w:rsidRDefault="00044A17">
      <w:pPr>
        <w:spacing w:before="94" w:line="255" w:lineRule="auto"/>
        <w:ind w:left="5" w:right="435"/>
        <w:rPr>
          <w:rFonts w:asciiTheme="minorHAnsi" w:eastAsia="Calibri" w:hAnsiTheme="minorHAnsi" w:cs="Calibri"/>
        </w:rPr>
        <w:sectPr w:rsidR="00B64230" w:rsidRPr="00044A17">
          <w:type w:val="continuous"/>
          <w:pgSz w:w="12240" w:h="15840"/>
          <w:pgMar w:top="620" w:right="640" w:bottom="280" w:left="620" w:header="720" w:footer="720" w:gutter="0"/>
          <w:cols w:num="2" w:space="720" w:equalWidth="0">
            <w:col w:w="7476" w:space="557"/>
            <w:col w:w="2947"/>
          </w:cols>
        </w:sectPr>
      </w:pPr>
      <w:r w:rsidRPr="00044A17">
        <w:rPr>
          <w:rFonts w:asciiTheme="minorHAnsi" w:eastAsia="Calibri" w:hAnsiTheme="minorHAnsi" w:cs="Calibri"/>
          <w:i/>
        </w:rPr>
        <w:t>“Good</w:t>
      </w:r>
      <w:r w:rsidRPr="00044A17">
        <w:rPr>
          <w:rFonts w:asciiTheme="minorHAnsi" w:eastAsia="Calibri" w:hAnsiTheme="minorHAnsi" w:cs="Calibri"/>
          <w:i/>
          <w:spacing w:val="-17"/>
        </w:rPr>
        <w:t xml:space="preserve"> </w:t>
      </w:r>
      <w:r w:rsidRPr="00044A17">
        <w:rPr>
          <w:rFonts w:asciiTheme="minorHAnsi" w:eastAsia="Calibri" w:hAnsiTheme="minorHAnsi" w:cs="Calibri"/>
          <w:i/>
        </w:rPr>
        <w:t>design</w:t>
      </w:r>
      <w:r w:rsidRPr="00044A17">
        <w:rPr>
          <w:rFonts w:asciiTheme="minorHAnsi" w:eastAsia="Calibri" w:hAnsiTheme="minorHAnsi" w:cs="Calibri"/>
          <w:i/>
          <w:spacing w:val="4"/>
        </w:rPr>
        <w:t xml:space="preserve"> </w:t>
      </w:r>
      <w:r w:rsidRPr="00044A17">
        <w:rPr>
          <w:rFonts w:asciiTheme="minorHAnsi" w:eastAsia="Calibri" w:hAnsiTheme="minorHAnsi" w:cs="Calibri"/>
          <w:i/>
        </w:rPr>
        <w:t>is</w:t>
      </w:r>
      <w:r w:rsidRPr="00044A17">
        <w:rPr>
          <w:rFonts w:asciiTheme="minorHAnsi" w:eastAsia="Calibri" w:hAnsiTheme="minorHAnsi" w:cs="Calibri"/>
          <w:i/>
          <w:spacing w:val="-3"/>
        </w:rPr>
        <w:t xml:space="preserve"> </w:t>
      </w:r>
      <w:r w:rsidRPr="00044A17">
        <w:rPr>
          <w:rFonts w:asciiTheme="minorHAnsi" w:eastAsia="Calibri" w:hAnsiTheme="minorHAnsi" w:cs="Calibri"/>
          <w:i/>
        </w:rPr>
        <w:t>o</w:t>
      </w:r>
      <w:r w:rsidRPr="00044A17">
        <w:rPr>
          <w:rFonts w:asciiTheme="minorHAnsi" w:eastAsia="Calibri" w:hAnsiTheme="minorHAnsi" w:cs="Calibri"/>
          <w:i/>
          <w:spacing w:val="-2"/>
        </w:rPr>
        <w:t>b</w:t>
      </w:r>
      <w:r w:rsidRPr="00044A17">
        <w:rPr>
          <w:rFonts w:asciiTheme="minorHAnsi" w:eastAsia="Calibri" w:hAnsiTheme="minorHAnsi" w:cs="Calibri"/>
          <w:i/>
        </w:rPr>
        <w:t>vious.</w:t>
      </w:r>
      <w:r w:rsidRPr="00044A17">
        <w:rPr>
          <w:rFonts w:asciiTheme="minorHAnsi" w:eastAsia="Calibri" w:hAnsiTheme="minorHAnsi" w:cs="Calibri"/>
          <w:i/>
          <w:spacing w:val="2"/>
        </w:rPr>
        <w:t xml:space="preserve"> </w:t>
      </w:r>
      <w:r w:rsidRPr="00044A17">
        <w:rPr>
          <w:rFonts w:asciiTheme="minorHAnsi" w:eastAsia="Calibri" w:hAnsiTheme="minorHAnsi" w:cs="Calibri"/>
          <w:i/>
        </w:rPr>
        <w:t>G</w:t>
      </w:r>
      <w:r w:rsidRPr="00044A17">
        <w:rPr>
          <w:rFonts w:asciiTheme="minorHAnsi" w:eastAsia="Calibri" w:hAnsiTheme="minorHAnsi" w:cs="Calibri"/>
          <w:i/>
          <w:spacing w:val="-2"/>
        </w:rPr>
        <w:t>r</w:t>
      </w:r>
      <w:r w:rsidRPr="00044A17">
        <w:rPr>
          <w:rFonts w:asciiTheme="minorHAnsi" w:eastAsia="Calibri" w:hAnsiTheme="minorHAnsi" w:cs="Calibri"/>
          <w:i/>
        </w:rPr>
        <w:t>eat design</w:t>
      </w:r>
      <w:r w:rsidRPr="00044A17">
        <w:rPr>
          <w:rFonts w:asciiTheme="minorHAnsi" w:eastAsia="Calibri" w:hAnsiTheme="minorHAnsi" w:cs="Calibri"/>
          <w:i/>
          <w:spacing w:val="4"/>
        </w:rPr>
        <w:t xml:space="preserve"> </w:t>
      </w:r>
      <w:r w:rsidRPr="00044A17">
        <w:rPr>
          <w:rFonts w:asciiTheme="minorHAnsi" w:eastAsia="Calibri" w:hAnsiTheme="minorHAnsi" w:cs="Calibri"/>
          <w:i/>
        </w:rPr>
        <w:t>is</w:t>
      </w:r>
      <w:r w:rsidRPr="00044A17">
        <w:rPr>
          <w:rFonts w:asciiTheme="minorHAnsi" w:eastAsia="Calibri" w:hAnsiTheme="minorHAnsi" w:cs="Calibri"/>
          <w:i/>
          <w:spacing w:val="-3"/>
        </w:rPr>
        <w:t xml:space="preserve"> </w:t>
      </w:r>
      <w:r w:rsidRPr="00044A17">
        <w:rPr>
          <w:rFonts w:asciiTheme="minorHAnsi" w:eastAsia="Calibri" w:hAnsiTheme="minorHAnsi" w:cs="Calibri"/>
          <w:i/>
          <w:w w:val="98"/>
        </w:rPr>
        <w:t>t</w:t>
      </w:r>
      <w:r w:rsidRPr="00044A17">
        <w:rPr>
          <w:rFonts w:asciiTheme="minorHAnsi" w:eastAsia="Calibri" w:hAnsiTheme="minorHAnsi" w:cs="Calibri"/>
          <w:i/>
          <w:spacing w:val="-2"/>
          <w:w w:val="98"/>
        </w:rPr>
        <w:t>r</w:t>
      </w:r>
      <w:r w:rsidRPr="00044A17">
        <w:rPr>
          <w:rFonts w:asciiTheme="minorHAnsi" w:eastAsia="Calibri" w:hAnsiTheme="minorHAnsi" w:cs="Calibri"/>
          <w:i/>
          <w:w w:val="103"/>
        </w:rPr>
        <w:t>anspa</w:t>
      </w:r>
      <w:r w:rsidRPr="00044A17">
        <w:rPr>
          <w:rFonts w:asciiTheme="minorHAnsi" w:eastAsia="Calibri" w:hAnsiTheme="minorHAnsi" w:cs="Calibri"/>
          <w:i/>
          <w:spacing w:val="-2"/>
          <w:w w:val="103"/>
        </w:rPr>
        <w:t>r</w:t>
      </w:r>
      <w:r w:rsidRPr="00044A17">
        <w:rPr>
          <w:rFonts w:asciiTheme="minorHAnsi" w:eastAsia="Calibri" w:hAnsiTheme="minorHAnsi" w:cs="Calibri"/>
          <w:i/>
        </w:rPr>
        <w:t>en</w:t>
      </w:r>
      <w:r w:rsidRPr="00044A17">
        <w:rPr>
          <w:rFonts w:asciiTheme="minorHAnsi" w:eastAsia="Calibri" w:hAnsiTheme="minorHAnsi" w:cs="Calibri"/>
          <w:i/>
          <w:spacing w:val="3"/>
        </w:rPr>
        <w:t>t</w:t>
      </w:r>
      <w:r w:rsidRPr="00044A17">
        <w:rPr>
          <w:rFonts w:asciiTheme="minorHAnsi" w:eastAsia="Calibri" w:hAnsiTheme="minorHAnsi" w:cs="Calibri"/>
          <w:i/>
          <w:spacing w:val="-24"/>
          <w:w w:val="96"/>
        </w:rPr>
        <w:t>.</w:t>
      </w:r>
      <w:r w:rsidRPr="00044A17">
        <w:rPr>
          <w:rFonts w:asciiTheme="minorHAnsi" w:eastAsia="Calibri" w:hAnsiTheme="minorHAnsi" w:cs="Calibri"/>
          <w:i/>
          <w:w w:val="97"/>
        </w:rPr>
        <w:t>”</w:t>
      </w:r>
    </w:p>
    <w:p w14:paraId="5CF12BBD" w14:textId="77777777" w:rsidR="00B64230" w:rsidRPr="00044A17" w:rsidRDefault="00B64230">
      <w:pPr>
        <w:spacing w:before="9" w:line="140" w:lineRule="exact"/>
        <w:rPr>
          <w:rFonts w:asciiTheme="minorHAnsi" w:hAnsiTheme="minorHAnsi"/>
          <w:sz w:val="14"/>
          <w:szCs w:val="14"/>
        </w:rPr>
      </w:pPr>
    </w:p>
    <w:p w14:paraId="2B27D371" w14:textId="77777777" w:rsidR="00B64230" w:rsidRPr="00044A17" w:rsidRDefault="00044A17">
      <w:pPr>
        <w:tabs>
          <w:tab w:val="left" w:pos="460"/>
        </w:tabs>
        <w:spacing w:line="271" w:lineRule="auto"/>
        <w:ind w:left="460" w:right="230" w:hanging="360"/>
        <w:rPr>
          <w:rFonts w:asciiTheme="minorHAnsi" w:hAnsiTheme="minorHAnsi"/>
        </w:rPr>
      </w:pPr>
      <w:r w:rsidRPr="00044A17">
        <w:rPr>
          <w:rFonts w:asciiTheme="minorHAnsi" w:hAnsiTheme="minorHAnsi"/>
        </w:rPr>
        <w:t>•</w:t>
      </w:r>
      <w:r w:rsidRPr="00044A17">
        <w:rPr>
          <w:rFonts w:asciiTheme="minorHAnsi" w:hAnsiTheme="minorHAnsi"/>
        </w:rPr>
        <w:tab/>
        <w:t>Designed</w:t>
      </w:r>
      <w:r w:rsidRPr="00044A17">
        <w:rPr>
          <w:rFonts w:asciiTheme="minorHAnsi" w:hAnsiTheme="minorHAnsi"/>
          <w:spacing w:val="5"/>
        </w:rPr>
        <w:t xml:space="preserve"> </w:t>
      </w:r>
      <w:r w:rsidRPr="00044A17">
        <w:rPr>
          <w:rFonts w:asciiTheme="minorHAnsi" w:hAnsiTheme="minorHAnsi"/>
          <w:spacing w:val="-1"/>
        </w:rPr>
        <w:t>ov</w:t>
      </w:r>
      <w:r w:rsidRPr="00044A17">
        <w:rPr>
          <w:rFonts w:asciiTheme="minorHAnsi" w:hAnsiTheme="minorHAnsi"/>
        </w:rPr>
        <w:t>e</w:t>
      </w:r>
      <w:r w:rsidRPr="00044A17">
        <w:rPr>
          <w:rFonts w:asciiTheme="minorHAnsi" w:hAnsiTheme="minorHAnsi"/>
          <w:spacing w:val="-5"/>
        </w:rPr>
        <w:t>r</w:t>
      </w:r>
      <w:r w:rsidRPr="00044A17">
        <w:rPr>
          <w:rFonts w:asciiTheme="minorHAnsi" w:hAnsiTheme="minorHAnsi"/>
        </w:rPr>
        <w:t>all</w:t>
      </w:r>
      <w:r w:rsidRPr="00044A17">
        <w:rPr>
          <w:rFonts w:asciiTheme="minorHAnsi" w:hAnsiTheme="minorHAnsi"/>
          <w:spacing w:val="7"/>
        </w:rPr>
        <w:t xml:space="preserve"> </w:t>
      </w:r>
      <w:r w:rsidRPr="00044A17">
        <w:rPr>
          <w:rFonts w:asciiTheme="minorHAnsi" w:hAnsiTheme="minorHAnsi"/>
        </w:rPr>
        <w:t>vision</w:t>
      </w:r>
      <w:r w:rsidRPr="00044A17">
        <w:rPr>
          <w:rFonts w:asciiTheme="minorHAnsi" w:hAnsiTheme="minorHAnsi"/>
          <w:spacing w:val="-10"/>
        </w:rPr>
        <w:t xml:space="preserve"> </w:t>
      </w:r>
      <w:r w:rsidRPr="00044A17">
        <w:rPr>
          <w:rFonts w:asciiTheme="minorHAnsi" w:hAnsiTheme="minorHAnsi"/>
        </w:rPr>
        <w:t>of</w:t>
      </w:r>
      <w:r w:rsidRPr="00044A17">
        <w:rPr>
          <w:rFonts w:asciiTheme="minorHAnsi" w:hAnsiTheme="minorHAnsi"/>
          <w:spacing w:val="-10"/>
        </w:rPr>
        <w:t xml:space="preserve"> </w:t>
      </w:r>
      <w:r w:rsidRPr="00044A17">
        <w:rPr>
          <w:rFonts w:asciiTheme="minorHAnsi" w:hAnsiTheme="minorHAnsi"/>
        </w:rPr>
        <w:t>user</w:t>
      </w:r>
      <w:r w:rsidRPr="00044A17">
        <w:rPr>
          <w:rFonts w:asciiTheme="minorHAnsi" w:hAnsiTheme="minorHAnsi"/>
          <w:spacing w:val="17"/>
        </w:rPr>
        <w:t xml:space="preserve"> </w:t>
      </w:r>
      <w:r w:rsidRPr="00044A17">
        <w:rPr>
          <w:rFonts w:asciiTheme="minorHAnsi" w:hAnsiTheme="minorHAnsi"/>
        </w:rPr>
        <w:t>in</w:t>
      </w:r>
      <w:r w:rsidRPr="00044A17">
        <w:rPr>
          <w:rFonts w:asciiTheme="minorHAnsi" w:hAnsiTheme="minorHAnsi"/>
          <w:spacing w:val="-2"/>
        </w:rPr>
        <w:t>t</w:t>
      </w:r>
      <w:r w:rsidRPr="00044A17">
        <w:rPr>
          <w:rFonts w:asciiTheme="minorHAnsi" w:hAnsiTheme="minorHAnsi"/>
        </w:rPr>
        <w:t>er</w:t>
      </w:r>
      <w:r w:rsidRPr="00044A17">
        <w:rPr>
          <w:rFonts w:asciiTheme="minorHAnsi" w:hAnsiTheme="minorHAnsi"/>
          <w:spacing w:val="-4"/>
        </w:rPr>
        <w:t>f</w:t>
      </w:r>
      <w:r w:rsidRPr="00044A17">
        <w:rPr>
          <w:rFonts w:asciiTheme="minorHAnsi" w:hAnsiTheme="minorHAnsi"/>
        </w:rPr>
        <w:t>a</w:t>
      </w:r>
      <w:r w:rsidRPr="00044A17">
        <w:rPr>
          <w:rFonts w:asciiTheme="minorHAnsi" w:hAnsiTheme="minorHAnsi"/>
          <w:spacing w:val="-4"/>
        </w:rPr>
        <w:t>c</w:t>
      </w:r>
      <w:r w:rsidRPr="00044A17">
        <w:rPr>
          <w:rFonts w:asciiTheme="minorHAnsi" w:hAnsiTheme="minorHAnsi"/>
        </w:rPr>
        <w:t>es</w:t>
      </w:r>
      <w:r w:rsidRPr="00044A17">
        <w:rPr>
          <w:rFonts w:asciiTheme="minorHAnsi" w:hAnsiTheme="minorHAnsi"/>
          <w:spacing w:val="40"/>
        </w:rPr>
        <w:t xml:space="preserve"> </w:t>
      </w:r>
      <w:r w:rsidRPr="00044A17">
        <w:rPr>
          <w:rFonts w:asciiTheme="minorHAnsi" w:hAnsiTheme="minorHAnsi"/>
        </w:rPr>
        <w:t>and</w:t>
      </w:r>
      <w:r w:rsidRPr="00044A17">
        <w:rPr>
          <w:rFonts w:asciiTheme="minorHAnsi" w:hAnsiTheme="minorHAnsi"/>
          <w:spacing w:val="22"/>
        </w:rPr>
        <w:t xml:space="preserve"> </w:t>
      </w:r>
      <w:r w:rsidRPr="00044A17">
        <w:rPr>
          <w:rFonts w:asciiTheme="minorHAnsi" w:hAnsiTheme="minorHAnsi"/>
        </w:rPr>
        <w:t>user</w:t>
      </w:r>
      <w:r w:rsidRPr="00044A17">
        <w:rPr>
          <w:rFonts w:asciiTheme="minorHAnsi" w:hAnsiTheme="minorHAnsi"/>
          <w:spacing w:val="17"/>
        </w:rPr>
        <w:t xml:space="preserve"> </w:t>
      </w:r>
      <w:r w:rsidRPr="00044A17">
        <w:rPr>
          <w:rFonts w:asciiTheme="minorHAnsi" w:hAnsiTheme="minorHAnsi"/>
          <w:spacing w:val="-1"/>
        </w:rPr>
        <w:t>e</w:t>
      </w:r>
      <w:r w:rsidRPr="00044A17">
        <w:rPr>
          <w:rFonts w:asciiTheme="minorHAnsi" w:hAnsiTheme="minorHAnsi"/>
        </w:rPr>
        <w:t>xperien</w:t>
      </w:r>
      <w:r w:rsidRPr="00044A17">
        <w:rPr>
          <w:rFonts w:asciiTheme="minorHAnsi" w:hAnsiTheme="minorHAnsi"/>
          <w:spacing w:val="-4"/>
        </w:rPr>
        <w:t>c</w:t>
      </w:r>
      <w:r w:rsidRPr="00044A17">
        <w:rPr>
          <w:rFonts w:asciiTheme="minorHAnsi" w:hAnsiTheme="minorHAnsi"/>
        </w:rPr>
        <w:t>es</w:t>
      </w:r>
      <w:r w:rsidRPr="00044A17">
        <w:rPr>
          <w:rFonts w:asciiTheme="minorHAnsi" w:hAnsiTheme="minorHAnsi"/>
          <w:spacing w:val="42"/>
        </w:rPr>
        <w:t xml:space="preserve"> </w:t>
      </w:r>
      <w:r w:rsidRPr="00044A17">
        <w:rPr>
          <w:rFonts w:asciiTheme="minorHAnsi" w:hAnsiTheme="minorHAnsi"/>
        </w:rPr>
        <w:t>of</w:t>
      </w:r>
      <w:r w:rsidRPr="00044A17">
        <w:rPr>
          <w:rFonts w:asciiTheme="minorHAnsi" w:hAnsiTheme="minorHAnsi"/>
          <w:spacing w:val="-10"/>
        </w:rPr>
        <w:t xml:space="preserve"> </w:t>
      </w:r>
      <w:r w:rsidRPr="00044A17">
        <w:rPr>
          <w:rFonts w:asciiTheme="minorHAnsi" w:hAnsiTheme="minorHAnsi"/>
        </w:rPr>
        <w:t>enti</w:t>
      </w:r>
      <w:r w:rsidRPr="00044A17">
        <w:rPr>
          <w:rFonts w:asciiTheme="minorHAnsi" w:hAnsiTheme="minorHAnsi"/>
          <w:spacing w:val="-2"/>
        </w:rPr>
        <w:t>r</w:t>
      </w:r>
      <w:r w:rsidRPr="00044A17">
        <w:rPr>
          <w:rFonts w:asciiTheme="minorHAnsi" w:hAnsiTheme="minorHAnsi"/>
        </w:rPr>
        <w:t>e</w:t>
      </w:r>
      <w:r w:rsidRPr="00044A17">
        <w:rPr>
          <w:rFonts w:asciiTheme="minorHAnsi" w:hAnsiTheme="minorHAnsi"/>
          <w:spacing w:val="25"/>
        </w:rPr>
        <w:t xml:space="preserve"> </w:t>
      </w:r>
      <w:r w:rsidRPr="00044A17">
        <w:rPr>
          <w:rFonts w:asciiTheme="minorHAnsi" w:hAnsiTheme="minorHAnsi"/>
        </w:rPr>
        <w:t>si</w:t>
      </w:r>
      <w:r w:rsidRPr="00044A17">
        <w:rPr>
          <w:rFonts w:asciiTheme="minorHAnsi" w:hAnsiTheme="minorHAnsi"/>
          <w:spacing w:val="-2"/>
        </w:rPr>
        <w:t>t</w:t>
      </w:r>
      <w:r w:rsidRPr="00044A17">
        <w:rPr>
          <w:rFonts w:asciiTheme="minorHAnsi" w:hAnsiTheme="minorHAnsi"/>
        </w:rPr>
        <w:t>e,</w:t>
      </w:r>
      <w:r w:rsidRPr="00044A17">
        <w:rPr>
          <w:rFonts w:asciiTheme="minorHAnsi" w:hAnsiTheme="minorHAnsi"/>
          <w:spacing w:val="11"/>
        </w:rPr>
        <w:t xml:space="preserve"> </w:t>
      </w:r>
      <w:r w:rsidRPr="00044A17">
        <w:rPr>
          <w:rFonts w:asciiTheme="minorHAnsi" w:hAnsiTheme="minorHAnsi"/>
          <w:w w:val="106"/>
        </w:rPr>
        <w:t xml:space="preserve">along </w:t>
      </w:r>
      <w:r w:rsidRPr="00044A17">
        <w:rPr>
          <w:rFonts w:asciiTheme="minorHAnsi" w:hAnsiTheme="minorHAnsi"/>
        </w:rPr>
        <w:t>with</w:t>
      </w:r>
      <w:r w:rsidRPr="00044A17">
        <w:rPr>
          <w:rFonts w:asciiTheme="minorHAnsi" w:hAnsiTheme="minorHAnsi"/>
          <w:spacing w:val="1"/>
        </w:rPr>
        <w:t xml:space="preserve"> </w:t>
      </w:r>
      <w:r w:rsidRPr="00044A17">
        <w:rPr>
          <w:rFonts w:asciiTheme="minorHAnsi" w:hAnsiTheme="minorHAnsi"/>
        </w:rPr>
        <w:t>designing</w:t>
      </w:r>
      <w:r w:rsidRPr="00044A17">
        <w:rPr>
          <w:rFonts w:asciiTheme="minorHAnsi" w:hAnsiTheme="minorHAnsi"/>
          <w:spacing w:val="21"/>
        </w:rPr>
        <w:t xml:space="preserve"> </w:t>
      </w:r>
      <w:r w:rsidRPr="00044A17">
        <w:rPr>
          <w:rFonts w:asciiTheme="minorHAnsi" w:hAnsiTheme="minorHAnsi"/>
          <w:spacing w:val="-1"/>
        </w:rPr>
        <w:t>ov</w:t>
      </w:r>
      <w:r w:rsidRPr="00044A17">
        <w:rPr>
          <w:rFonts w:asciiTheme="minorHAnsi" w:hAnsiTheme="minorHAnsi"/>
        </w:rPr>
        <w:t>er</w:t>
      </w:r>
      <w:r w:rsidRPr="00044A17">
        <w:rPr>
          <w:rFonts w:asciiTheme="minorHAnsi" w:hAnsiTheme="minorHAnsi"/>
          <w:spacing w:val="3"/>
        </w:rPr>
        <w:t xml:space="preserve"> </w:t>
      </w:r>
      <w:r w:rsidRPr="00044A17">
        <w:rPr>
          <w:rFonts w:asciiTheme="minorHAnsi" w:hAnsiTheme="minorHAnsi"/>
        </w:rPr>
        <w:t>50</w:t>
      </w:r>
      <w:r w:rsidRPr="00044A17">
        <w:rPr>
          <w:rFonts w:asciiTheme="minorHAnsi" w:hAnsiTheme="minorHAnsi"/>
          <w:spacing w:val="-12"/>
        </w:rPr>
        <w:t xml:space="preserve"> </w:t>
      </w:r>
      <w:r w:rsidRPr="00044A17">
        <w:rPr>
          <w:rFonts w:asciiTheme="minorHAnsi" w:hAnsiTheme="minorHAnsi"/>
          <w:spacing w:val="-4"/>
        </w:rPr>
        <w:t>c</w:t>
      </w:r>
      <w:r w:rsidRPr="00044A17">
        <w:rPr>
          <w:rFonts w:asciiTheme="minorHAnsi" w:hAnsiTheme="minorHAnsi"/>
        </w:rPr>
        <w:t>ompl</w:t>
      </w:r>
      <w:r w:rsidRPr="00044A17">
        <w:rPr>
          <w:rFonts w:asciiTheme="minorHAnsi" w:hAnsiTheme="minorHAnsi"/>
          <w:spacing w:val="-1"/>
        </w:rPr>
        <w:t>e</w:t>
      </w:r>
      <w:r w:rsidRPr="00044A17">
        <w:rPr>
          <w:rFonts w:asciiTheme="minorHAnsi" w:hAnsiTheme="minorHAnsi"/>
        </w:rPr>
        <w:t>x,</w:t>
      </w:r>
      <w:r w:rsidRPr="00044A17">
        <w:rPr>
          <w:rFonts w:asciiTheme="minorHAnsi" w:hAnsiTheme="minorHAnsi"/>
          <w:spacing w:val="15"/>
        </w:rPr>
        <w:t xml:space="preserve"> </w:t>
      </w:r>
      <w:r w:rsidRPr="00044A17">
        <w:rPr>
          <w:rFonts w:asciiTheme="minorHAnsi" w:hAnsiTheme="minorHAnsi"/>
        </w:rPr>
        <w:t>in</w:t>
      </w:r>
      <w:r w:rsidRPr="00044A17">
        <w:rPr>
          <w:rFonts w:asciiTheme="minorHAnsi" w:hAnsiTheme="minorHAnsi"/>
          <w:spacing w:val="-2"/>
        </w:rPr>
        <w:t>t</w:t>
      </w:r>
      <w:r w:rsidRPr="00044A17">
        <w:rPr>
          <w:rFonts w:asciiTheme="minorHAnsi" w:hAnsiTheme="minorHAnsi"/>
        </w:rPr>
        <w:t>e</w:t>
      </w:r>
      <w:r w:rsidRPr="00044A17">
        <w:rPr>
          <w:rFonts w:asciiTheme="minorHAnsi" w:hAnsiTheme="minorHAnsi"/>
          <w:spacing w:val="-5"/>
        </w:rPr>
        <w:t>r</w:t>
      </w:r>
      <w:r w:rsidRPr="00044A17">
        <w:rPr>
          <w:rFonts w:asciiTheme="minorHAnsi" w:hAnsiTheme="minorHAnsi"/>
        </w:rPr>
        <w:t>acti</w:t>
      </w:r>
      <w:r w:rsidRPr="00044A17">
        <w:rPr>
          <w:rFonts w:asciiTheme="minorHAnsi" w:hAnsiTheme="minorHAnsi"/>
          <w:spacing w:val="-1"/>
        </w:rPr>
        <w:t>v</w:t>
      </w:r>
      <w:r w:rsidRPr="00044A17">
        <w:rPr>
          <w:rFonts w:asciiTheme="minorHAnsi" w:hAnsiTheme="minorHAnsi"/>
        </w:rPr>
        <w:t>e,</w:t>
      </w:r>
      <w:r w:rsidRPr="00044A17">
        <w:rPr>
          <w:rFonts w:asciiTheme="minorHAnsi" w:hAnsiTheme="minorHAnsi"/>
          <w:spacing w:val="42"/>
        </w:rPr>
        <w:t xml:space="preserve"> </w:t>
      </w:r>
      <w:r w:rsidRPr="00044A17">
        <w:rPr>
          <w:rFonts w:asciiTheme="minorHAnsi" w:hAnsiTheme="minorHAnsi"/>
        </w:rPr>
        <w:t>multi-user</w:t>
      </w:r>
      <w:r w:rsidRPr="00044A17">
        <w:rPr>
          <w:rFonts w:asciiTheme="minorHAnsi" w:hAnsiTheme="minorHAnsi"/>
          <w:spacing w:val="31"/>
        </w:rPr>
        <w:t xml:space="preserve"> </w:t>
      </w:r>
      <w:r w:rsidRPr="00044A17">
        <w:rPr>
          <w:rFonts w:asciiTheme="minorHAnsi" w:hAnsiTheme="minorHAnsi"/>
          <w:w w:val="105"/>
        </w:rPr>
        <w:t>appli</w:t>
      </w:r>
      <w:r w:rsidRPr="00044A17">
        <w:rPr>
          <w:rFonts w:asciiTheme="minorHAnsi" w:hAnsiTheme="minorHAnsi"/>
          <w:spacing w:val="-2"/>
          <w:w w:val="105"/>
        </w:rPr>
        <w:t>c</w:t>
      </w:r>
      <w:r w:rsidRPr="00044A17">
        <w:rPr>
          <w:rFonts w:asciiTheme="minorHAnsi" w:hAnsiTheme="minorHAnsi"/>
          <w:w w:val="108"/>
        </w:rPr>
        <w:t>ations.</w:t>
      </w:r>
    </w:p>
    <w:p w14:paraId="31E77177" w14:textId="77777777" w:rsidR="00B64230" w:rsidRPr="00044A17" w:rsidRDefault="00B64230">
      <w:pPr>
        <w:spacing w:before="1" w:line="260" w:lineRule="exact"/>
        <w:rPr>
          <w:rFonts w:asciiTheme="minorHAnsi" w:hAnsiTheme="minorHAnsi"/>
          <w:sz w:val="26"/>
          <w:szCs w:val="26"/>
        </w:rPr>
      </w:pPr>
    </w:p>
    <w:p w14:paraId="16F8ACC9" w14:textId="77777777" w:rsidR="00B64230" w:rsidRPr="00044A17" w:rsidRDefault="00044A17">
      <w:pPr>
        <w:tabs>
          <w:tab w:val="left" w:pos="460"/>
        </w:tabs>
        <w:spacing w:line="271" w:lineRule="auto"/>
        <w:ind w:left="460" w:right="-34" w:hanging="360"/>
        <w:rPr>
          <w:rFonts w:asciiTheme="minorHAnsi" w:hAnsiTheme="minorHAnsi"/>
        </w:rPr>
      </w:pPr>
      <w:r w:rsidRPr="00044A17">
        <w:rPr>
          <w:rFonts w:asciiTheme="minorHAnsi" w:hAnsiTheme="minorHAnsi"/>
        </w:rPr>
        <w:t>•</w:t>
      </w:r>
      <w:r w:rsidRPr="00044A17">
        <w:rPr>
          <w:rFonts w:asciiTheme="minorHAnsi" w:hAnsiTheme="minorHAnsi"/>
        </w:rPr>
        <w:tab/>
        <w:t>Supe</w:t>
      </w:r>
      <w:r w:rsidRPr="00044A17">
        <w:rPr>
          <w:rFonts w:asciiTheme="minorHAnsi" w:hAnsiTheme="minorHAnsi"/>
          <w:spacing w:val="4"/>
        </w:rPr>
        <w:t>r</w:t>
      </w:r>
      <w:r w:rsidRPr="00044A17">
        <w:rPr>
          <w:rFonts w:asciiTheme="minorHAnsi" w:hAnsiTheme="minorHAnsi"/>
        </w:rPr>
        <w:t>vised</w:t>
      </w:r>
      <w:r w:rsidRPr="00044A17">
        <w:rPr>
          <w:rFonts w:asciiTheme="minorHAnsi" w:hAnsiTheme="minorHAnsi"/>
          <w:spacing w:val="26"/>
        </w:rPr>
        <w:t xml:space="preserve"> </w:t>
      </w:r>
      <w:r w:rsidRPr="00044A17">
        <w:rPr>
          <w:rFonts w:asciiTheme="minorHAnsi" w:hAnsiTheme="minorHAnsi"/>
        </w:rPr>
        <w:t>a</w:t>
      </w:r>
      <w:r w:rsidRPr="00044A17">
        <w:rPr>
          <w:rFonts w:asciiTheme="minorHAnsi" w:hAnsiTheme="minorHAnsi"/>
          <w:spacing w:val="3"/>
        </w:rPr>
        <w:t xml:space="preserve"> </w:t>
      </w:r>
      <w:r w:rsidRPr="00044A17">
        <w:rPr>
          <w:rFonts w:asciiTheme="minorHAnsi" w:hAnsiTheme="minorHAnsi"/>
          <w:spacing w:val="-2"/>
        </w:rPr>
        <w:t>t</w:t>
      </w:r>
      <w:r w:rsidRPr="00044A17">
        <w:rPr>
          <w:rFonts w:asciiTheme="minorHAnsi" w:hAnsiTheme="minorHAnsi"/>
          <w:spacing w:val="-3"/>
        </w:rPr>
        <w:t>e</w:t>
      </w:r>
      <w:r w:rsidRPr="00044A17">
        <w:rPr>
          <w:rFonts w:asciiTheme="minorHAnsi" w:hAnsiTheme="minorHAnsi"/>
        </w:rPr>
        <w:t>am</w:t>
      </w:r>
      <w:r w:rsidRPr="00044A17">
        <w:rPr>
          <w:rFonts w:asciiTheme="minorHAnsi" w:hAnsiTheme="minorHAnsi"/>
          <w:spacing w:val="34"/>
        </w:rPr>
        <w:t xml:space="preserve"> </w:t>
      </w:r>
      <w:r w:rsidRPr="00044A17">
        <w:rPr>
          <w:rFonts w:asciiTheme="minorHAnsi" w:hAnsiTheme="minorHAnsi"/>
        </w:rPr>
        <w:t>of</w:t>
      </w:r>
      <w:r w:rsidRPr="00044A17">
        <w:rPr>
          <w:rFonts w:asciiTheme="minorHAnsi" w:hAnsiTheme="minorHAnsi"/>
          <w:spacing w:val="-10"/>
        </w:rPr>
        <w:t xml:space="preserve"> </w:t>
      </w:r>
      <w:r w:rsidRPr="00044A17">
        <w:rPr>
          <w:rFonts w:asciiTheme="minorHAnsi" w:hAnsiTheme="minorHAnsi"/>
          <w:w w:val="107"/>
        </w:rPr>
        <w:t>anima</w:t>
      </w:r>
      <w:r w:rsidRPr="00044A17">
        <w:rPr>
          <w:rFonts w:asciiTheme="minorHAnsi" w:hAnsiTheme="minorHAnsi"/>
          <w:spacing w:val="-2"/>
          <w:w w:val="107"/>
        </w:rPr>
        <w:t>t</w:t>
      </w:r>
      <w:r w:rsidRPr="00044A17">
        <w:rPr>
          <w:rFonts w:asciiTheme="minorHAnsi" w:hAnsiTheme="minorHAnsi"/>
          <w:w w:val="107"/>
        </w:rPr>
        <w:t>o</w:t>
      </w:r>
      <w:r w:rsidRPr="00044A17">
        <w:rPr>
          <w:rFonts w:asciiTheme="minorHAnsi" w:hAnsiTheme="minorHAnsi"/>
          <w:spacing w:val="-2"/>
          <w:w w:val="107"/>
        </w:rPr>
        <w:t>r</w:t>
      </w:r>
      <w:r w:rsidRPr="00044A17">
        <w:rPr>
          <w:rFonts w:asciiTheme="minorHAnsi" w:hAnsiTheme="minorHAnsi"/>
          <w:w w:val="107"/>
        </w:rPr>
        <w:t>s,</w:t>
      </w:r>
      <w:r w:rsidRPr="00044A17">
        <w:rPr>
          <w:rFonts w:asciiTheme="minorHAnsi" w:hAnsiTheme="minorHAnsi"/>
          <w:spacing w:val="-8"/>
          <w:w w:val="107"/>
        </w:rPr>
        <w:t xml:space="preserve"> </w:t>
      </w:r>
      <w:r w:rsidRPr="00044A17">
        <w:rPr>
          <w:rFonts w:asciiTheme="minorHAnsi" w:hAnsiTheme="minorHAnsi"/>
        </w:rPr>
        <w:t>user</w:t>
      </w:r>
      <w:r w:rsidRPr="00044A17">
        <w:rPr>
          <w:rFonts w:asciiTheme="minorHAnsi" w:hAnsiTheme="minorHAnsi"/>
          <w:spacing w:val="17"/>
        </w:rPr>
        <w:t xml:space="preserve"> </w:t>
      </w:r>
      <w:r w:rsidRPr="00044A17">
        <w:rPr>
          <w:rFonts w:asciiTheme="minorHAnsi" w:hAnsiTheme="minorHAnsi"/>
        </w:rPr>
        <w:t>in</w:t>
      </w:r>
      <w:r w:rsidRPr="00044A17">
        <w:rPr>
          <w:rFonts w:asciiTheme="minorHAnsi" w:hAnsiTheme="minorHAnsi"/>
          <w:spacing w:val="-2"/>
        </w:rPr>
        <w:t>t</w:t>
      </w:r>
      <w:r w:rsidRPr="00044A17">
        <w:rPr>
          <w:rFonts w:asciiTheme="minorHAnsi" w:hAnsiTheme="minorHAnsi"/>
        </w:rPr>
        <w:t>er</w:t>
      </w:r>
      <w:r w:rsidRPr="00044A17">
        <w:rPr>
          <w:rFonts w:asciiTheme="minorHAnsi" w:hAnsiTheme="minorHAnsi"/>
          <w:spacing w:val="-4"/>
        </w:rPr>
        <w:t>f</w:t>
      </w:r>
      <w:r w:rsidRPr="00044A17">
        <w:rPr>
          <w:rFonts w:asciiTheme="minorHAnsi" w:hAnsiTheme="minorHAnsi"/>
        </w:rPr>
        <w:t>a</w:t>
      </w:r>
      <w:r w:rsidRPr="00044A17">
        <w:rPr>
          <w:rFonts w:asciiTheme="minorHAnsi" w:hAnsiTheme="minorHAnsi"/>
          <w:spacing w:val="-4"/>
        </w:rPr>
        <w:t>c</w:t>
      </w:r>
      <w:r w:rsidRPr="00044A17">
        <w:rPr>
          <w:rFonts w:asciiTheme="minorHAnsi" w:hAnsiTheme="minorHAnsi"/>
        </w:rPr>
        <w:t>e</w:t>
      </w:r>
      <w:r w:rsidRPr="00044A17">
        <w:rPr>
          <w:rFonts w:asciiTheme="minorHAnsi" w:hAnsiTheme="minorHAnsi"/>
          <w:spacing w:val="35"/>
        </w:rPr>
        <w:t xml:space="preserve"> </w:t>
      </w:r>
      <w:r w:rsidRPr="00044A17">
        <w:rPr>
          <w:rFonts w:asciiTheme="minorHAnsi" w:hAnsiTheme="minorHAnsi"/>
        </w:rPr>
        <w:t>designe</w:t>
      </w:r>
      <w:r w:rsidRPr="00044A17">
        <w:rPr>
          <w:rFonts w:asciiTheme="minorHAnsi" w:hAnsiTheme="minorHAnsi"/>
          <w:spacing w:val="-2"/>
        </w:rPr>
        <w:t>r</w:t>
      </w:r>
      <w:r w:rsidRPr="00044A17">
        <w:rPr>
          <w:rFonts w:asciiTheme="minorHAnsi" w:hAnsiTheme="minorHAnsi"/>
        </w:rPr>
        <w:t>s,</w:t>
      </w:r>
      <w:r w:rsidRPr="00044A17">
        <w:rPr>
          <w:rFonts w:asciiTheme="minorHAnsi" w:hAnsiTheme="minorHAnsi"/>
          <w:spacing w:val="36"/>
        </w:rPr>
        <w:t xml:space="preserve"> </w:t>
      </w:r>
      <w:r w:rsidRPr="00044A17">
        <w:rPr>
          <w:rFonts w:asciiTheme="minorHAnsi" w:hAnsiTheme="minorHAnsi"/>
          <w:spacing w:val="-1"/>
        </w:rPr>
        <w:t>w</w:t>
      </w:r>
      <w:r w:rsidRPr="00044A17">
        <w:rPr>
          <w:rFonts w:asciiTheme="minorHAnsi" w:hAnsiTheme="minorHAnsi"/>
        </w:rPr>
        <w:t>eb</w:t>
      </w:r>
      <w:r w:rsidRPr="00044A17">
        <w:rPr>
          <w:rFonts w:asciiTheme="minorHAnsi" w:hAnsiTheme="minorHAnsi"/>
          <w:spacing w:val="9"/>
        </w:rPr>
        <w:t xml:space="preserve"> </w:t>
      </w:r>
      <w:r w:rsidRPr="00044A17">
        <w:rPr>
          <w:rFonts w:asciiTheme="minorHAnsi" w:hAnsiTheme="minorHAnsi"/>
        </w:rPr>
        <w:t>designe</w:t>
      </w:r>
      <w:r w:rsidRPr="00044A17">
        <w:rPr>
          <w:rFonts w:asciiTheme="minorHAnsi" w:hAnsiTheme="minorHAnsi"/>
          <w:spacing w:val="-2"/>
        </w:rPr>
        <w:t>r</w:t>
      </w:r>
      <w:r w:rsidRPr="00044A17">
        <w:rPr>
          <w:rFonts w:asciiTheme="minorHAnsi" w:hAnsiTheme="minorHAnsi"/>
        </w:rPr>
        <w:t>s,</w:t>
      </w:r>
      <w:r w:rsidRPr="00044A17">
        <w:rPr>
          <w:rFonts w:asciiTheme="minorHAnsi" w:hAnsiTheme="minorHAnsi"/>
          <w:spacing w:val="36"/>
        </w:rPr>
        <w:t xml:space="preserve"> </w:t>
      </w:r>
      <w:r w:rsidRPr="00044A17">
        <w:rPr>
          <w:rFonts w:asciiTheme="minorHAnsi" w:hAnsiTheme="minorHAnsi"/>
        </w:rPr>
        <w:t>and</w:t>
      </w:r>
      <w:r w:rsidRPr="00044A17">
        <w:rPr>
          <w:rFonts w:asciiTheme="minorHAnsi" w:hAnsiTheme="minorHAnsi"/>
          <w:spacing w:val="22"/>
        </w:rPr>
        <w:t xml:space="preserve"> </w:t>
      </w:r>
      <w:r w:rsidRPr="00044A17">
        <w:rPr>
          <w:rFonts w:asciiTheme="minorHAnsi" w:hAnsiTheme="minorHAnsi"/>
          <w:w w:val="102"/>
        </w:rPr>
        <w:t>g</w:t>
      </w:r>
      <w:r w:rsidRPr="00044A17">
        <w:rPr>
          <w:rFonts w:asciiTheme="minorHAnsi" w:hAnsiTheme="minorHAnsi"/>
          <w:spacing w:val="-5"/>
          <w:w w:val="102"/>
        </w:rPr>
        <w:t>r</w:t>
      </w:r>
      <w:r w:rsidRPr="00044A17">
        <w:rPr>
          <w:rFonts w:asciiTheme="minorHAnsi" w:hAnsiTheme="minorHAnsi"/>
          <w:w w:val="106"/>
        </w:rPr>
        <w:t xml:space="preserve">aphic </w:t>
      </w:r>
      <w:r w:rsidRPr="00044A17">
        <w:rPr>
          <w:rFonts w:asciiTheme="minorHAnsi" w:hAnsiTheme="minorHAnsi"/>
        </w:rPr>
        <w:t>designe</w:t>
      </w:r>
      <w:r w:rsidRPr="00044A17">
        <w:rPr>
          <w:rFonts w:asciiTheme="minorHAnsi" w:hAnsiTheme="minorHAnsi"/>
          <w:spacing w:val="-2"/>
        </w:rPr>
        <w:t>r</w:t>
      </w:r>
      <w:r w:rsidRPr="00044A17">
        <w:rPr>
          <w:rFonts w:asciiTheme="minorHAnsi" w:hAnsiTheme="minorHAnsi"/>
        </w:rPr>
        <w:t>s,</w:t>
      </w:r>
      <w:r w:rsidRPr="00044A17">
        <w:rPr>
          <w:rFonts w:asciiTheme="minorHAnsi" w:hAnsiTheme="minorHAnsi"/>
          <w:spacing w:val="36"/>
        </w:rPr>
        <w:t xml:space="preserve"> </w:t>
      </w:r>
      <w:r w:rsidRPr="00044A17">
        <w:rPr>
          <w:rFonts w:asciiTheme="minorHAnsi" w:hAnsiTheme="minorHAnsi"/>
        </w:rPr>
        <w:t>along</w:t>
      </w:r>
      <w:r w:rsidRPr="00044A17">
        <w:rPr>
          <w:rFonts w:asciiTheme="minorHAnsi" w:hAnsiTheme="minorHAnsi"/>
          <w:spacing w:val="17"/>
        </w:rPr>
        <w:t xml:space="preserve"> </w:t>
      </w:r>
      <w:r w:rsidRPr="00044A17">
        <w:rPr>
          <w:rFonts w:asciiTheme="minorHAnsi" w:hAnsiTheme="minorHAnsi"/>
        </w:rPr>
        <w:t>with</w:t>
      </w:r>
      <w:r w:rsidRPr="00044A17">
        <w:rPr>
          <w:rFonts w:asciiTheme="minorHAnsi" w:hAnsiTheme="minorHAnsi"/>
          <w:spacing w:val="1"/>
        </w:rPr>
        <w:t xml:space="preserve"> </w:t>
      </w:r>
      <w:r w:rsidRPr="00044A17">
        <w:rPr>
          <w:rFonts w:asciiTheme="minorHAnsi" w:hAnsiTheme="minorHAnsi"/>
        </w:rPr>
        <w:t>managing</w:t>
      </w:r>
      <w:r w:rsidRPr="00044A17">
        <w:rPr>
          <w:rFonts w:asciiTheme="minorHAnsi" w:hAnsiTheme="minorHAnsi"/>
          <w:spacing w:val="37"/>
        </w:rPr>
        <w:t xml:space="preserve"> </w:t>
      </w:r>
      <w:r w:rsidRPr="00044A17">
        <w:rPr>
          <w:rFonts w:asciiTheme="minorHAnsi" w:hAnsiTheme="minorHAnsi"/>
        </w:rPr>
        <w:t>outside</w:t>
      </w:r>
      <w:r w:rsidRPr="00044A17">
        <w:rPr>
          <w:rFonts w:asciiTheme="minorHAnsi" w:hAnsiTheme="minorHAnsi"/>
          <w:spacing w:val="36"/>
        </w:rPr>
        <w:t xml:space="preserve"> </w:t>
      </w:r>
      <w:r w:rsidRPr="00044A17">
        <w:rPr>
          <w:rFonts w:asciiTheme="minorHAnsi" w:hAnsiTheme="minorHAnsi"/>
        </w:rPr>
        <w:t>c</w:t>
      </w:r>
      <w:r w:rsidRPr="00044A17">
        <w:rPr>
          <w:rFonts w:asciiTheme="minorHAnsi" w:hAnsiTheme="minorHAnsi"/>
          <w:spacing w:val="-2"/>
        </w:rPr>
        <w:t>r</w:t>
      </w:r>
      <w:r w:rsidRPr="00044A17">
        <w:rPr>
          <w:rFonts w:asciiTheme="minorHAnsi" w:hAnsiTheme="minorHAnsi"/>
          <w:spacing w:val="-3"/>
        </w:rPr>
        <w:t>e</w:t>
      </w:r>
      <w:r w:rsidRPr="00044A17">
        <w:rPr>
          <w:rFonts w:asciiTheme="minorHAnsi" w:hAnsiTheme="minorHAnsi"/>
        </w:rPr>
        <w:t>ati</w:t>
      </w:r>
      <w:r w:rsidRPr="00044A17">
        <w:rPr>
          <w:rFonts w:asciiTheme="minorHAnsi" w:hAnsiTheme="minorHAnsi"/>
          <w:spacing w:val="-1"/>
        </w:rPr>
        <w:t>v</w:t>
      </w:r>
      <w:r w:rsidRPr="00044A17">
        <w:rPr>
          <w:rFonts w:asciiTheme="minorHAnsi" w:hAnsiTheme="minorHAnsi"/>
        </w:rPr>
        <w:t>e</w:t>
      </w:r>
      <w:r w:rsidRPr="00044A17">
        <w:rPr>
          <w:rFonts w:asciiTheme="minorHAnsi" w:hAnsiTheme="minorHAnsi"/>
          <w:spacing w:val="26"/>
        </w:rPr>
        <w:t xml:space="preserve"> </w:t>
      </w:r>
      <w:r w:rsidRPr="00044A17">
        <w:rPr>
          <w:rFonts w:asciiTheme="minorHAnsi" w:hAnsiTheme="minorHAnsi"/>
        </w:rPr>
        <w:t>se</w:t>
      </w:r>
      <w:r w:rsidRPr="00044A17">
        <w:rPr>
          <w:rFonts w:asciiTheme="minorHAnsi" w:hAnsiTheme="minorHAnsi"/>
          <w:spacing w:val="4"/>
        </w:rPr>
        <w:t>r</w:t>
      </w:r>
      <w:r w:rsidRPr="00044A17">
        <w:rPr>
          <w:rFonts w:asciiTheme="minorHAnsi" w:hAnsiTheme="minorHAnsi"/>
        </w:rPr>
        <w:t>vi</w:t>
      </w:r>
      <w:r w:rsidRPr="00044A17">
        <w:rPr>
          <w:rFonts w:asciiTheme="minorHAnsi" w:hAnsiTheme="minorHAnsi"/>
          <w:spacing w:val="-4"/>
        </w:rPr>
        <w:t>c</w:t>
      </w:r>
      <w:r w:rsidRPr="00044A17">
        <w:rPr>
          <w:rFonts w:asciiTheme="minorHAnsi" w:hAnsiTheme="minorHAnsi"/>
        </w:rPr>
        <w:t>es</w:t>
      </w:r>
      <w:r w:rsidRPr="00044A17">
        <w:rPr>
          <w:rFonts w:asciiTheme="minorHAnsi" w:hAnsiTheme="minorHAnsi"/>
          <w:spacing w:val="11"/>
        </w:rPr>
        <w:t xml:space="preserve"> </w:t>
      </w:r>
      <w:r w:rsidRPr="00044A17">
        <w:rPr>
          <w:rFonts w:asciiTheme="minorHAnsi" w:hAnsiTheme="minorHAnsi"/>
        </w:rPr>
        <w:t>and</w:t>
      </w:r>
      <w:r w:rsidRPr="00044A17">
        <w:rPr>
          <w:rFonts w:asciiTheme="minorHAnsi" w:hAnsiTheme="minorHAnsi"/>
          <w:spacing w:val="22"/>
        </w:rPr>
        <w:t xml:space="preserve"> </w:t>
      </w:r>
      <w:r w:rsidRPr="00044A17">
        <w:rPr>
          <w:rFonts w:asciiTheme="minorHAnsi" w:hAnsiTheme="minorHAnsi"/>
          <w:spacing w:val="-1"/>
        </w:rPr>
        <w:t>v</w:t>
      </w:r>
      <w:r w:rsidRPr="00044A17">
        <w:rPr>
          <w:rFonts w:asciiTheme="minorHAnsi" w:hAnsiTheme="minorHAnsi"/>
        </w:rPr>
        <w:t>endor</w:t>
      </w:r>
      <w:r w:rsidRPr="00044A17">
        <w:rPr>
          <w:rFonts w:asciiTheme="minorHAnsi" w:hAnsiTheme="minorHAnsi"/>
          <w:spacing w:val="24"/>
        </w:rPr>
        <w:t xml:space="preserve"> </w:t>
      </w:r>
      <w:r w:rsidRPr="00044A17">
        <w:rPr>
          <w:rFonts w:asciiTheme="minorHAnsi" w:hAnsiTheme="minorHAnsi"/>
          <w:spacing w:val="-2"/>
          <w:w w:val="104"/>
        </w:rPr>
        <w:t>r</w:t>
      </w:r>
      <w:r w:rsidRPr="00044A17">
        <w:rPr>
          <w:rFonts w:asciiTheme="minorHAnsi" w:hAnsiTheme="minorHAnsi"/>
          <w:w w:val="106"/>
        </w:rPr>
        <w:t xml:space="preserve">elationships, </w:t>
      </w:r>
      <w:r w:rsidRPr="00044A17">
        <w:rPr>
          <w:rFonts w:asciiTheme="minorHAnsi" w:hAnsiTheme="minorHAnsi"/>
        </w:rPr>
        <w:t>while</w:t>
      </w:r>
      <w:r w:rsidRPr="00044A17">
        <w:rPr>
          <w:rFonts w:asciiTheme="minorHAnsi" w:hAnsiTheme="minorHAnsi"/>
          <w:spacing w:val="-6"/>
        </w:rPr>
        <w:t xml:space="preserve"> </w:t>
      </w:r>
      <w:r w:rsidRPr="00044A17">
        <w:rPr>
          <w:rFonts w:asciiTheme="minorHAnsi" w:hAnsiTheme="minorHAnsi"/>
        </w:rPr>
        <w:t>di</w:t>
      </w:r>
      <w:r w:rsidRPr="00044A17">
        <w:rPr>
          <w:rFonts w:asciiTheme="minorHAnsi" w:hAnsiTheme="minorHAnsi"/>
          <w:spacing w:val="-2"/>
        </w:rPr>
        <w:t>r</w:t>
      </w:r>
      <w:r w:rsidRPr="00044A17">
        <w:rPr>
          <w:rFonts w:asciiTheme="minorHAnsi" w:hAnsiTheme="minorHAnsi"/>
        </w:rPr>
        <w:t>ect</w:t>
      </w:r>
      <w:r w:rsidRPr="00044A17">
        <w:rPr>
          <w:rFonts w:asciiTheme="minorHAnsi" w:hAnsiTheme="minorHAnsi"/>
          <w:spacing w:val="20"/>
        </w:rPr>
        <w:t xml:space="preserve"> </w:t>
      </w:r>
      <w:r w:rsidRPr="00044A17">
        <w:rPr>
          <w:rFonts w:asciiTheme="minorHAnsi" w:hAnsiTheme="minorHAnsi"/>
          <w:spacing w:val="-2"/>
        </w:rPr>
        <w:t>r</w:t>
      </w:r>
      <w:r w:rsidRPr="00044A17">
        <w:rPr>
          <w:rFonts w:asciiTheme="minorHAnsi" w:hAnsiTheme="minorHAnsi"/>
        </w:rPr>
        <w:t>eporting</w:t>
      </w:r>
      <w:r w:rsidRPr="00044A17">
        <w:rPr>
          <w:rFonts w:asciiTheme="minorHAnsi" w:hAnsiTheme="minorHAnsi"/>
          <w:spacing w:val="39"/>
        </w:rPr>
        <w:t xml:space="preserve"> </w:t>
      </w:r>
      <w:r w:rsidRPr="00044A17">
        <w:rPr>
          <w:rFonts w:asciiTheme="minorHAnsi" w:hAnsiTheme="minorHAnsi"/>
          <w:spacing w:val="-2"/>
        </w:rPr>
        <w:t>t</w:t>
      </w:r>
      <w:r w:rsidRPr="00044A17">
        <w:rPr>
          <w:rFonts w:asciiTheme="minorHAnsi" w:hAnsiTheme="minorHAnsi"/>
        </w:rPr>
        <w:t>o</w:t>
      </w:r>
      <w:r w:rsidRPr="00044A17">
        <w:rPr>
          <w:rFonts w:asciiTheme="minorHAnsi" w:hAnsiTheme="minorHAnsi"/>
          <w:spacing w:val="10"/>
        </w:rPr>
        <w:t xml:space="preserve"> </w:t>
      </w:r>
      <w:r w:rsidRPr="00044A17">
        <w:rPr>
          <w:rFonts w:asciiTheme="minorHAnsi" w:hAnsiTheme="minorHAnsi"/>
        </w:rPr>
        <w:t>the</w:t>
      </w:r>
      <w:r w:rsidRPr="00044A17">
        <w:rPr>
          <w:rFonts w:asciiTheme="minorHAnsi" w:hAnsiTheme="minorHAnsi"/>
          <w:spacing w:val="19"/>
        </w:rPr>
        <w:t xml:space="preserve"> </w:t>
      </w:r>
      <w:r w:rsidRPr="00044A17">
        <w:rPr>
          <w:rFonts w:asciiTheme="minorHAnsi" w:hAnsiTheme="minorHAnsi"/>
        </w:rPr>
        <w:t>CEO.</w:t>
      </w:r>
    </w:p>
    <w:p w14:paraId="5D096A98" w14:textId="77777777" w:rsidR="00B64230" w:rsidRPr="00044A17" w:rsidRDefault="00B64230">
      <w:pPr>
        <w:spacing w:before="6" w:line="180" w:lineRule="exact"/>
        <w:rPr>
          <w:rFonts w:asciiTheme="minorHAnsi" w:hAnsiTheme="minorHAnsi"/>
          <w:sz w:val="18"/>
          <w:szCs w:val="18"/>
        </w:rPr>
      </w:pPr>
    </w:p>
    <w:p w14:paraId="4D4B1F50" w14:textId="77777777" w:rsidR="00B64230" w:rsidRPr="00044A17" w:rsidRDefault="00044A17">
      <w:pPr>
        <w:ind w:left="100"/>
        <w:rPr>
          <w:rFonts w:asciiTheme="minorHAnsi" w:hAnsiTheme="minorHAnsi"/>
          <w:sz w:val="28"/>
          <w:szCs w:val="28"/>
        </w:rPr>
      </w:pPr>
      <w:r w:rsidRPr="00044A17">
        <w:rPr>
          <w:rFonts w:asciiTheme="minorHAnsi" w:hAnsiTheme="minorHAnsi"/>
          <w:sz w:val="28"/>
          <w:szCs w:val="28"/>
        </w:rPr>
        <w:t>Art</w:t>
      </w:r>
      <w:r w:rsidRPr="00044A17">
        <w:rPr>
          <w:rFonts w:asciiTheme="minorHAnsi" w:hAnsiTheme="minorHAnsi"/>
          <w:spacing w:val="-28"/>
          <w:sz w:val="28"/>
          <w:szCs w:val="28"/>
        </w:rPr>
        <w:t xml:space="preserve"> </w:t>
      </w:r>
      <w:r w:rsidRPr="00044A17">
        <w:rPr>
          <w:rFonts w:asciiTheme="minorHAnsi" w:hAnsiTheme="minorHAnsi"/>
          <w:sz w:val="28"/>
          <w:szCs w:val="28"/>
        </w:rPr>
        <w:t>Di</w:t>
      </w:r>
      <w:r w:rsidRPr="00044A17">
        <w:rPr>
          <w:rFonts w:asciiTheme="minorHAnsi" w:hAnsiTheme="minorHAnsi"/>
          <w:spacing w:val="-3"/>
          <w:sz w:val="28"/>
          <w:szCs w:val="28"/>
        </w:rPr>
        <w:t>r</w:t>
      </w:r>
      <w:r w:rsidRPr="00044A17">
        <w:rPr>
          <w:rFonts w:asciiTheme="minorHAnsi" w:hAnsiTheme="minorHAnsi"/>
          <w:sz w:val="28"/>
          <w:szCs w:val="28"/>
        </w:rPr>
        <w:t>ec</w:t>
      </w:r>
      <w:r w:rsidRPr="00044A17">
        <w:rPr>
          <w:rFonts w:asciiTheme="minorHAnsi" w:hAnsiTheme="minorHAnsi"/>
          <w:spacing w:val="-3"/>
          <w:sz w:val="28"/>
          <w:szCs w:val="28"/>
        </w:rPr>
        <w:t>t</w:t>
      </w:r>
      <w:r w:rsidRPr="00044A17">
        <w:rPr>
          <w:rFonts w:asciiTheme="minorHAnsi" w:hAnsiTheme="minorHAnsi"/>
          <w:sz w:val="28"/>
          <w:szCs w:val="28"/>
        </w:rPr>
        <w:t>or</w:t>
      </w:r>
      <w:r w:rsidRPr="00044A17">
        <w:rPr>
          <w:rFonts w:asciiTheme="minorHAnsi" w:hAnsiTheme="minorHAnsi"/>
          <w:spacing w:val="34"/>
          <w:sz w:val="28"/>
          <w:szCs w:val="28"/>
        </w:rPr>
        <w:t xml:space="preserve"> </w:t>
      </w:r>
      <w:r w:rsidRPr="00044A17">
        <w:rPr>
          <w:rFonts w:asciiTheme="minorHAnsi" w:hAnsiTheme="minorHAnsi"/>
          <w:sz w:val="28"/>
          <w:szCs w:val="28"/>
        </w:rPr>
        <w:t>/</w:t>
      </w:r>
      <w:r w:rsidRPr="00044A17">
        <w:rPr>
          <w:rFonts w:asciiTheme="minorHAnsi" w:hAnsiTheme="minorHAnsi"/>
          <w:spacing w:val="5"/>
          <w:sz w:val="28"/>
          <w:szCs w:val="28"/>
        </w:rPr>
        <w:t xml:space="preserve"> </w:t>
      </w:r>
      <w:r w:rsidRPr="00044A17">
        <w:rPr>
          <w:rFonts w:asciiTheme="minorHAnsi" w:hAnsiTheme="minorHAnsi"/>
          <w:spacing w:val="-3"/>
          <w:w w:val="86"/>
          <w:sz w:val="28"/>
          <w:szCs w:val="28"/>
        </w:rPr>
        <w:t>U</w:t>
      </w:r>
      <w:r w:rsidRPr="00044A17">
        <w:rPr>
          <w:rFonts w:asciiTheme="minorHAnsi" w:hAnsiTheme="minorHAnsi"/>
          <w:w w:val="86"/>
          <w:sz w:val="28"/>
          <w:szCs w:val="28"/>
        </w:rPr>
        <w:t>X,</w:t>
      </w:r>
      <w:r w:rsidRPr="00044A17">
        <w:rPr>
          <w:rFonts w:asciiTheme="minorHAnsi" w:hAnsiTheme="minorHAnsi"/>
          <w:spacing w:val="-4"/>
          <w:w w:val="86"/>
          <w:sz w:val="28"/>
          <w:szCs w:val="28"/>
        </w:rPr>
        <w:t xml:space="preserve"> </w:t>
      </w:r>
      <w:r w:rsidRPr="00044A17">
        <w:rPr>
          <w:rFonts w:asciiTheme="minorHAnsi" w:hAnsiTheme="minorHAnsi"/>
          <w:w w:val="86"/>
          <w:sz w:val="28"/>
          <w:szCs w:val="28"/>
        </w:rPr>
        <w:t>UI</w:t>
      </w:r>
      <w:r w:rsidRPr="00044A17">
        <w:rPr>
          <w:rFonts w:asciiTheme="minorHAnsi" w:hAnsiTheme="minorHAnsi"/>
          <w:spacing w:val="3"/>
          <w:w w:val="86"/>
          <w:sz w:val="28"/>
          <w:szCs w:val="28"/>
        </w:rPr>
        <w:t xml:space="preserve"> </w:t>
      </w:r>
      <w:r w:rsidRPr="00044A17">
        <w:rPr>
          <w:rFonts w:asciiTheme="minorHAnsi" w:hAnsiTheme="minorHAnsi"/>
          <w:sz w:val="28"/>
          <w:szCs w:val="28"/>
        </w:rPr>
        <w:t>Designer</w:t>
      </w:r>
      <w:r w:rsidRPr="00044A17">
        <w:rPr>
          <w:rFonts w:asciiTheme="minorHAnsi" w:hAnsiTheme="minorHAnsi"/>
          <w:spacing w:val="27"/>
          <w:sz w:val="28"/>
          <w:szCs w:val="28"/>
        </w:rPr>
        <w:t xml:space="preserve"> </w:t>
      </w:r>
      <w:r w:rsidRPr="00044A17">
        <w:rPr>
          <w:rFonts w:asciiTheme="minorHAnsi" w:hAnsiTheme="minorHAnsi"/>
          <w:sz w:val="28"/>
          <w:szCs w:val="28"/>
        </w:rPr>
        <w:t>/</w:t>
      </w:r>
      <w:r w:rsidRPr="00044A17">
        <w:rPr>
          <w:rFonts w:asciiTheme="minorHAnsi" w:hAnsiTheme="minorHAnsi"/>
          <w:spacing w:val="5"/>
          <w:sz w:val="28"/>
          <w:szCs w:val="28"/>
        </w:rPr>
        <w:t xml:space="preserve"> </w:t>
      </w:r>
      <w:r w:rsidRPr="00044A17">
        <w:rPr>
          <w:rFonts w:asciiTheme="minorHAnsi" w:hAnsiTheme="minorHAnsi"/>
          <w:w w:val="103"/>
          <w:sz w:val="28"/>
          <w:szCs w:val="28"/>
        </w:rPr>
        <w:t>Anima</w:t>
      </w:r>
      <w:r w:rsidRPr="00044A17">
        <w:rPr>
          <w:rFonts w:asciiTheme="minorHAnsi" w:hAnsiTheme="minorHAnsi"/>
          <w:spacing w:val="-3"/>
          <w:w w:val="103"/>
          <w:sz w:val="28"/>
          <w:szCs w:val="28"/>
        </w:rPr>
        <w:t>t</w:t>
      </w:r>
      <w:r w:rsidRPr="00044A17">
        <w:rPr>
          <w:rFonts w:asciiTheme="minorHAnsi" w:hAnsiTheme="minorHAnsi"/>
          <w:w w:val="110"/>
          <w:sz w:val="28"/>
          <w:szCs w:val="28"/>
        </w:rPr>
        <w:t>or</w:t>
      </w:r>
    </w:p>
    <w:p w14:paraId="55FD0E96" w14:textId="77777777" w:rsidR="00B64230" w:rsidRPr="00044A17" w:rsidRDefault="00044A17">
      <w:pPr>
        <w:spacing w:before="12"/>
        <w:ind w:left="100"/>
        <w:rPr>
          <w:rFonts w:asciiTheme="minorHAnsi" w:hAnsiTheme="minorHAnsi"/>
        </w:rPr>
      </w:pPr>
      <w:r w:rsidRPr="00044A17">
        <w:rPr>
          <w:rFonts w:asciiTheme="minorHAnsi" w:hAnsiTheme="minorHAnsi"/>
        </w:rPr>
        <w:t>Kn</w:t>
      </w:r>
      <w:r w:rsidRPr="00044A17">
        <w:rPr>
          <w:rFonts w:asciiTheme="minorHAnsi" w:hAnsiTheme="minorHAnsi"/>
          <w:spacing w:val="-1"/>
        </w:rPr>
        <w:t>o</w:t>
      </w:r>
      <w:r w:rsidRPr="00044A17">
        <w:rPr>
          <w:rFonts w:asciiTheme="minorHAnsi" w:hAnsiTheme="minorHAnsi"/>
        </w:rPr>
        <w:t>wled</w:t>
      </w:r>
      <w:r w:rsidRPr="00044A17">
        <w:rPr>
          <w:rFonts w:asciiTheme="minorHAnsi" w:hAnsiTheme="minorHAnsi"/>
          <w:spacing w:val="-3"/>
        </w:rPr>
        <w:t>g</w:t>
      </w:r>
      <w:r w:rsidRPr="00044A17">
        <w:rPr>
          <w:rFonts w:asciiTheme="minorHAnsi" w:hAnsiTheme="minorHAnsi"/>
        </w:rPr>
        <w:t>e</w:t>
      </w:r>
      <w:r w:rsidRPr="00044A17">
        <w:rPr>
          <w:rFonts w:asciiTheme="minorHAnsi" w:hAnsiTheme="minorHAnsi"/>
          <w:spacing w:val="26"/>
        </w:rPr>
        <w:t xml:space="preserve"> </w:t>
      </w:r>
      <w:r w:rsidRPr="00044A17">
        <w:rPr>
          <w:rFonts w:asciiTheme="minorHAnsi" w:hAnsiTheme="minorHAnsi"/>
          <w:w w:val="93"/>
        </w:rPr>
        <w:t>Ad</w:t>
      </w:r>
      <w:r w:rsidRPr="00044A17">
        <w:rPr>
          <w:rFonts w:asciiTheme="minorHAnsi" w:hAnsiTheme="minorHAnsi"/>
          <w:spacing w:val="-1"/>
          <w:w w:val="93"/>
        </w:rPr>
        <w:t>v</w:t>
      </w:r>
      <w:r w:rsidRPr="00044A17">
        <w:rPr>
          <w:rFonts w:asciiTheme="minorHAnsi" w:hAnsiTheme="minorHAnsi"/>
          <w:w w:val="116"/>
        </w:rPr>
        <w:t>en</w:t>
      </w:r>
      <w:r w:rsidRPr="00044A17">
        <w:rPr>
          <w:rFonts w:asciiTheme="minorHAnsi" w:hAnsiTheme="minorHAnsi"/>
          <w:spacing w:val="-1"/>
          <w:w w:val="116"/>
        </w:rPr>
        <w:t>t</w:t>
      </w:r>
      <w:r w:rsidRPr="00044A17">
        <w:rPr>
          <w:rFonts w:asciiTheme="minorHAnsi" w:hAnsiTheme="minorHAnsi"/>
          <w:w w:val="111"/>
        </w:rPr>
        <w:t>u</w:t>
      </w:r>
      <w:r w:rsidRPr="00044A17">
        <w:rPr>
          <w:rFonts w:asciiTheme="minorHAnsi" w:hAnsiTheme="minorHAnsi"/>
          <w:spacing w:val="-2"/>
          <w:w w:val="111"/>
        </w:rPr>
        <w:t>r</w:t>
      </w:r>
      <w:r w:rsidRPr="00044A17">
        <w:rPr>
          <w:rFonts w:asciiTheme="minorHAnsi" w:hAnsiTheme="minorHAnsi"/>
          <w:w w:val="114"/>
        </w:rPr>
        <w:t>e</w:t>
      </w:r>
    </w:p>
    <w:p w14:paraId="6825781E" w14:textId="77777777" w:rsidR="00B64230" w:rsidRPr="00044A17" w:rsidRDefault="00044A17">
      <w:pPr>
        <w:spacing w:line="160" w:lineRule="exact"/>
        <w:rPr>
          <w:rFonts w:asciiTheme="minorHAnsi" w:hAnsiTheme="minorHAnsi"/>
          <w:sz w:val="16"/>
          <w:szCs w:val="16"/>
        </w:rPr>
        <w:sectPr w:rsidR="00B64230" w:rsidRPr="00044A17">
          <w:type w:val="continuous"/>
          <w:pgSz w:w="12240" w:h="15840"/>
          <w:pgMar w:top="620" w:right="640" w:bottom="280" w:left="620" w:header="720" w:footer="720" w:gutter="0"/>
          <w:cols w:num="2" w:space="720" w:equalWidth="0">
            <w:col w:w="7551" w:space="2489"/>
            <w:col w:w="940"/>
          </w:cols>
        </w:sectPr>
      </w:pPr>
      <w:r w:rsidRPr="00044A17">
        <w:rPr>
          <w:rFonts w:asciiTheme="minorHAnsi" w:hAnsiTheme="minorHAnsi"/>
        </w:rPr>
        <w:br w:type="column"/>
      </w:r>
      <w:r w:rsidRPr="00044A17">
        <w:rPr>
          <w:rFonts w:asciiTheme="minorHAnsi" w:hAnsiTheme="minorHAnsi"/>
          <w:sz w:val="16"/>
          <w:szCs w:val="16"/>
        </w:rPr>
        <w:t>Joe</w:t>
      </w:r>
      <w:r w:rsidRPr="00044A17">
        <w:rPr>
          <w:rFonts w:asciiTheme="minorHAnsi" w:hAnsiTheme="minorHAnsi"/>
          <w:spacing w:val="20"/>
          <w:sz w:val="16"/>
          <w:szCs w:val="16"/>
        </w:rPr>
        <w:t xml:space="preserve"> </w:t>
      </w:r>
      <w:r w:rsidRPr="00044A17">
        <w:rPr>
          <w:rFonts w:asciiTheme="minorHAnsi" w:hAnsiTheme="minorHAnsi"/>
          <w:w w:val="102"/>
          <w:sz w:val="16"/>
          <w:szCs w:val="16"/>
        </w:rPr>
        <w:t>S</w:t>
      </w:r>
      <w:r w:rsidRPr="00044A17">
        <w:rPr>
          <w:rFonts w:asciiTheme="minorHAnsi" w:hAnsiTheme="minorHAnsi"/>
          <w:spacing w:val="-2"/>
          <w:w w:val="102"/>
          <w:sz w:val="16"/>
          <w:szCs w:val="16"/>
        </w:rPr>
        <w:t>p</w:t>
      </w:r>
      <w:r w:rsidRPr="00044A17">
        <w:rPr>
          <w:rFonts w:asciiTheme="minorHAnsi" w:hAnsiTheme="minorHAnsi"/>
          <w:w w:val="110"/>
          <w:sz w:val="16"/>
          <w:szCs w:val="16"/>
        </w:rPr>
        <w:t>a</w:t>
      </w:r>
      <w:r w:rsidRPr="00044A17">
        <w:rPr>
          <w:rFonts w:asciiTheme="minorHAnsi" w:hAnsiTheme="minorHAnsi"/>
          <w:spacing w:val="-4"/>
          <w:w w:val="110"/>
          <w:sz w:val="16"/>
          <w:szCs w:val="16"/>
        </w:rPr>
        <w:t>r</w:t>
      </w:r>
      <w:r w:rsidRPr="00044A17">
        <w:rPr>
          <w:rFonts w:asciiTheme="minorHAnsi" w:hAnsiTheme="minorHAnsi"/>
          <w:w w:val="110"/>
          <w:sz w:val="16"/>
          <w:szCs w:val="16"/>
        </w:rPr>
        <w:t>ano</w:t>
      </w:r>
    </w:p>
    <w:p w14:paraId="007DF8C2" w14:textId="77777777" w:rsidR="00B64230" w:rsidRPr="00044A17" w:rsidRDefault="00044A17">
      <w:pPr>
        <w:spacing w:before="67"/>
        <w:ind w:left="262" w:right="-44"/>
        <w:rPr>
          <w:rFonts w:asciiTheme="minorHAnsi" w:hAnsiTheme="minorHAnsi"/>
          <w:sz w:val="16"/>
          <w:szCs w:val="16"/>
        </w:rPr>
      </w:pPr>
      <w:r w:rsidRPr="00044A17">
        <w:rPr>
          <w:rFonts w:asciiTheme="minorHAnsi" w:hAnsiTheme="minorHAnsi"/>
        </w:rPr>
        <w:lastRenderedPageBreak/>
        <w:pict w14:anchorId="5F14DE25">
          <v:group id="_x0000_s1030" style="position:absolute;left:0;text-align:left;margin-left:35.5pt;margin-top:3.2pt;width:7.05pt;height:7.75pt;z-index:-251648000;mso-position-horizontal-relative:page" coordorigin="710,64" coordsize="141,155">
            <v:shape id="_x0000_s1054" style="position:absolute;left:720;top:118;width:121;height:91" coordorigin="720,118" coordsize="121,91" path="m810,148r22,l810,127r,27l832,154r,-6l810,148xe" fillcolor="black" stroked="f">
              <v:path arrowok="t"/>
            </v:shape>
            <v:shape id="_x0000_s1053" style="position:absolute;left:720;top:118;width:121;height:91" coordorigin="720,118" coordsize="121,91" path="m756,148r22,l756,127r,27l778,154r,-6l756,148xe" fillcolor="black" stroked="f">
              <v:path arrowok="t"/>
            </v:shape>
            <v:shape id="_x0000_s1052" style="position:absolute;left:720;top:118;width:121;height:91" coordorigin="720,118" coordsize="121,91" path="m778,181r,-5l756,176r,5l778,203r5,l778,176r,5xe" fillcolor="black" stroked="f">
              <v:path arrowok="t"/>
            </v:shape>
            <v:shape id="_x0000_s1051" style="position:absolute;left:720;top:118;width:121;height:91" coordorigin="720,118" coordsize="121,91" path="m832,181r-22,-5l810,181r22,22l832,181xe" fillcolor="black" stroked="f">
              <v:path arrowok="t"/>
            </v:shape>
            <v:shape id="_x0000_s1050" style="position:absolute;left:720;top:118;width:121;height:91" coordorigin="720,118" coordsize="121,91" path="m841,118r-9,9l838,210r3,-3l841,118xe" fillcolor="black" stroked="f">
              <v:path arrowok="t"/>
            </v:shape>
            <v:shape id="_x0000_s1049" style="position:absolute;left:720;top:118;width:121;height:91" coordorigin="720,118" coordsize="121,91" path="m810,203r,-76l805,127r,76l838,210r-28,-7xe" fillcolor="black" stroked="f">
              <v:path arrowok="t"/>
            </v:shape>
            <v:shape id="_x0000_s1048" style="position:absolute;left:720;top:118;width:121;height:91" coordorigin="720,118" coordsize="121,91" path="m783,127r58,-9l778,127r5,76l783,127xe" fillcolor="black" stroked="f">
              <v:path arrowok="t"/>
            </v:shape>
            <v:shape id="_x0000_s1047" style="position:absolute;left:720;top:118;width:121;height:91" coordorigin="720,118" coordsize="121,91" path="m756,203r,-76l750,127r,76l838,210r-82,-7xe" fillcolor="black" stroked="f">
              <v:path arrowok="t"/>
            </v:shape>
            <v:shape id="_x0000_s1046" style="position:absolute;left:720;top:118;width:121;height:91" coordorigin="720,118" coordsize="121,91" path="m728,127r113,-9l720,118r,89l723,210r5,-7l728,127xe" fillcolor="black" stroked="f">
              <v:path arrowok="t"/>
            </v:shape>
            <v:shape id="_x0000_s1045" style="position:absolute;left:720;top:118;width:121;height:91" coordorigin="720,118" coordsize="121,91" path="m723,210r115,l750,203r,-76l756,127r22,21l778,154r-22,l756,127r,76l838,210r-33,-7l805,127r5,l832,148r,6l810,154r,-27l810,203r28,7l832,176r-22,l832,181r,22l810,181r,-5l832,176r6,34l832,127r9,-9l783,127r,76l778,203,756,181r,-5l778,176r5,27l778,127r63,-9l728,127r,76l723,210xe" fillcolor="black" stroked="f">
              <v:path arrowok="t"/>
            </v:shape>
            <v:shape id="_x0000_s1044" style="position:absolute;left:810;top:137;width:22;height:0" coordorigin="810,137" coordsize="22,0" path="m810,137r22,e" filled="f" strokeweight=".42228mm">
              <v:path arrowok="t"/>
            </v:shape>
            <v:shape id="_x0000_s1043" style="position:absolute;left:810;top:165;width:22;height:0" coordorigin="810,165" coordsize="22,0" path="m810,165r22,e" filled="f" strokeweight=".42228mm">
              <v:path arrowok="t"/>
            </v:shape>
            <v:shape id="_x0000_s1042" style="position:absolute;left:810;top:192;width:22;height:0" coordorigin="810,192" coordsize="22,0" path="m810,192r22,e" filled="f" strokeweight=".42228mm">
              <v:path arrowok="t"/>
            </v:shape>
            <v:shape id="_x0000_s1041" style="position:absolute;left:783;top:137;width:22;height:0" coordorigin="783,137" coordsize="22,0" path="m783,137r22,e" filled="f" strokeweight=".42228mm">
              <v:path arrowok="t"/>
            </v:shape>
            <v:shape id="_x0000_s1040" style="position:absolute;left:783;top:165;width:22;height:0" coordorigin="783,165" coordsize="22,0" path="m783,165r22,e" filled="f" strokeweight=".42228mm">
              <v:path arrowok="t"/>
            </v:shape>
            <v:shape id="_x0000_s1039" style="position:absolute;left:783;top:192;width:22;height:0" coordorigin="783,192" coordsize="22,0" path="m783,192r22,e" filled="f" strokeweight=".42228mm">
              <v:path arrowok="t"/>
            </v:shape>
            <v:shape id="_x0000_s1038" style="position:absolute;left:756;top:137;width:22;height:0" coordorigin="756,137" coordsize="22,0" path="m756,137r22,e" filled="f" strokeweight=".42228mm">
              <v:path arrowok="t"/>
            </v:shape>
            <v:shape id="_x0000_s1037" style="position:absolute;left:756;top:165;width:22;height:0" coordorigin="756,165" coordsize="22,0" path="m756,165r22,e" filled="f" strokeweight=".42228mm">
              <v:path arrowok="t"/>
            </v:shape>
            <v:shape id="_x0000_s1036" style="position:absolute;left:756;top:192;width:22;height:0" coordorigin="756,192" coordsize="22,0" path="m756,192r22,e" filled="f" strokeweight=".42228mm">
              <v:path arrowok="t"/>
            </v:shape>
            <v:shape id="_x0000_s1035" style="position:absolute;left:728;top:137;width:22;height:0" coordorigin="728,137" coordsize="22,0" path="m728,137r22,e" filled="f" strokeweight=".42228mm">
              <v:path arrowok="t"/>
            </v:shape>
            <v:shape id="_x0000_s1034" style="position:absolute;left:728;top:165;width:22;height:0" coordorigin="728,165" coordsize="22,0" path="m728,165r22,e" filled="f" strokeweight=".42228mm">
              <v:path arrowok="t"/>
            </v:shape>
            <v:shape id="_x0000_s1033" style="position:absolute;left:728;top:192;width:22;height:0" coordorigin="728,192" coordsize="22,0" path="m728,192r22,e" filled="f" strokeweight=".42228mm">
              <v:path arrowok="t"/>
            </v:shape>
            <v:shape id="_x0000_s1032" style="position:absolute;left:720;top:74;width:121;height:38" coordorigin="720,74" coordsize="121,38" path="m841,113l816,99r,7l812,110r-9,l761,102r,4l757,110r-9,l720,96r,17l841,113xe" fillcolor="black" stroked="f">
              <v:path arrowok="t"/>
            </v:shape>
            <v:shape id="_x0000_s1031" style="position:absolute;left:720;top:74;width:121;height:38" coordorigin="720,74" coordsize="121,38" path="m841,96r-5,-5l812,91r,-12l810,74r-5,l804,79r,12l757,91r,-12l755,74r-4,l749,79r,12l725,91r-5,5l748,110r-3,-4l745,102r1,-6l749,95r,7l751,106r4,l757,102r,-7l761,99r,3l803,110r-3,-4l800,102r1,-6l804,95r,7l805,106r5,l812,102r,-7l816,99r25,14l841,96xe" fillcolor="black" stroked="f">
              <v:path arrowok="t"/>
            </v:shape>
            <w10:wrap anchorx="page"/>
          </v:group>
        </w:pict>
      </w:r>
      <w:r w:rsidRPr="00044A17">
        <w:rPr>
          <w:rFonts w:asciiTheme="minorHAnsi" w:hAnsiTheme="minorHAnsi"/>
        </w:rPr>
        <w:pict w14:anchorId="3E9B1818">
          <v:group id="_x0000_s1026" style="position:absolute;left:0;text-align:left;margin-left:126pt;margin-top:3.8pt;width:4.7pt;height:6.65pt;z-index:-251646976;mso-position-horizontal-relative:page" coordorigin="2520,76" coordsize="94,133">
            <v:shape id="_x0000_s1029" style="position:absolute;left:2520;top:76;width:94;height:133" coordorigin="2520,76" coordsize="94,133" path="m2570,208r,1l2574,208r40,-51l2576,146r-5,1l2568,146r-10,-2l2552,123r-2,11l2570,208xe" fillcolor="black" stroked="f">
              <v:path arrowok="t"/>
            </v:shape>
            <v:shape id="_x0000_s1028" style="position:absolute;left:2520;top:76;width:94;height:133" coordorigin="2520,76" coordsize="94,133" path="m2524,148r6,9l2570,208r-20,-74l2552,123r6,21l2568,146r3,1l2576,146r38,11l2621,148r3,-10l2624,127r-2,-14l2612,94,2594,81r,53l2587,144r-8,-40l2568,107r-8,2l2554,115r4,-37l2538,88r-13,17l2520,127r,11l2524,148xe" fillcolor="black" stroked="f">
              <v:path arrowok="t"/>
            </v:shape>
            <v:shape id="_x0000_s1027" style="position:absolute;left:2520;top:76;width:94;height:133" coordorigin="2520,76" coordsize="94,133" path="m2558,78r-4,37l2560,109r8,-2l2579,104r11,8l2592,123r-2,-11l2579,104r8,40l2594,134r,-53l2572,76r-14,2xe" fillcolor="black" stroked="f">
              <v:path arrowok="t"/>
            </v:shape>
            <w10:wrap anchorx="page"/>
          </v:group>
        </w:pict>
      </w:r>
      <w:r w:rsidRPr="00044A17">
        <w:rPr>
          <w:rFonts w:asciiTheme="minorHAnsi" w:hAnsiTheme="minorHAnsi"/>
          <w:w w:val="92"/>
          <w:sz w:val="16"/>
          <w:szCs w:val="16"/>
        </w:rPr>
        <w:t>Apr</w:t>
      </w:r>
      <w:r w:rsidRPr="00044A17">
        <w:rPr>
          <w:rFonts w:asciiTheme="minorHAnsi" w:hAnsiTheme="minorHAnsi"/>
          <w:spacing w:val="-5"/>
          <w:w w:val="92"/>
          <w:sz w:val="16"/>
          <w:szCs w:val="16"/>
        </w:rPr>
        <w:t xml:space="preserve"> </w:t>
      </w:r>
      <w:r w:rsidRPr="00044A17">
        <w:rPr>
          <w:rFonts w:asciiTheme="minorHAnsi" w:hAnsiTheme="minorHAnsi"/>
          <w:sz w:val="16"/>
          <w:szCs w:val="16"/>
        </w:rPr>
        <w:t>1996</w:t>
      </w:r>
      <w:r w:rsidRPr="00044A17">
        <w:rPr>
          <w:rFonts w:asciiTheme="minorHAnsi" w:hAnsiTheme="minorHAnsi"/>
          <w:spacing w:val="-11"/>
          <w:sz w:val="16"/>
          <w:szCs w:val="16"/>
        </w:rPr>
        <w:t xml:space="preserve"> </w:t>
      </w:r>
      <w:r w:rsidRPr="00044A17">
        <w:rPr>
          <w:rFonts w:asciiTheme="minorHAnsi" w:hAnsiTheme="minorHAnsi"/>
          <w:sz w:val="16"/>
          <w:szCs w:val="16"/>
        </w:rPr>
        <w:t>-</w:t>
      </w:r>
      <w:r w:rsidRPr="00044A17">
        <w:rPr>
          <w:rFonts w:asciiTheme="minorHAnsi" w:hAnsiTheme="minorHAnsi"/>
          <w:spacing w:val="-12"/>
          <w:sz w:val="16"/>
          <w:szCs w:val="16"/>
        </w:rPr>
        <w:t xml:space="preserve"> </w:t>
      </w:r>
      <w:r w:rsidRPr="00044A17">
        <w:rPr>
          <w:rFonts w:asciiTheme="minorHAnsi" w:hAnsiTheme="minorHAnsi"/>
          <w:w w:val="92"/>
          <w:sz w:val="16"/>
          <w:szCs w:val="16"/>
        </w:rPr>
        <w:t>Apr</w:t>
      </w:r>
      <w:r w:rsidRPr="00044A17">
        <w:rPr>
          <w:rFonts w:asciiTheme="minorHAnsi" w:hAnsiTheme="minorHAnsi"/>
          <w:spacing w:val="-5"/>
          <w:w w:val="92"/>
          <w:sz w:val="16"/>
          <w:szCs w:val="16"/>
        </w:rPr>
        <w:t xml:space="preserve"> </w:t>
      </w:r>
      <w:r w:rsidRPr="00044A17">
        <w:rPr>
          <w:rFonts w:asciiTheme="minorHAnsi" w:hAnsiTheme="minorHAnsi"/>
          <w:sz w:val="16"/>
          <w:szCs w:val="16"/>
        </w:rPr>
        <w:t>2000</w:t>
      </w:r>
    </w:p>
    <w:p w14:paraId="7BBCE67E" w14:textId="77777777" w:rsidR="00B64230" w:rsidRPr="00044A17" w:rsidRDefault="00044A17">
      <w:pPr>
        <w:spacing w:before="67"/>
        <w:rPr>
          <w:rFonts w:asciiTheme="minorHAnsi" w:hAnsiTheme="minorHAnsi"/>
          <w:sz w:val="16"/>
          <w:szCs w:val="16"/>
        </w:rPr>
        <w:sectPr w:rsidR="00B64230" w:rsidRPr="00044A17">
          <w:type w:val="continuous"/>
          <w:pgSz w:w="12240" w:h="15840"/>
          <w:pgMar w:top="620" w:right="640" w:bottom="280" w:left="620" w:header="720" w:footer="720" w:gutter="0"/>
          <w:cols w:num="2" w:space="720" w:equalWidth="0">
            <w:col w:w="1538" w:space="532"/>
            <w:col w:w="8910"/>
          </w:cols>
        </w:sectPr>
      </w:pPr>
      <w:r w:rsidRPr="00044A17">
        <w:rPr>
          <w:rFonts w:asciiTheme="minorHAnsi" w:hAnsiTheme="minorHAnsi"/>
        </w:rPr>
        <w:br w:type="column"/>
      </w:r>
      <w:r w:rsidRPr="00044A17">
        <w:rPr>
          <w:rFonts w:asciiTheme="minorHAnsi" w:hAnsiTheme="minorHAnsi"/>
          <w:spacing w:val="-11"/>
          <w:sz w:val="16"/>
          <w:szCs w:val="16"/>
        </w:rPr>
        <w:t>T</w:t>
      </w:r>
      <w:r w:rsidRPr="00044A17">
        <w:rPr>
          <w:rFonts w:asciiTheme="minorHAnsi" w:hAnsiTheme="minorHAnsi"/>
          <w:sz w:val="16"/>
          <w:szCs w:val="16"/>
        </w:rPr>
        <w:t>or</w:t>
      </w:r>
      <w:r w:rsidRPr="00044A17">
        <w:rPr>
          <w:rFonts w:asciiTheme="minorHAnsi" w:hAnsiTheme="minorHAnsi"/>
          <w:spacing w:val="-4"/>
          <w:sz w:val="16"/>
          <w:szCs w:val="16"/>
        </w:rPr>
        <w:t>r</w:t>
      </w:r>
      <w:r w:rsidRPr="00044A17">
        <w:rPr>
          <w:rFonts w:asciiTheme="minorHAnsi" w:hAnsiTheme="minorHAnsi"/>
          <w:sz w:val="16"/>
          <w:szCs w:val="16"/>
        </w:rPr>
        <w:t>an</w:t>
      </w:r>
      <w:r w:rsidRPr="00044A17">
        <w:rPr>
          <w:rFonts w:asciiTheme="minorHAnsi" w:hAnsiTheme="minorHAnsi"/>
          <w:spacing w:val="-3"/>
          <w:sz w:val="16"/>
          <w:szCs w:val="16"/>
        </w:rPr>
        <w:t>c</w:t>
      </w:r>
      <w:r w:rsidRPr="00044A17">
        <w:rPr>
          <w:rFonts w:asciiTheme="minorHAnsi" w:hAnsiTheme="minorHAnsi"/>
          <w:sz w:val="16"/>
          <w:szCs w:val="16"/>
        </w:rPr>
        <w:t>e,</w:t>
      </w:r>
      <w:r w:rsidRPr="00044A17">
        <w:rPr>
          <w:rFonts w:asciiTheme="minorHAnsi" w:hAnsiTheme="minorHAnsi"/>
          <w:spacing w:val="18"/>
          <w:sz w:val="16"/>
          <w:szCs w:val="16"/>
        </w:rPr>
        <w:t xml:space="preserve"> </w:t>
      </w:r>
      <w:r w:rsidRPr="00044A17">
        <w:rPr>
          <w:rFonts w:asciiTheme="minorHAnsi" w:hAnsiTheme="minorHAnsi"/>
          <w:w w:val="79"/>
          <w:sz w:val="16"/>
          <w:szCs w:val="16"/>
        </w:rPr>
        <w:t>CA</w:t>
      </w:r>
    </w:p>
    <w:p w14:paraId="18E35C93" w14:textId="77777777" w:rsidR="00B64230" w:rsidRPr="00044A17" w:rsidRDefault="00044A17">
      <w:pPr>
        <w:spacing w:before="38"/>
        <w:ind w:left="100"/>
        <w:rPr>
          <w:rFonts w:asciiTheme="minorHAnsi" w:hAnsiTheme="minorHAnsi"/>
        </w:rPr>
      </w:pPr>
      <w:r w:rsidRPr="00044A17">
        <w:rPr>
          <w:rFonts w:asciiTheme="minorHAnsi" w:hAnsiTheme="minorHAnsi"/>
        </w:rPr>
        <w:t>Di</w:t>
      </w:r>
      <w:r w:rsidRPr="00044A17">
        <w:rPr>
          <w:rFonts w:asciiTheme="minorHAnsi" w:hAnsiTheme="minorHAnsi"/>
          <w:spacing w:val="-2"/>
        </w:rPr>
        <w:t>r</w:t>
      </w:r>
      <w:r w:rsidRPr="00044A17">
        <w:rPr>
          <w:rFonts w:asciiTheme="minorHAnsi" w:hAnsiTheme="minorHAnsi"/>
        </w:rPr>
        <w:t>ec</w:t>
      </w:r>
      <w:r w:rsidRPr="00044A17">
        <w:rPr>
          <w:rFonts w:asciiTheme="minorHAnsi" w:hAnsiTheme="minorHAnsi"/>
          <w:spacing w:val="-2"/>
        </w:rPr>
        <w:t>t</w:t>
      </w:r>
      <w:r w:rsidRPr="00044A17">
        <w:rPr>
          <w:rFonts w:asciiTheme="minorHAnsi" w:hAnsiTheme="minorHAnsi"/>
        </w:rPr>
        <w:t>ed</w:t>
      </w:r>
      <w:r w:rsidRPr="00044A17">
        <w:rPr>
          <w:rFonts w:asciiTheme="minorHAnsi" w:hAnsiTheme="minorHAnsi"/>
          <w:spacing w:val="7"/>
        </w:rPr>
        <w:t xml:space="preserve"> </w:t>
      </w:r>
      <w:r w:rsidRPr="00044A17">
        <w:rPr>
          <w:rFonts w:asciiTheme="minorHAnsi" w:hAnsiTheme="minorHAnsi"/>
        </w:rPr>
        <w:t>the</w:t>
      </w:r>
      <w:r w:rsidRPr="00044A17">
        <w:rPr>
          <w:rFonts w:asciiTheme="minorHAnsi" w:hAnsiTheme="minorHAnsi"/>
          <w:spacing w:val="19"/>
        </w:rPr>
        <w:t xml:space="preserve"> </w:t>
      </w:r>
      <w:r w:rsidRPr="00044A17">
        <w:rPr>
          <w:rFonts w:asciiTheme="minorHAnsi" w:hAnsiTheme="minorHAnsi"/>
        </w:rPr>
        <w:t>art</w:t>
      </w:r>
      <w:r w:rsidRPr="00044A17">
        <w:rPr>
          <w:rFonts w:asciiTheme="minorHAnsi" w:hAnsiTheme="minorHAnsi"/>
          <w:spacing w:val="17"/>
        </w:rPr>
        <w:t xml:space="preserve"> </w:t>
      </w:r>
      <w:r w:rsidRPr="00044A17">
        <w:rPr>
          <w:rFonts w:asciiTheme="minorHAnsi" w:hAnsiTheme="minorHAnsi"/>
        </w:rPr>
        <w:t>and</w:t>
      </w:r>
      <w:r w:rsidRPr="00044A17">
        <w:rPr>
          <w:rFonts w:asciiTheme="minorHAnsi" w:hAnsiTheme="minorHAnsi"/>
          <w:spacing w:val="22"/>
        </w:rPr>
        <w:t xml:space="preserve"> </w:t>
      </w:r>
      <w:r w:rsidRPr="00044A17">
        <w:rPr>
          <w:rFonts w:asciiTheme="minorHAnsi" w:hAnsiTheme="minorHAnsi"/>
          <w:w w:val="108"/>
        </w:rPr>
        <w:t>animation</w:t>
      </w:r>
      <w:r w:rsidRPr="00044A17">
        <w:rPr>
          <w:rFonts w:asciiTheme="minorHAnsi" w:hAnsiTheme="minorHAnsi"/>
          <w:spacing w:val="-14"/>
          <w:w w:val="108"/>
        </w:rPr>
        <w:t xml:space="preserve"> </w:t>
      </w:r>
      <w:r w:rsidRPr="00044A17">
        <w:rPr>
          <w:rFonts w:asciiTheme="minorHAnsi" w:hAnsiTheme="minorHAnsi"/>
        </w:rPr>
        <w:t>of</w:t>
      </w:r>
      <w:r w:rsidRPr="00044A17">
        <w:rPr>
          <w:rFonts w:asciiTheme="minorHAnsi" w:hAnsiTheme="minorHAnsi"/>
          <w:spacing w:val="-10"/>
        </w:rPr>
        <w:t xml:space="preserve"> </w:t>
      </w:r>
      <w:r w:rsidRPr="00044A17">
        <w:rPr>
          <w:rFonts w:asciiTheme="minorHAnsi" w:hAnsiTheme="minorHAnsi"/>
        </w:rPr>
        <w:t>16</w:t>
      </w:r>
      <w:r w:rsidRPr="00044A17">
        <w:rPr>
          <w:rFonts w:asciiTheme="minorHAnsi" w:hAnsiTheme="minorHAnsi"/>
          <w:spacing w:val="-12"/>
        </w:rPr>
        <w:t xml:space="preserve"> </w:t>
      </w:r>
      <w:r w:rsidRPr="00044A17">
        <w:rPr>
          <w:rFonts w:asciiTheme="minorHAnsi" w:hAnsiTheme="minorHAnsi"/>
        </w:rPr>
        <w:t>child</w:t>
      </w:r>
      <w:r w:rsidRPr="00044A17">
        <w:rPr>
          <w:rFonts w:asciiTheme="minorHAnsi" w:hAnsiTheme="minorHAnsi"/>
          <w:spacing w:val="-2"/>
        </w:rPr>
        <w:t>r</w:t>
      </w:r>
      <w:r w:rsidRPr="00044A17">
        <w:rPr>
          <w:rFonts w:asciiTheme="minorHAnsi" w:hAnsiTheme="minorHAnsi"/>
        </w:rPr>
        <w:t>en</w:t>
      </w:r>
      <w:r w:rsidRPr="00044A17">
        <w:rPr>
          <w:rFonts w:asciiTheme="minorHAnsi" w:hAnsiTheme="minorHAnsi"/>
          <w:spacing w:val="-10"/>
        </w:rPr>
        <w:t>’</w:t>
      </w:r>
      <w:r w:rsidRPr="00044A17">
        <w:rPr>
          <w:rFonts w:asciiTheme="minorHAnsi" w:hAnsiTheme="minorHAnsi"/>
        </w:rPr>
        <w:t>s</w:t>
      </w:r>
      <w:r w:rsidRPr="00044A17">
        <w:rPr>
          <w:rFonts w:asciiTheme="minorHAnsi" w:hAnsiTheme="minorHAnsi"/>
          <w:spacing w:val="12"/>
        </w:rPr>
        <w:t xml:space="preserve"> </w:t>
      </w:r>
      <w:r w:rsidRPr="00044A17">
        <w:rPr>
          <w:rFonts w:asciiTheme="minorHAnsi" w:hAnsiTheme="minorHAnsi"/>
          <w:w w:val="108"/>
        </w:rPr>
        <w:t>edu</w:t>
      </w:r>
      <w:r w:rsidRPr="00044A17">
        <w:rPr>
          <w:rFonts w:asciiTheme="minorHAnsi" w:hAnsiTheme="minorHAnsi"/>
          <w:spacing w:val="-2"/>
          <w:w w:val="108"/>
        </w:rPr>
        <w:t>c</w:t>
      </w:r>
      <w:r w:rsidRPr="00044A17">
        <w:rPr>
          <w:rFonts w:asciiTheme="minorHAnsi" w:hAnsiTheme="minorHAnsi"/>
          <w:w w:val="108"/>
        </w:rPr>
        <w:t>ational</w:t>
      </w:r>
      <w:r w:rsidRPr="00044A17">
        <w:rPr>
          <w:rFonts w:asciiTheme="minorHAnsi" w:hAnsiTheme="minorHAnsi"/>
          <w:spacing w:val="-14"/>
          <w:w w:val="108"/>
        </w:rPr>
        <w:t xml:space="preserve"> </w:t>
      </w:r>
      <w:r w:rsidRPr="00044A17">
        <w:rPr>
          <w:rFonts w:asciiTheme="minorHAnsi" w:hAnsiTheme="minorHAnsi"/>
        </w:rPr>
        <w:t>soft</w:t>
      </w:r>
      <w:r w:rsidRPr="00044A17">
        <w:rPr>
          <w:rFonts w:asciiTheme="minorHAnsi" w:hAnsiTheme="minorHAnsi"/>
          <w:spacing w:val="-2"/>
        </w:rPr>
        <w:t>w</w:t>
      </w:r>
      <w:r w:rsidRPr="00044A17">
        <w:rPr>
          <w:rFonts w:asciiTheme="minorHAnsi" w:hAnsiTheme="minorHAnsi"/>
        </w:rPr>
        <w:t>a</w:t>
      </w:r>
      <w:r w:rsidRPr="00044A17">
        <w:rPr>
          <w:rFonts w:asciiTheme="minorHAnsi" w:hAnsiTheme="minorHAnsi"/>
          <w:spacing w:val="-2"/>
        </w:rPr>
        <w:t>r</w:t>
      </w:r>
      <w:r w:rsidRPr="00044A17">
        <w:rPr>
          <w:rFonts w:asciiTheme="minorHAnsi" w:hAnsiTheme="minorHAnsi"/>
        </w:rPr>
        <w:t>e</w:t>
      </w:r>
      <w:r w:rsidRPr="00044A17">
        <w:rPr>
          <w:rFonts w:asciiTheme="minorHAnsi" w:hAnsiTheme="minorHAnsi"/>
          <w:spacing w:val="24"/>
        </w:rPr>
        <w:t xml:space="preserve"> </w:t>
      </w:r>
      <w:r w:rsidRPr="00044A17">
        <w:rPr>
          <w:rFonts w:asciiTheme="minorHAnsi" w:hAnsiTheme="minorHAnsi"/>
        </w:rPr>
        <w:t>titles,</w:t>
      </w:r>
      <w:r w:rsidRPr="00044A17">
        <w:rPr>
          <w:rFonts w:asciiTheme="minorHAnsi" w:hAnsiTheme="minorHAnsi"/>
          <w:spacing w:val="16"/>
        </w:rPr>
        <w:t xml:space="preserve"> </w:t>
      </w:r>
      <w:r w:rsidRPr="00044A17">
        <w:rPr>
          <w:rFonts w:asciiTheme="minorHAnsi" w:hAnsiTheme="minorHAnsi"/>
        </w:rPr>
        <w:t>s</w:t>
      </w:r>
      <w:r w:rsidRPr="00044A17">
        <w:rPr>
          <w:rFonts w:asciiTheme="minorHAnsi" w:hAnsiTheme="minorHAnsi"/>
          <w:spacing w:val="-3"/>
        </w:rPr>
        <w:t>p</w:t>
      </w:r>
      <w:r w:rsidRPr="00044A17">
        <w:rPr>
          <w:rFonts w:asciiTheme="minorHAnsi" w:hAnsiTheme="minorHAnsi"/>
        </w:rPr>
        <w:t>anning</w:t>
      </w:r>
      <w:r w:rsidRPr="00044A17">
        <w:rPr>
          <w:rFonts w:asciiTheme="minorHAnsi" w:hAnsiTheme="minorHAnsi"/>
          <w:spacing w:val="39"/>
        </w:rPr>
        <w:t xml:space="preserve"> </w:t>
      </w:r>
      <w:r w:rsidRPr="00044A17">
        <w:rPr>
          <w:rFonts w:asciiTheme="minorHAnsi" w:hAnsiTheme="minorHAnsi"/>
          <w:w w:val="107"/>
        </w:rPr>
        <w:t>ac</w:t>
      </w:r>
      <w:r w:rsidRPr="00044A17">
        <w:rPr>
          <w:rFonts w:asciiTheme="minorHAnsi" w:hAnsiTheme="minorHAnsi"/>
          <w:spacing w:val="-2"/>
          <w:w w:val="107"/>
        </w:rPr>
        <w:t>r</w:t>
      </w:r>
      <w:r w:rsidRPr="00044A17">
        <w:rPr>
          <w:rFonts w:asciiTheme="minorHAnsi" w:hAnsiTheme="minorHAnsi"/>
          <w:w w:val="107"/>
        </w:rPr>
        <w:t>oss</w:t>
      </w:r>
    </w:p>
    <w:p w14:paraId="65632886" w14:textId="77777777" w:rsidR="00B64230" w:rsidRPr="00044A17" w:rsidRDefault="00044A17">
      <w:pPr>
        <w:spacing w:before="30"/>
        <w:ind w:left="100"/>
        <w:rPr>
          <w:rFonts w:asciiTheme="minorHAnsi" w:hAnsiTheme="minorHAnsi"/>
        </w:rPr>
      </w:pPr>
      <w:r w:rsidRPr="00044A17">
        <w:rPr>
          <w:rFonts w:asciiTheme="minorHAnsi" w:hAnsiTheme="minorHAnsi"/>
        </w:rPr>
        <w:t>30</w:t>
      </w:r>
      <w:r w:rsidRPr="00044A17">
        <w:rPr>
          <w:rFonts w:asciiTheme="minorHAnsi" w:hAnsiTheme="minorHAnsi"/>
          <w:spacing w:val="-12"/>
        </w:rPr>
        <w:t xml:space="preserve"> </w:t>
      </w:r>
      <w:r w:rsidRPr="00044A17">
        <w:rPr>
          <w:rFonts w:asciiTheme="minorHAnsi" w:hAnsiTheme="minorHAnsi"/>
        </w:rPr>
        <w:t>million</w:t>
      </w:r>
      <w:r w:rsidRPr="00044A17">
        <w:rPr>
          <w:rFonts w:asciiTheme="minorHAnsi" w:hAnsiTheme="minorHAnsi"/>
          <w:spacing w:val="-4"/>
        </w:rPr>
        <w:t xml:space="preserve"> </w:t>
      </w:r>
      <w:r w:rsidRPr="00044A17">
        <w:rPr>
          <w:rFonts w:asciiTheme="minorHAnsi" w:hAnsiTheme="minorHAnsi"/>
        </w:rPr>
        <w:t>use</w:t>
      </w:r>
      <w:r w:rsidRPr="00044A17">
        <w:rPr>
          <w:rFonts w:asciiTheme="minorHAnsi" w:hAnsiTheme="minorHAnsi"/>
          <w:spacing w:val="-2"/>
        </w:rPr>
        <w:t>r</w:t>
      </w:r>
      <w:r w:rsidRPr="00044A17">
        <w:rPr>
          <w:rFonts w:asciiTheme="minorHAnsi" w:hAnsiTheme="minorHAnsi"/>
        </w:rPr>
        <w:t>s</w:t>
      </w:r>
      <w:r w:rsidRPr="00044A17">
        <w:rPr>
          <w:rFonts w:asciiTheme="minorHAnsi" w:hAnsiTheme="minorHAnsi"/>
          <w:spacing w:val="22"/>
        </w:rPr>
        <w:t xml:space="preserve"> </w:t>
      </w:r>
      <w:r w:rsidRPr="00044A17">
        <w:rPr>
          <w:rFonts w:asciiTheme="minorHAnsi" w:hAnsiTheme="minorHAnsi"/>
        </w:rPr>
        <w:t>and</w:t>
      </w:r>
      <w:r w:rsidRPr="00044A17">
        <w:rPr>
          <w:rFonts w:asciiTheme="minorHAnsi" w:hAnsiTheme="minorHAnsi"/>
          <w:spacing w:val="22"/>
        </w:rPr>
        <w:t xml:space="preserve"> </w:t>
      </w:r>
      <w:r w:rsidRPr="00044A17">
        <w:rPr>
          <w:rFonts w:asciiTheme="minorHAnsi" w:hAnsiTheme="minorHAnsi"/>
          <w:spacing w:val="-1"/>
        </w:rPr>
        <w:t>ov</w:t>
      </w:r>
      <w:r w:rsidRPr="00044A17">
        <w:rPr>
          <w:rFonts w:asciiTheme="minorHAnsi" w:hAnsiTheme="minorHAnsi"/>
        </w:rPr>
        <w:t>er</w:t>
      </w:r>
      <w:r w:rsidRPr="00044A17">
        <w:rPr>
          <w:rFonts w:asciiTheme="minorHAnsi" w:hAnsiTheme="minorHAnsi"/>
          <w:spacing w:val="3"/>
        </w:rPr>
        <w:t xml:space="preserve"> </w:t>
      </w:r>
      <w:r w:rsidRPr="00044A17">
        <w:rPr>
          <w:rFonts w:asciiTheme="minorHAnsi" w:hAnsiTheme="minorHAnsi"/>
        </w:rPr>
        <w:t>500</w:t>
      </w:r>
      <w:r w:rsidRPr="00044A17">
        <w:rPr>
          <w:rFonts w:asciiTheme="minorHAnsi" w:hAnsiTheme="minorHAnsi"/>
          <w:spacing w:val="-13"/>
        </w:rPr>
        <w:t xml:space="preserve"> </w:t>
      </w:r>
      <w:r w:rsidRPr="00044A17">
        <w:rPr>
          <w:rFonts w:asciiTheme="minorHAnsi" w:hAnsiTheme="minorHAnsi"/>
        </w:rPr>
        <w:t>a</w:t>
      </w:r>
      <w:r w:rsidRPr="00044A17">
        <w:rPr>
          <w:rFonts w:asciiTheme="minorHAnsi" w:hAnsiTheme="minorHAnsi"/>
          <w:spacing w:val="-2"/>
        </w:rPr>
        <w:t>w</w:t>
      </w:r>
      <w:r w:rsidRPr="00044A17">
        <w:rPr>
          <w:rFonts w:asciiTheme="minorHAnsi" w:hAnsiTheme="minorHAnsi"/>
        </w:rPr>
        <w:t>a</w:t>
      </w:r>
      <w:r w:rsidRPr="00044A17">
        <w:rPr>
          <w:rFonts w:asciiTheme="minorHAnsi" w:hAnsiTheme="minorHAnsi"/>
          <w:spacing w:val="-2"/>
        </w:rPr>
        <w:t>r</w:t>
      </w:r>
      <w:r w:rsidRPr="00044A17">
        <w:rPr>
          <w:rFonts w:asciiTheme="minorHAnsi" w:hAnsiTheme="minorHAnsi"/>
        </w:rPr>
        <w:t>ds</w:t>
      </w:r>
      <w:r w:rsidRPr="00044A17">
        <w:rPr>
          <w:rFonts w:asciiTheme="minorHAnsi" w:hAnsiTheme="minorHAnsi"/>
          <w:spacing w:val="33"/>
        </w:rPr>
        <w:t xml:space="preserve"> </w:t>
      </w:r>
      <w:r w:rsidRPr="00044A17">
        <w:rPr>
          <w:rFonts w:asciiTheme="minorHAnsi" w:hAnsiTheme="minorHAnsi"/>
          <w:spacing w:val="-2"/>
        </w:rPr>
        <w:t>f</w:t>
      </w:r>
      <w:r w:rsidRPr="00044A17">
        <w:rPr>
          <w:rFonts w:asciiTheme="minorHAnsi" w:hAnsiTheme="minorHAnsi"/>
        </w:rPr>
        <w:t>or</w:t>
      </w:r>
      <w:r w:rsidRPr="00044A17">
        <w:rPr>
          <w:rFonts w:asciiTheme="minorHAnsi" w:hAnsiTheme="minorHAnsi"/>
          <w:spacing w:val="-9"/>
        </w:rPr>
        <w:t xml:space="preserve"> </w:t>
      </w:r>
      <w:r w:rsidRPr="00044A17">
        <w:rPr>
          <w:rFonts w:asciiTheme="minorHAnsi" w:hAnsiTheme="minorHAnsi"/>
          <w:spacing w:val="-4"/>
        </w:rPr>
        <w:t>v</w:t>
      </w:r>
      <w:r w:rsidRPr="00044A17">
        <w:rPr>
          <w:rFonts w:asciiTheme="minorHAnsi" w:hAnsiTheme="minorHAnsi"/>
        </w:rPr>
        <w:t>arious</w:t>
      </w:r>
      <w:r w:rsidRPr="00044A17">
        <w:rPr>
          <w:rFonts w:asciiTheme="minorHAnsi" w:hAnsiTheme="minorHAnsi"/>
          <w:spacing w:val="12"/>
        </w:rPr>
        <w:t xml:space="preserve"> </w:t>
      </w:r>
      <w:r w:rsidRPr="00044A17">
        <w:rPr>
          <w:rFonts w:asciiTheme="minorHAnsi" w:hAnsiTheme="minorHAnsi"/>
        </w:rPr>
        <w:t>client</w:t>
      </w:r>
      <w:r w:rsidRPr="00044A17">
        <w:rPr>
          <w:rFonts w:asciiTheme="minorHAnsi" w:hAnsiTheme="minorHAnsi"/>
          <w:spacing w:val="-10"/>
        </w:rPr>
        <w:t>’</w:t>
      </w:r>
      <w:r w:rsidRPr="00044A17">
        <w:rPr>
          <w:rFonts w:asciiTheme="minorHAnsi" w:hAnsiTheme="minorHAnsi"/>
        </w:rPr>
        <w:t>s</w:t>
      </w:r>
      <w:r w:rsidRPr="00044A17">
        <w:rPr>
          <w:rFonts w:asciiTheme="minorHAnsi" w:hAnsiTheme="minorHAnsi"/>
          <w:spacing w:val="1"/>
        </w:rPr>
        <w:t xml:space="preserve"> </w:t>
      </w:r>
      <w:r w:rsidRPr="00044A17">
        <w:rPr>
          <w:rFonts w:asciiTheme="minorHAnsi" w:hAnsiTheme="minorHAnsi"/>
        </w:rPr>
        <w:t>such</w:t>
      </w:r>
      <w:r w:rsidRPr="00044A17">
        <w:rPr>
          <w:rFonts w:asciiTheme="minorHAnsi" w:hAnsiTheme="minorHAnsi"/>
          <w:spacing w:val="16"/>
        </w:rPr>
        <w:t xml:space="preserve"> </w:t>
      </w:r>
      <w:r w:rsidRPr="00044A17">
        <w:rPr>
          <w:rFonts w:asciiTheme="minorHAnsi" w:hAnsiTheme="minorHAnsi"/>
        </w:rPr>
        <w:t>as</w:t>
      </w:r>
      <w:r w:rsidRPr="00044A17">
        <w:rPr>
          <w:rFonts w:asciiTheme="minorHAnsi" w:hAnsiTheme="minorHAnsi"/>
          <w:spacing w:val="8"/>
        </w:rPr>
        <w:t xml:space="preserve"> </w:t>
      </w:r>
      <w:r w:rsidRPr="00044A17">
        <w:rPr>
          <w:rFonts w:asciiTheme="minorHAnsi" w:hAnsiTheme="minorHAnsi"/>
        </w:rPr>
        <w:t>Fishe</w:t>
      </w:r>
      <w:r w:rsidRPr="00044A17">
        <w:rPr>
          <w:rFonts w:asciiTheme="minorHAnsi" w:hAnsiTheme="minorHAnsi"/>
          <w:spacing w:val="-5"/>
        </w:rPr>
        <w:t>r</w:t>
      </w:r>
      <w:r w:rsidRPr="00044A17">
        <w:rPr>
          <w:rFonts w:asciiTheme="minorHAnsi" w:hAnsiTheme="minorHAnsi"/>
        </w:rPr>
        <w:t>-Pri</w:t>
      </w:r>
      <w:r w:rsidRPr="00044A17">
        <w:rPr>
          <w:rFonts w:asciiTheme="minorHAnsi" w:hAnsiTheme="minorHAnsi"/>
          <w:spacing w:val="-4"/>
        </w:rPr>
        <w:t>c</w:t>
      </w:r>
      <w:r w:rsidRPr="00044A17">
        <w:rPr>
          <w:rFonts w:asciiTheme="minorHAnsi" w:hAnsiTheme="minorHAnsi"/>
        </w:rPr>
        <w:t>e,</w:t>
      </w:r>
      <w:r w:rsidRPr="00044A17">
        <w:rPr>
          <w:rFonts w:asciiTheme="minorHAnsi" w:hAnsiTheme="minorHAnsi"/>
          <w:spacing w:val="1"/>
        </w:rPr>
        <w:t xml:space="preserve"> </w:t>
      </w:r>
      <w:r w:rsidRPr="00044A17">
        <w:rPr>
          <w:rFonts w:asciiTheme="minorHAnsi" w:hAnsiTheme="minorHAnsi"/>
        </w:rPr>
        <w:t>Bliz</w:t>
      </w:r>
      <w:r w:rsidRPr="00044A17">
        <w:rPr>
          <w:rFonts w:asciiTheme="minorHAnsi" w:hAnsiTheme="minorHAnsi"/>
          <w:spacing w:val="-5"/>
        </w:rPr>
        <w:t>z</w:t>
      </w:r>
      <w:r w:rsidRPr="00044A17">
        <w:rPr>
          <w:rFonts w:asciiTheme="minorHAnsi" w:hAnsiTheme="minorHAnsi"/>
        </w:rPr>
        <w:t>a</w:t>
      </w:r>
      <w:r w:rsidRPr="00044A17">
        <w:rPr>
          <w:rFonts w:asciiTheme="minorHAnsi" w:hAnsiTheme="minorHAnsi"/>
          <w:spacing w:val="-2"/>
        </w:rPr>
        <w:t>r</w:t>
      </w:r>
      <w:r w:rsidRPr="00044A17">
        <w:rPr>
          <w:rFonts w:asciiTheme="minorHAnsi" w:hAnsiTheme="minorHAnsi"/>
        </w:rPr>
        <w:t>d</w:t>
      </w:r>
    </w:p>
    <w:p w14:paraId="28169491" w14:textId="77777777" w:rsidR="00B64230" w:rsidRPr="00044A17" w:rsidRDefault="00044A17">
      <w:pPr>
        <w:spacing w:before="30"/>
        <w:ind w:left="100"/>
        <w:rPr>
          <w:rFonts w:asciiTheme="minorHAnsi" w:hAnsiTheme="minorHAnsi"/>
        </w:rPr>
      </w:pPr>
      <w:r w:rsidRPr="00044A17">
        <w:rPr>
          <w:rFonts w:asciiTheme="minorHAnsi" w:hAnsiTheme="minorHAnsi"/>
          <w:w w:val="107"/>
        </w:rPr>
        <w:t>En</w:t>
      </w:r>
      <w:r w:rsidRPr="00044A17">
        <w:rPr>
          <w:rFonts w:asciiTheme="minorHAnsi" w:hAnsiTheme="minorHAnsi"/>
          <w:spacing w:val="-2"/>
          <w:w w:val="107"/>
        </w:rPr>
        <w:t>t</w:t>
      </w:r>
      <w:r w:rsidRPr="00044A17">
        <w:rPr>
          <w:rFonts w:asciiTheme="minorHAnsi" w:hAnsiTheme="minorHAnsi"/>
          <w:w w:val="107"/>
        </w:rPr>
        <w:t>er</w:t>
      </w:r>
      <w:r w:rsidRPr="00044A17">
        <w:rPr>
          <w:rFonts w:asciiTheme="minorHAnsi" w:hAnsiTheme="minorHAnsi"/>
          <w:spacing w:val="-4"/>
          <w:w w:val="107"/>
        </w:rPr>
        <w:t>t</w:t>
      </w:r>
      <w:r w:rsidRPr="00044A17">
        <w:rPr>
          <w:rFonts w:asciiTheme="minorHAnsi" w:hAnsiTheme="minorHAnsi"/>
          <w:w w:val="107"/>
        </w:rPr>
        <w:t>ainmen</w:t>
      </w:r>
      <w:r w:rsidRPr="00044A17">
        <w:rPr>
          <w:rFonts w:asciiTheme="minorHAnsi" w:hAnsiTheme="minorHAnsi"/>
          <w:spacing w:val="3"/>
          <w:w w:val="107"/>
        </w:rPr>
        <w:t>t</w:t>
      </w:r>
      <w:r w:rsidRPr="00044A17">
        <w:rPr>
          <w:rFonts w:asciiTheme="minorHAnsi" w:hAnsiTheme="minorHAnsi"/>
          <w:w w:val="107"/>
        </w:rPr>
        <w:t>,</w:t>
      </w:r>
      <w:r w:rsidRPr="00044A17">
        <w:rPr>
          <w:rFonts w:asciiTheme="minorHAnsi" w:hAnsiTheme="minorHAnsi"/>
          <w:spacing w:val="-11"/>
          <w:w w:val="107"/>
        </w:rPr>
        <w:t xml:space="preserve"> </w:t>
      </w:r>
      <w:r w:rsidRPr="00044A17">
        <w:rPr>
          <w:rFonts w:asciiTheme="minorHAnsi" w:hAnsiTheme="minorHAnsi"/>
          <w:spacing w:val="-3"/>
          <w:w w:val="94"/>
        </w:rPr>
        <w:t>Fo</w:t>
      </w:r>
      <w:r w:rsidRPr="00044A17">
        <w:rPr>
          <w:rFonts w:asciiTheme="minorHAnsi" w:hAnsiTheme="minorHAnsi"/>
          <w:w w:val="94"/>
        </w:rPr>
        <w:t>x</w:t>
      </w:r>
      <w:r w:rsidRPr="00044A17">
        <w:rPr>
          <w:rFonts w:asciiTheme="minorHAnsi" w:hAnsiTheme="minorHAnsi"/>
          <w:spacing w:val="-6"/>
          <w:w w:val="94"/>
        </w:rPr>
        <w:t xml:space="preserve"> </w:t>
      </w:r>
      <w:r w:rsidRPr="00044A17">
        <w:rPr>
          <w:rFonts w:asciiTheme="minorHAnsi" w:hAnsiTheme="minorHAnsi"/>
          <w:w w:val="94"/>
        </w:rPr>
        <w:t>Kids,</w:t>
      </w:r>
      <w:r w:rsidRPr="00044A17">
        <w:rPr>
          <w:rFonts w:asciiTheme="minorHAnsi" w:hAnsiTheme="minorHAnsi"/>
          <w:spacing w:val="-3"/>
          <w:w w:val="94"/>
        </w:rPr>
        <w:t xml:space="preserve"> </w:t>
      </w:r>
      <w:r w:rsidRPr="00044A17">
        <w:rPr>
          <w:rFonts w:asciiTheme="minorHAnsi" w:hAnsiTheme="minorHAnsi"/>
          <w:w w:val="110"/>
        </w:rPr>
        <w:t>JumpS</w:t>
      </w:r>
      <w:r w:rsidRPr="00044A17">
        <w:rPr>
          <w:rFonts w:asciiTheme="minorHAnsi" w:hAnsiTheme="minorHAnsi"/>
          <w:spacing w:val="-4"/>
          <w:w w:val="110"/>
        </w:rPr>
        <w:t>t</w:t>
      </w:r>
      <w:r w:rsidRPr="00044A17">
        <w:rPr>
          <w:rFonts w:asciiTheme="minorHAnsi" w:hAnsiTheme="minorHAnsi"/>
          <w:w w:val="110"/>
        </w:rPr>
        <w:t>art</w:t>
      </w:r>
      <w:r w:rsidRPr="00044A17">
        <w:rPr>
          <w:rFonts w:asciiTheme="minorHAnsi" w:hAnsiTheme="minorHAnsi"/>
          <w:spacing w:val="-14"/>
          <w:w w:val="110"/>
        </w:rPr>
        <w:t xml:space="preserve"> </w:t>
      </w:r>
      <w:r w:rsidRPr="00044A17">
        <w:rPr>
          <w:rFonts w:asciiTheme="minorHAnsi" w:hAnsiTheme="minorHAnsi"/>
        </w:rPr>
        <w:t>and</w:t>
      </w:r>
      <w:r w:rsidRPr="00044A17">
        <w:rPr>
          <w:rFonts w:asciiTheme="minorHAnsi" w:hAnsiTheme="minorHAnsi"/>
          <w:spacing w:val="22"/>
        </w:rPr>
        <w:t xml:space="preserve"> </w:t>
      </w:r>
      <w:r w:rsidRPr="00044A17">
        <w:rPr>
          <w:rFonts w:asciiTheme="minorHAnsi" w:hAnsiTheme="minorHAnsi"/>
          <w:w w:val="81"/>
        </w:rPr>
        <w:t>Vi</w:t>
      </w:r>
      <w:r w:rsidRPr="00044A17">
        <w:rPr>
          <w:rFonts w:asciiTheme="minorHAnsi" w:hAnsiTheme="minorHAnsi"/>
          <w:spacing w:val="-1"/>
          <w:w w:val="81"/>
        </w:rPr>
        <w:t>v</w:t>
      </w:r>
      <w:r w:rsidRPr="00044A17">
        <w:rPr>
          <w:rFonts w:asciiTheme="minorHAnsi" w:hAnsiTheme="minorHAnsi"/>
          <w:w w:val="106"/>
        </w:rPr>
        <w:t>endi.</w:t>
      </w:r>
    </w:p>
    <w:p w14:paraId="054E4A22" w14:textId="77777777" w:rsidR="00B64230" w:rsidRPr="00044A17" w:rsidRDefault="00B64230">
      <w:pPr>
        <w:spacing w:before="10" w:line="280" w:lineRule="exact"/>
        <w:rPr>
          <w:rFonts w:asciiTheme="minorHAnsi" w:hAnsiTheme="minorHAnsi"/>
          <w:sz w:val="28"/>
          <w:szCs w:val="28"/>
        </w:rPr>
      </w:pPr>
    </w:p>
    <w:p w14:paraId="277EAA75" w14:textId="77777777" w:rsidR="00B64230" w:rsidRPr="00044A17" w:rsidRDefault="00044A17">
      <w:pPr>
        <w:ind w:left="100"/>
        <w:rPr>
          <w:rFonts w:asciiTheme="minorHAnsi" w:hAnsiTheme="minorHAnsi"/>
        </w:rPr>
      </w:pPr>
      <w:r w:rsidRPr="00044A17">
        <w:rPr>
          <w:rFonts w:asciiTheme="minorHAnsi" w:hAnsiTheme="minorHAnsi"/>
        </w:rPr>
        <w:t xml:space="preserve">•    </w:t>
      </w:r>
      <w:r w:rsidRPr="00044A17">
        <w:rPr>
          <w:rFonts w:asciiTheme="minorHAnsi" w:hAnsiTheme="minorHAnsi"/>
          <w:spacing w:val="39"/>
        </w:rPr>
        <w:t xml:space="preserve"> </w:t>
      </w:r>
      <w:r w:rsidRPr="00044A17">
        <w:rPr>
          <w:rFonts w:asciiTheme="minorHAnsi" w:hAnsiTheme="minorHAnsi"/>
          <w:w w:val="91"/>
        </w:rPr>
        <w:t>Art</w:t>
      </w:r>
      <w:r w:rsidRPr="00044A17">
        <w:rPr>
          <w:rFonts w:asciiTheme="minorHAnsi" w:hAnsiTheme="minorHAnsi"/>
          <w:spacing w:val="-5"/>
          <w:w w:val="91"/>
        </w:rPr>
        <w:t xml:space="preserve"> </w:t>
      </w:r>
      <w:r w:rsidRPr="00044A17">
        <w:rPr>
          <w:rFonts w:asciiTheme="minorHAnsi" w:hAnsiTheme="minorHAnsi"/>
        </w:rPr>
        <w:t>Di</w:t>
      </w:r>
      <w:r w:rsidRPr="00044A17">
        <w:rPr>
          <w:rFonts w:asciiTheme="minorHAnsi" w:hAnsiTheme="minorHAnsi"/>
          <w:spacing w:val="-2"/>
        </w:rPr>
        <w:t>r</w:t>
      </w:r>
      <w:r w:rsidRPr="00044A17">
        <w:rPr>
          <w:rFonts w:asciiTheme="minorHAnsi" w:hAnsiTheme="minorHAnsi"/>
        </w:rPr>
        <w:t>ection</w:t>
      </w:r>
      <w:r w:rsidRPr="00044A17">
        <w:rPr>
          <w:rFonts w:asciiTheme="minorHAnsi" w:hAnsiTheme="minorHAnsi"/>
          <w:spacing w:val="-2"/>
        </w:rPr>
        <w:t xml:space="preserve"> </w:t>
      </w:r>
      <w:r w:rsidRPr="00044A17">
        <w:rPr>
          <w:rFonts w:asciiTheme="minorHAnsi" w:hAnsiTheme="minorHAnsi"/>
        </w:rPr>
        <w:t>and</w:t>
      </w:r>
      <w:r w:rsidRPr="00044A17">
        <w:rPr>
          <w:rFonts w:asciiTheme="minorHAnsi" w:hAnsiTheme="minorHAnsi"/>
          <w:spacing w:val="22"/>
        </w:rPr>
        <w:t xml:space="preserve"> </w:t>
      </w:r>
      <w:r w:rsidRPr="00044A17">
        <w:rPr>
          <w:rFonts w:asciiTheme="minorHAnsi" w:hAnsiTheme="minorHAnsi"/>
          <w:spacing w:val="-2"/>
          <w:w w:val="78"/>
        </w:rPr>
        <w:t>L</w:t>
      </w:r>
      <w:r w:rsidRPr="00044A17">
        <w:rPr>
          <w:rFonts w:asciiTheme="minorHAnsi" w:hAnsiTheme="minorHAnsi"/>
          <w:spacing w:val="-3"/>
          <w:w w:val="111"/>
        </w:rPr>
        <w:t>e</w:t>
      </w:r>
      <w:r w:rsidRPr="00044A17">
        <w:rPr>
          <w:rFonts w:asciiTheme="minorHAnsi" w:hAnsiTheme="minorHAnsi"/>
          <w:w w:val="113"/>
        </w:rPr>
        <w:t>ad</w:t>
      </w:r>
      <w:r w:rsidRPr="00044A17">
        <w:rPr>
          <w:rFonts w:asciiTheme="minorHAnsi" w:hAnsiTheme="minorHAnsi"/>
          <w:spacing w:val="-10"/>
        </w:rPr>
        <w:t xml:space="preserve"> </w:t>
      </w:r>
      <w:r w:rsidRPr="00044A17">
        <w:rPr>
          <w:rFonts w:asciiTheme="minorHAnsi" w:hAnsiTheme="minorHAnsi"/>
        </w:rPr>
        <w:t>designer</w:t>
      </w:r>
      <w:r w:rsidRPr="00044A17">
        <w:rPr>
          <w:rFonts w:asciiTheme="minorHAnsi" w:hAnsiTheme="minorHAnsi"/>
          <w:spacing w:val="31"/>
        </w:rPr>
        <w:t xml:space="preserve"> </w:t>
      </w:r>
      <w:r w:rsidRPr="00044A17">
        <w:rPr>
          <w:rFonts w:asciiTheme="minorHAnsi" w:hAnsiTheme="minorHAnsi"/>
        </w:rPr>
        <w:t>of</w:t>
      </w:r>
      <w:r w:rsidRPr="00044A17">
        <w:rPr>
          <w:rFonts w:asciiTheme="minorHAnsi" w:hAnsiTheme="minorHAnsi"/>
          <w:spacing w:val="-10"/>
        </w:rPr>
        <w:t xml:space="preserve"> </w:t>
      </w:r>
      <w:r w:rsidRPr="00044A17">
        <w:rPr>
          <w:rFonts w:asciiTheme="minorHAnsi" w:hAnsiTheme="minorHAnsi"/>
          <w:spacing w:val="-1"/>
        </w:rPr>
        <w:t>ov</w:t>
      </w:r>
      <w:r w:rsidRPr="00044A17">
        <w:rPr>
          <w:rFonts w:asciiTheme="minorHAnsi" w:hAnsiTheme="minorHAnsi"/>
        </w:rPr>
        <w:t>er</w:t>
      </w:r>
      <w:r w:rsidRPr="00044A17">
        <w:rPr>
          <w:rFonts w:asciiTheme="minorHAnsi" w:hAnsiTheme="minorHAnsi"/>
          <w:spacing w:val="3"/>
        </w:rPr>
        <w:t xml:space="preserve"> </w:t>
      </w:r>
      <w:r w:rsidRPr="00044A17">
        <w:rPr>
          <w:rFonts w:asciiTheme="minorHAnsi" w:hAnsiTheme="minorHAnsi"/>
        </w:rPr>
        <w:t>80</w:t>
      </w:r>
      <w:r w:rsidRPr="00044A17">
        <w:rPr>
          <w:rFonts w:asciiTheme="minorHAnsi" w:hAnsiTheme="minorHAnsi"/>
          <w:spacing w:val="-12"/>
        </w:rPr>
        <w:t xml:space="preserve"> </w:t>
      </w:r>
      <w:r w:rsidRPr="00044A17">
        <w:rPr>
          <w:rFonts w:asciiTheme="minorHAnsi" w:hAnsiTheme="minorHAnsi"/>
        </w:rPr>
        <w:t>in</w:t>
      </w:r>
      <w:r w:rsidRPr="00044A17">
        <w:rPr>
          <w:rFonts w:asciiTheme="minorHAnsi" w:hAnsiTheme="minorHAnsi"/>
          <w:spacing w:val="-2"/>
        </w:rPr>
        <w:t>t</w:t>
      </w:r>
      <w:r w:rsidRPr="00044A17">
        <w:rPr>
          <w:rFonts w:asciiTheme="minorHAnsi" w:hAnsiTheme="minorHAnsi"/>
        </w:rPr>
        <w:t>e</w:t>
      </w:r>
      <w:r w:rsidRPr="00044A17">
        <w:rPr>
          <w:rFonts w:asciiTheme="minorHAnsi" w:hAnsiTheme="minorHAnsi"/>
          <w:spacing w:val="-5"/>
        </w:rPr>
        <w:t>r</w:t>
      </w:r>
      <w:r w:rsidRPr="00044A17">
        <w:rPr>
          <w:rFonts w:asciiTheme="minorHAnsi" w:hAnsiTheme="minorHAnsi"/>
        </w:rPr>
        <w:t>acti</w:t>
      </w:r>
      <w:r w:rsidRPr="00044A17">
        <w:rPr>
          <w:rFonts w:asciiTheme="minorHAnsi" w:hAnsiTheme="minorHAnsi"/>
          <w:spacing w:val="-1"/>
        </w:rPr>
        <w:t>v</w:t>
      </w:r>
      <w:r w:rsidRPr="00044A17">
        <w:rPr>
          <w:rFonts w:asciiTheme="minorHAnsi" w:hAnsiTheme="minorHAnsi"/>
        </w:rPr>
        <w:t>e</w:t>
      </w:r>
      <w:r w:rsidRPr="00044A17">
        <w:rPr>
          <w:rFonts w:asciiTheme="minorHAnsi" w:hAnsiTheme="minorHAnsi"/>
          <w:spacing w:val="42"/>
        </w:rPr>
        <w:t xml:space="preserve"> </w:t>
      </w:r>
      <w:r w:rsidRPr="00044A17">
        <w:rPr>
          <w:rFonts w:asciiTheme="minorHAnsi" w:hAnsiTheme="minorHAnsi"/>
        </w:rPr>
        <w:t>user</w:t>
      </w:r>
      <w:r w:rsidRPr="00044A17">
        <w:rPr>
          <w:rFonts w:asciiTheme="minorHAnsi" w:hAnsiTheme="minorHAnsi"/>
          <w:spacing w:val="17"/>
        </w:rPr>
        <w:t xml:space="preserve"> </w:t>
      </w:r>
      <w:r w:rsidRPr="00044A17">
        <w:rPr>
          <w:rFonts w:asciiTheme="minorHAnsi" w:hAnsiTheme="minorHAnsi"/>
        </w:rPr>
        <w:t>in</w:t>
      </w:r>
      <w:r w:rsidRPr="00044A17">
        <w:rPr>
          <w:rFonts w:asciiTheme="minorHAnsi" w:hAnsiTheme="minorHAnsi"/>
          <w:spacing w:val="-2"/>
        </w:rPr>
        <w:t>t</w:t>
      </w:r>
      <w:r w:rsidRPr="00044A17">
        <w:rPr>
          <w:rFonts w:asciiTheme="minorHAnsi" w:hAnsiTheme="minorHAnsi"/>
        </w:rPr>
        <w:t>er</w:t>
      </w:r>
      <w:r w:rsidRPr="00044A17">
        <w:rPr>
          <w:rFonts w:asciiTheme="minorHAnsi" w:hAnsiTheme="minorHAnsi"/>
          <w:spacing w:val="-4"/>
        </w:rPr>
        <w:t>f</w:t>
      </w:r>
      <w:r w:rsidRPr="00044A17">
        <w:rPr>
          <w:rFonts w:asciiTheme="minorHAnsi" w:hAnsiTheme="minorHAnsi"/>
        </w:rPr>
        <w:t>a</w:t>
      </w:r>
      <w:r w:rsidRPr="00044A17">
        <w:rPr>
          <w:rFonts w:asciiTheme="minorHAnsi" w:hAnsiTheme="minorHAnsi"/>
          <w:spacing w:val="-4"/>
        </w:rPr>
        <w:t>c</w:t>
      </w:r>
      <w:r w:rsidRPr="00044A17">
        <w:rPr>
          <w:rFonts w:asciiTheme="minorHAnsi" w:hAnsiTheme="minorHAnsi"/>
        </w:rPr>
        <w:t>es</w:t>
      </w:r>
      <w:r w:rsidRPr="00044A17">
        <w:rPr>
          <w:rFonts w:asciiTheme="minorHAnsi" w:hAnsiTheme="minorHAnsi"/>
          <w:spacing w:val="40"/>
        </w:rPr>
        <w:t xml:space="preserve"> </w:t>
      </w:r>
      <w:r w:rsidRPr="00044A17">
        <w:rPr>
          <w:rFonts w:asciiTheme="minorHAnsi" w:hAnsiTheme="minorHAnsi"/>
        </w:rPr>
        <w:t>and</w:t>
      </w:r>
      <w:r w:rsidRPr="00044A17">
        <w:rPr>
          <w:rFonts w:asciiTheme="minorHAnsi" w:hAnsiTheme="minorHAnsi"/>
          <w:spacing w:val="22"/>
        </w:rPr>
        <w:t xml:space="preserve"> </w:t>
      </w:r>
      <w:r w:rsidRPr="00044A17">
        <w:rPr>
          <w:rFonts w:asciiTheme="minorHAnsi" w:hAnsiTheme="minorHAnsi"/>
          <w:w w:val="105"/>
        </w:rPr>
        <w:t>appli</w:t>
      </w:r>
      <w:r w:rsidRPr="00044A17">
        <w:rPr>
          <w:rFonts w:asciiTheme="minorHAnsi" w:hAnsiTheme="minorHAnsi"/>
          <w:spacing w:val="-2"/>
          <w:w w:val="105"/>
        </w:rPr>
        <w:t>c</w:t>
      </w:r>
      <w:r w:rsidRPr="00044A17">
        <w:rPr>
          <w:rFonts w:asciiTheme="minorHAnsi" w:hAnsiTheme="minorHAnsi"/>
          <w:w w:val="108"/>
        </w:rPr>
        <w:t>ations.</w:t>
      </w:r>
    </w:p>
    <w:p w14:paraId="415E1582" w14:textId="77777777" w:rsidR="00B64230" w:rsidRPr="00044A17" w:rsidRDefault="00B64230">
      <w:pPr>
        <w:spacing w:before="10" w:line="280" w:lineRule="exact"/>
        <w:rPr>
          <w:rFonts w:asciiTheme="minorHAnsi" w:hAnsiTheme="minorHAnsi"/>
          <w:sz w:val="28"/>
          <w:szCs w:val="28"/>
        </w:rPr>
      </w:pPr>
    </w:p>
    <w:p w14:paraId="516BEF3F" w14:textId="77777777" w:rsidR="00B64230" w:rsidRPr="00044A17" w:rsidRDefault="00044A17">
      <w:pPr>
        <w:tabs>
          <w:tab w:val="left" w:pos="460"/>
        </w:tabs>
        <w:spacing w:line="271" w:lineRule="auto"/>
        <w:ind w:left="460" w:right="3274" w:hanging="360"/>
        <w:rPr>
          <w:rFonts w:asciiTheme="minorHAnsi" w:hAnsiTheme="minorHAnsi"/>
        </w:rPr>
      </w:pPr>
      <w:r w:rsidRPr="00044A17">
        <w:rPr>
          <w:rFonts w:asciiTheme="minorHAnsi" w:hAnsiTheme="minorHAnsi"/>
        </w:rPr>
        <w:t>•</w:t>
      </w:r>
      <w:r w:rsidRPr="00044A17">
        <w:rPr>
          <w:rFonts w:asciiTheme="minorHAnsi" w:hAnsiTheme="minorHAnsi"/>
        </w:rPr>
        <w:tab/>
        <w:t>Wor</w:t>
      </w:r>
      <w:r w:rsidRPr="00044A17">
        <w:rPr>
          <w:rFonts w:asciiTheme="minorHAnsi" w:hAnsiTheme="minorHAnsi"/>
          <w:spacing w:val="-4"/>
        </w:rPr>
        <w:t>k</w:t>
      </w:r>
      <w:r w:rsidRPr="00044A17">
        <w:rPr>
          <w:rFonts w:asciiTheme="minorHAnsi" w:hAnsiTheme="minorHAnsi"/>
        </w:rPr>
        <w:t>ed</w:t>
      </w:r>
      <w:r w:rsidRPr="00044A17">
        <w:rPr>
          <w:rFonts w:asciiTheme="minorHAnsi" w:hAnsiTheme="minorHAnsi"/>
          <w:spacing w:val="-12"/>
        </w:rPr>
        <w:t xml:space="preserve"> </w:t>
      </w:r>
      <w:r w:rsidRPr="00044A17">
        <w:rPr>
          <w:rFonts w:asciiTheme="minorHAnsi" w:hAnsiTheme="minorHAnsi"/>
        </w:rPr>
        <w:t>closely</w:t>
      </w:r>
      <w:r w:rsidRPr="00044A17">
        <w:rPr>
          <w:rFonts w:asciiTheme="minorHAnsi" w:hAnsiTheme="minorHAnsi"/>
          <w:spacing w:val="1"/>
        </w:rPr>
        <w:t xml:space="preserve"> </w:t>
      </w:r>
      <w:r w:rsidRPr="00044A17">
        <w:rPr>
          <w:rFonts w:asciiTheme="minorHAnsi" w:hAnsiTheme="minorHAnsi"/>
        </w:rPr>
        <w:t>with</w:t>
      </w:r>
      <w:r w:rsidRPr="00044A17">
        <w:rPr>
          <w:rFonts w:asciiTheme="minorHAnsi" w:hAnsiTheme="minorHAnsi"/>
          <w:spacing w:val="1"/>
        </w:rPr>
        <w:t xml:space="preserve"> </w:t>
      </w:r>
      <w:r w:rsidRPr="00044A17">
        <w:rPr>
          <w:rFonts w:asciiTheme="minorHAnsi" w:hAnsiTheme="minorHAnsi"/>
        </w:rPr>
        <w:t>use</w:t>
      </w:r>
      <w:r w:rsidRPr="00044A17">
        <w:rPr>
          <w:rFonts w:asciiTheme="minorHAnsi" w:hAnsiTheme="minorHAnsi"/>
          <w:spacing w:val="-2"/>
        </w:rPr>
        <w:t>r</w:t>
      </w:r>
      <w:r w:rsidRPr="00044A17">
        <w:rPr>
          <w:rFonts w:asciiTheme="minorHAnsi" w:hAnsiTheme="minorHAnsi"/>
        </w:rPr>
        <w:t>s</w:t>
      </w:r>
      <w:r w:rsidRPr="00044A17">
        <w:rPr>
          <w:rFonts w:asciiTheme="minorHAnsi" w:hAnsiTheme="minorHAnsi"/>
          <w:spacing w:val="22"/>
        </w:rPr>
        <w:t xml:space="preserve"> </w:t>
      </w:r>
      <w:r w:rsidRPr="00044A17">
        <w:rPr>
          <w:rFonts w:asciiTheme="minorHAnsi" w:hAnsiTheme="minorHAnsi"/>
          <w:spacing w:val="-2"/>
        </w:rPr>
        <w:t>t</w:t>
      </w:r>
      <w:r w:rsidRPr="00044A17">
        <w:rPr>
          <w:rFonts w:asciiTheme="minorHAnsi" w:hAnsiTheme="minorHAnsi"/>
        </w:rPr>
        <w:t>o</w:t>
      </w:r>
      <w:r w:rsidRPr="00044A17">
        <w:rPr>
          <w:rFonts w:asciiTheme="minorHAnsi" w:hAnsiTheme="minorHAnsi"/>
          <w:spacing w:val="10"/>
        </w:rPr>
        <w:t xml:space="preserve"> </w:t>
      </w:r>
      <w:r w:rsidRPr="00044A17">
        <w:rPr>
          <w:rFonts w:asciiTheme="minorHAnsi" w:hAnsiTheme="minorHAnsi"/>
        </w:rPr>
        <w:t>define</w:t>
      </w:r>
      <w:r w:rsidRPr="00044A17">
        <w:rPr>
          <w:rFonts w:asciiTheme="minorHAnsi" w:hAnsiTheme="minorHAnsi"/>
          <w:spacing w:val="15"/>
        </w:rPr>
        <w:t xml:space="preserve"> </w:t>
      </w:r>
      <w:r w:rsidRPr="00044A17">
        <w:rPr>
          <w:rFonts w:asciiTheme="minorHAnsi" w:hAnsiTheme="minorHAnsi"/>
        </w:rPr>
        <w:t>and</w:t>
      </w:r>
      <w:r w:rsidRPr="00044A17">
        <w:rPr>
          <w:rFonts w:asciiTheme="minorHAnsi" w:hAnsiTheme="minorHAnsi"/>
          <w:spacing w:val="22"/>
        </w:rPr>
        <w:t xml:space="preserve"> </w:t>
      </w:r>
      <w:r w:rsidRPr="00044A17">
        <w:rPr>
          <w:rFonts w:asciiTheme="minorHAnsi" w:hAnsiTheme="minorHAnsi"/>
        </w:rPr>
        <w:t>design</w:t>
      </w:r>
      <w:r w:rsidRPr="00044A17">
        <w:rPr>
          <w:rFonts w:asciiTheme="minorHAnsi" w:hAnsiTheme="minorHAnsi"/>
          <w:spacing w:val="21"/>
        </w:rPr>
        <w:t xml:space="preserve"> </w:t>
      </w:r>
      <w:r w:rsidRPr="00044A17">
        <w:rPr>
          <w:rFonts w:asciiTheme="minorHAnsi" w:hAnsiTheme="minorHAnsi"/>
        </w:rPr>
        <w:t>the</w:t>
      </w:r>
      <w:r w:rsidRPr="00044A17">
        <w:rPr>
          <w:rFonts w:asciiTheme="minorHAnsi" w:hAnsiTheme="minorHAnsi"/>
          <w:spacing w:val="19"/>
        </w:rPr>
        <w:t xml:space="preserve"> </w:t>
      </w:r>
      <w:r w:rsidRPr="00044A17">
        <w:rPr>
          <w:rFonts w:asciiTheme="minorHAnsi" w:hAnsiTheme="minorHAnsi"/>
        </w:rPr>
        <w:t>user</w:t>
      </w:r>
      <w:r w:rsidRPr="00044A17">
        <w:rPr>
          <w:rFonts w:asciiTheme="minorHAnsi" w:hAnsiTheme="minorHAnsi"/>
          <w:spacing w:val="17"/>
        </w:rPr>
        <w:t xml:space="preserve"> </w:t>
      </w:r>
      <w:r w:rsidRPr="00044A17">
        <w:rPr>
          <w:rFonts w:asciiTheme="minorHAnsi" w:hAnsiTheme="minorHAnsi"/>
          <w:spacing w:val="-1"/>
        </w:rPr>
        <w:t>e</w:t>
      </w:r>
      <w:r w:rsidRPr="00044A17">
        <w:rPr>
          <w:rFonts w:asciiTheme="minorHAnsi" w:hAnsiTheme="minorHAnsi"/>
        </w:rPr>
        <w:t>xperien</w:t>
      </w:r>
      <w:r w:rsidRPr="00044A17">
        <w:rPr>
          <w:rFonts w:asciiTheme="minorHAnsi" w:hAnsiTheme="minorHAnsi"/>
          <w:spacing w:val="-4"/>
        </w:rPr>
        <w:t>c</w:t>
      </w:r>
      <w:r w:rsidRPr="00044A17">
        <w:rPr>
          <w:rFonts w:asciiTheme="minorHAnsi" w:hAnsiTheme="minorHAnsi"/>
        </w:rPr>
        <w:t>e</w:t>
      </w:r>
      <w:r w:rsidRPr="00044A17">
        <w:rPr>
          <w:rFonts w:asciiTheme="minorHAnsi" w:hAnsiTheme="minorHAnsi"/>
          <w:spacing w:val="37"/>
        </w:rPr>
        <w:t xml:space="preserve"> </w:t>
      </w:r>
      <w:r w:rsidRPr="00044A17">
        <w:rPr>
          <w:rFonts w:asciiTheme="minorHAnsi" w:hAnsiTheme="minorHAnsi"/>
        </w:rPr>
        <w:t>and</w:t>
      </w:r>
      <w:r w:rsidRPr="00044A17">
        <w:rPr>
          <w:rFonts w:asciiTheme="minorHAnsi" w:hAnsiTheme="minorHAnsi"/>
          <w:spacing w:val="22"/>
        </w:rPr>
        <w:t xml:space="preserve"> </w:t>
      </w:r>
      <w:r w:rsidRPr="00044A17">
        <w:rPr>
          <w:rFonts w:asciiTheme="minorHAnsi" w:hAnsiTheme="minorHAnsi"/>
          <w:w w:val="107"/>
        </w:rPr>
        <w:t>in</w:t>
      </w:r>
      <w:r w:rsidRPr="00044A17">
        <w:rPr>
          <w:rFonts w:asciiTheme="minorHAnsi" w:hAnsiTheme="minorHAnsi"/>
          <w:spacing w:val="-2"/>
          <w:w w:val="107"/>
        </w:rPr>
        <w:t>t</w:t>
      </w:r>
      <w:r w:rsidRPr="00044A17">
        <w:rPr>
          <w:rFonts w:asciiTheme="minorHAnsi" w:hAnsiTheme="minorHAnsi"/>
          <w:w w:val="108"/>
        </w:rPr>
        <w:t>e</w:t>
      </w:r>
      <w:r w:rsidRPr="00044A17">
        <w:rPr>
          <w:rFonts w:asciiTheme="minorHAnsi" w:hAnsiTheme="minorHAnsi"/>
          <w:spacing w:val="-5"/>
          <w:w w:val="108"/>
        </w:rPr>
        <w:t>r</w:t>
      </w:r>
      <w:r w:rsidRPr="00044A17">
        <w:rPr>
          <w:rFonts w:asciiTheme="minorHAnsi" w:hAnsiTheme="minorHAnsi"/>
          <w:w w:val="107"/>
        </w:rPr>
        <w:t xml:space="preserve">actions, </w:t>
      </w:r>
      <w:r w:rsidRPr="00044A17">
        <w:rPr>
          <w:rFonts w:asciiTheme="minorHAnsi" w:hAnsiTheme="minorHAnsi"/>
        </w:rPr>
        <w:t>while</w:t>
      </w:r>
      <w:r w:rsidRPr="00044A17">
        <w:rPr>
          <w:rFonts w:asciiTheme="minorHAnsi" w:hAnsiTheme="minorHAnsi"/>
          <w:spacing w:val="-6"/>
        </w:rPr>
        <w:t xml:space="preserve"> </w:t>
      </w:r>
      <w:r w:rsidRPr="00044A17">
        <w:rPr>
          <w:rFonts w:asciiTheme="minorHAnsi" w:hAnsiTheme="minorHAnsi"/>
        </w:rPr>
        <w:t>supe</w:t>
      </w:r>
      <w:r w:rsidRPr="00044A17">
        <w:rPr>
          <w:rFonts w:asciiTheme="minorHAnsi" w:hAnsiTheme="minorHAnsi"/>
          <w:spacing w:val="4"/>
        </w:rPr>
        <w:t>r</w:t>
      </w:r>
      <w:r w:rsidRPr="00044A17">
        <w:rPr>
          <w:rFonts w:asciiTheme="minorHAnsi" w:hAnsiTheme="minorHAnsi"/>
        </w:rPr>
        <w:t>vising</w:t>
      </w:r>
      <w:r w:rsidRPr="00044A17">
        <w:rPr>
          <w:rFonts w:asciiTheme="minorHAnsi" w:hAnsiTheme="minorHAnsi"/>
          <w:spacing w:val="24"/>
        </w:rPr>
        <w:t xml:space="preserve"> </w:t>
      </w:r>
      <w:r w:rsidRPr="00044A17">
        <w:rPr>
          <w:rFonts w:asciiTheme="minorHAnsi" w:hAnsiTheme="minorHAnsi"/>
        </w:rPr>
        <w:t>a</w:t>
      </w:r>
      <w:r w:rsidRPr="00044A17">
        <w:rPr>
          <w:rFonts w:asciiTheme="minorHAnsi" w:hAnsiTheme="minorHAnsi"/>
          <w:spacing w:val="3"/>
        </w:rPr>
        <w:t xml:space="preserve"> </w:t>
      </w:r>
      <w:r w:rsidRPr="00044A17">
        <w:rPr>
          <w:rFonts w:asciiTheme="minorHAnsi" w:hAnsiTheme="minorHAnsi"/>
          <w:spacing w:val="-2"/>
        </w:rPr>
        <w:t>t</w:t>
      </w:r>
      <w:r w:rsidRPr="00044A17">
        <w:rPr>
          <w:rFonts w:asciiTheme="minorHAnsi" w:hAnsiTheme="minorHAnsi"/>
          <w:spacing w:val="-3"/>
        </w:rPr>
        <w:t>e</w:t>
      </w:r>
      <w:r w:rsidRPr="00044A17">
        <w:rPr>
          <w:rFonts w:asciiTheme="minorHAnsi" w:hAnsiTheme="minorHAnsi"/>
        </w:rPr>
        <w:t>am</w:t>
      </w:r>
      <w:r w:rsidRPr="00044A17">
        <w:rPr>
          <w:rFonts w:asciiTheme="minorHAnsi" w:hAnsiTheme="minorHAnsi"/>
          <w:spacing w:val="34"/>
        </w:rPr>
        <w:t xml:space="preserve"> </w:t>
      </w:r>
      <w:r w:rsidRPr="00044A17">
        <w:rPr>
          <w:rFonts w:asciiTheme="minorHAnsi" w:hAnsiTheme="minorHAnsi"/>
        </w:rPr>
        <w:t>of</w:t>
      </w:r>
      <w:r w:rsidRPr="00044A17">
        <w:rPr>
          <w:rFonts w:asciiTheme="minorHAnsi" w:hAnsiTheme="minorHAnsi"/>
          <w:spacing w:val="-10"/>
        </w:rPr>
        <w:t xml:space="preserve"> </w:t>
      </w:r>
      <w:r w:rsidRPr="00044A17">
        <w:rPr>
          <w:rFonts w:asciiTheme="minorHAnsi" w:hAnsiTheme="minorHAnsi"/>
          <w:w w:val="107"/>
        </w:rPr>
        <w:t>anima</w:t>
      </w:r>
      <w:r w:rsidRPr="00044A17">
        <w:rPr>
          <w:rFonts w:asciiTheme="minorHAnsi" w:hAnsiTheme="minorHAnsi"/>
          <w:spacing w:val="-2"/>
          <w:w w:val="107"/>
        </w:rPr>
        <w:t>t</w:t>
      </w:r>
      <w:r w:rsidRPr="00044A17">
        <w:rPr>
          <w:rFonts w:asciiTheme="minorHAnsi" w:hAnsiTheme="minorHAnsi"/>
          <w:w w:val="107"/>
        </w:rPr>
        <w:t>o</w:t>
      </w:r>
      <w:r w:rsidRPr="00044A17">
        <w:rPr>
          <w:rFonts w:asciiTheme="minorHAnsi" w:hAnsiTheme="minorHAnsi"/>
          <w:spacing w:val="-2"/>
          <w:w w:val="107"/>
        </w:rPr>
        <w:t>r</w:t>
      </w:r>
      <w:r w:rsidRPr="00044A17">
        <w:rPr>
          <w:rFonts w:asciiTheme="minorHAnsi" w:hAnsiTheme="minorHAnsi"/>
          <w:w w:val="107"/>
        </w:rPr>
        <w:t>s,</w:t>
      </w:r>
      <w:r w:rsidRPr="00044A17">
        <w:rPr>
          <w:rFonts w:asciiTheme="minorHAnsi" w:hAnsiTheme="minorHAnsi"/>
          <w:spacing w:val="-8"/>
          <w:w w:val="107"/>
        </w:rPr>
        <w:t xml:space="preserve"> </w:t>
      </w:r>
      <w:r w:rsidRPr="00044A17">
        <w:rPr>
          <w:rFonts w:asciiTheme="minorHAnsi" w:hAnsiTheme="minorHAnsi"/>
        </w:rPr>
        <w:t>user</w:t>
      </w:r>
      <w:r w:rsidRPr="00044A17">
        <w:rPr>
          <w:rFonts w:asciiTheme="minorHAnsi" w:hAnsiTheme="minorHAnsi"/>
          <w:spacing w:val="17"/>
        </w:rPr>
        <w:t xml:space="preserve"> </w:t>
      </w:r>
      <w:r w:rsidRPr="00044A17">
        <w:rPr>
          <w:rFonts w:asciiTheme="minorHAnsi" w:hAnsiTheme="minorHAnsi"/>
        </w:rPr>
        <w:t>in</w:t>
      </w:r>
      <w:r w:rsidRPr="00044A17">
        <w:rPr>
          <w:rFonts w:asciiTheme="minorHAnsi" w:hAnsiTheme="minorHAnsi"/>
          <w:spacing w:val="-2"/>
        </w:rPr>
        <w:t>t</w:t>
      </w:r>
      <w:r w:rsidRPr="00044A17">
        <w:rPr>
          <w:rFonts w:asciiTheme="minorHAnsi" w:hAnsiTheme="minorHAnsi"/>
        </w:rPr>
        <w:t>er</w:t>
      </w:r>
      <w:r w:rsidRPr="00044A17">
        <w:rPr>
          <w:rFonts w:asciiTheme="minorHAnsi" w:hAnsiTheme="minorHAnsi"/>
          <w:spacing w:val="-4"/>
        </w:rPr>
        <w:t>f</w:t>
      </w:r>
      <w:r w:rsidRPr="00044A17">
        <w:rPr>
          <w:rFonts w:asciiTheme="minorHAnsi" w:hAnsiTheme="minorHAnsi"/>
        </w:rPr>
        <w:t>a</w:t>
      </w:r>
      <w:r w:rsidRPr="00044A17">
        <w:rPr>
          <w:rFonts w:asciiTheme="minorHAnsi" w:hAnsiTheme="minorHAnsi"/>
          <w:spacing w:val="-4"/>
        </w:rPr>
        <w:t>c</w:t>
      </w:r>
      <w:r w:rsidRPr="00044A17">
        <w:rPr>
          <w:rFonts w:asciiTheme="minorHAnsi" w:hAnsiTheme="minorHAnsi"/>
        </w:rPr>
        <w:t>e</w:t>
      </w:r>
      <w:r w:rsidRPr="00044A17">
        <w:rPr>
          <w:rFonts w:asciiTheme="minorHAnsi" w:hAnsiTheme="minorHAnsi"/>
          <w:spacing w:val="35"/>
        </w:rPr>
        <w:t xml:space="preserve"> </w:t>
      </w:r>
      <w:r w:rsidRPr="00044A17">
        <w:rPr>
          <w:rFonts w:asciiTheme="minorHAnsi" w:hAnsiTheme="minorHAnsi"/>
        </w:rPr>
        <w:t>designe</w:t>
      </w:r>
      <w:r w:rsidRPr="00044A17">
        <w:rPr>
          <w:rFonts w:asciiTheme="minorHAnsi" w:hAnsiTheme="minorHAnsi"/>
          <w:spacing w:val="-2"/>
        </w:rPr>
        <w:t>r</w:t>
      </w:r>
      <w:r w:rsidRPr="00044A17">
        <w:rPr>
          <w:rFonts w:asciiTheme="minorHAnsi" w:hAnsiTheme="minorHAnsi"/>
        </w:rPr>
        <w:t>s,</w:t>
      </w:r>
      <w:r w:rsidRPr="00044A17">
        <w:rPr>
          <w:rFonts w:asciiTheme="minorHAnsi" w:hAnsiTheme="minorHAnsi"/>
          <w:spacing w:val="36"/>
        </w:rPr>
        <w:t xml:space="preserve"> </w:t>
      </w:r>
      <w:r w:rsidRPr="00044A17">
        <w:rPr>
          <w:rFonts w:asciiTheme="minorHAnsi" w:hAnsiTheme="minorHAnsi"/>
        </w:rPr>
        <w:t>illust</w:t>
      </w:r>
      <w:r w:rsidRPr="00044A17">
        <w:rPr>
          <w:rFonts w:asciiTheme="minorHAnsi" w:hAnsiTheme="minorHAnsi"/>
          <w:spacing w:val="-5"/>
        </w:rPr>
        <w:t>r</w:t>
      </w:r>
      <w:r w:rsidRPr="00044A17">
        <w:rPr>
          <w:rFonts w:asciiTheme="minorHAnsi" w:hAnsiTheme="minorHAnsi"/>
        </w:rPr>
        <w:t>a</w:t>
      </w:r>
      <w:r w:rsidRPr="00044A17">
        <w:rPr>
          <w:rFonts w:asciiTheme="minorHAnsi" w:hAnsiTheme="minorHAnsi"/>
          <w:spacing w:val="-2"/>
        </w:rPr>
        <w:t>t</w:t>
      </w:r>
      <w:r w:rsidRPr="00044A17">
        <w:rPr>
          <w:rFonts w:asciiTheme="minorHAnsi" w:hAnsiTheme="minorHAnsi"/>
        </w:rPr>
        <w:t>o</w:t>
      </w:r>
      <w:r w:rsidRPr="00044A17">
        <w:rPr>
          <w:rFonts w:asciiTheme="minorHAnsi" w:hAnsiTheme="minorHAnsi"/>
          <w:spacing w:val="-2"/>
        </w:rPr>
        <w:t>r</w:t>
      </w:r>
      <w:r w:rsidRPr="00044A17">
        <w:rPr>
          <w:rFonts w:asciiTheme="minorHAnsi" w:hAnsiTheme="minorHAnsi"/>
        </w:rPr>
        <w:t>s</w:t>
      </w:r>
      <w:r w:rsidRPr="00044A17">
        <w:rPr>
          <w:rFonts w:asciiTheme="minorHAnsi" w:hAnsiTheme="minorHAnsi"/>
          <w:spacing w:val="45"/>
        </w:rPr>
        <w:t xml:space="preserve"> </w:t>
      </w:r>
      <w:r w:rsidRPr="00044A17">
        <w:rPr>
          <w:rFonts w:asciiTheme="minorHAnsi" w:hAnsiTheme="minorHAnsi"/>
        </w:rPr>
        <w:t>and</w:t>
      </w:r>
      <w:r w:rsidRPr="00044A17">
        <w:rPr>
          <w:rFonts w:asciiTheme="minorHAnsi" w:hAnsiTheme="minorHAnsi"/>
          <w:spacing w:val="22"/>
        </w:rPr>
        <w:t xml:space="preserve"> </w:t>
      </w:r>
      <w:r w:rsidRPr="00044A17">
        <w:rPr>
          <w:rFonts w:asciiTheme="minorHAnsi" w:hAnsiTheme="minorHAnsi"/>
          <w:w w:val="108"/>
        </w:rPr>
        <w:t>artists.</w:t>
      </w:r>
    </w:p>
    <w:sectPr w:rsidR="00B64230" w:rsidRPr="00044A17">
      <w:type w:val="continuous"/>
      <w:pgSz w:w="12240" w:h="15840"/>
      <w:pgMar w:top="620" w:right="64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B67D7F"/>
    <w:multiLevelType w:val="multilevel"/>
    <w:tmpl w:val="A97448B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4230"/>
    <w:rsid w:val="00044A17"/>
    <w:rsid w:val="00B64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1"/>
    <o:shapelayout v:ext="edit">
      <o:idmap v:ext="edit" data="1"/>
    </o:shapelayout>
  </w:shapeDefaults>
  <w:decimalSymbol w:val=","/>
  <w:listSeparator w:val=";"/>
  <w14:docId w14:val="7E6FD788"/>
  <w15:docId w15:val="{A98BB6BF-352C-4220-B2B7-D74C7E166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044A1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44A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lcagency.com" TargetMode="External"/><Relationship Id="rId13" Type="http://schemas.openxmlformats.org/officeDocument/2006/relationships/hyperlink" Target="http://www.raytheon.com" TargetMode="External"/><Relationship Id="rId18" Type="http://schemas.openxmlformats.org/officeDocument/2006/relationships/hyperlink" Target="http://www.kaspercar.com" TargetMode="External"/><Relationship Id="rId26" Type="http://schemas.openxmlformats.org/officeDocument/2006/relationships/hyperlink" Target="http://www.universalstudios.com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mayoclinic.org" TargetMode="External"/><Relationship Id="rId7" Type="http://schemas.openxmlformats.org/officeDocument/2006/relationships/hyperlink" Target="http://www.cozumelflatsfishing.com" TargetMode="External"/><Relationship Id="rId12" Type="http://schemas.openxmlformats.org/officeDocument/2006/relationships/hyperlink" Target="http://www.tobiidynavox.com" TargetMode="External"/><Relationship Id="rId17" Type="http://schemas.openxmlformats.org/officeDocument/2006/relationships/hyperlink" Target="http://www.jumpstart.com" TargetMode="External"/><Relationship Id="rId25" Type="http://schemas.openxmlformats.org/officeDocument/2006/relationships/hyperlink" Target="http://www.sistersii.com" TargetMode="External"/><Relationship Id="rId2" Type="http://schemas.openxmlformats.org/officeDocument/2006/relationships/styles" Target="styles.xml"/><Relationship Id="rId16" Type="http://schemas.openxmlformats.org/officeDocument/2006/relationships/hyperlink" Target="https://en.wikipedia.org/wiki/Fox_Kids" TargetMode="External"/><Relationship Id="rId20" Type="http://schemas.openxmlformats.org/officeDocument/2006/relationships/hyperlink" Target="http://www.hockeycoachscorner.centericearena.com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aol.com" TargetMode="External"/><Relationship Id="rId11" Type="http://schemas.openxmlformats.org/officeDocument/2006/relationships/hyperlink" Target="http://www.discovery.com" TargetMode="External"/><Relationship Id="rId24" Type="http://schemas.openxmlformats.org/officeDocument/2006/relationships/hyperlink" Target="http://www.scholastic.com" TargetMode="External"/><Relationship Id="rId5" Type="http://schemas.openxmlformats.org/officeDocument/2006/relationships/hyperlink" Target="mailto:hashim@gmail.com" TargetMode="External"/><Relationship Id="rId15" Type="http://schemas.openxmlformats.org/officeDocument/2006/relationships/hyperlink" Target="http://www.fedex.com/us/" TargetMode="External"/><Relationship Id="rId23" Type="http://schemas.openxmlformats.org/officeDocument/2006/relationships/hyperlink" Target="http://www.djmobilemix.com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cosmeo.com" TargetMode="External"/><Relationship Id="rId19" Type="http://schemas.openxmlformats.org/officeDocument/2006/relationships/hyperlink" Target="http://www.levinfurnitur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entericearena.com" TargetMode="External"/><Relationship Id="rId14" Type="http://schemas.openxmlformats.org/officeDocument/2006/relationships/hyperlink" Target="https://www.teamunify.com/Home.jsp?team=amfast" TargetMode="External"/><Relationship Id="rId22" Type="http://schemas.openxmlformats.org/officeDocument/2006/relationships/hyperlink" Target="http://www.mheducation.com" TargetMode="External"/><Relationship Id="rId27" Type="http://schemas.openxmlformats.org/officeDocument/2006/relationships/hyperlink" Target="http://worldbookonlin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1191</Words>
  <Characters>6791</Characters>
  <Application>Microsoft Office Word</Application>
  <DocSecurity>0</DocSecurity>
  <Lines>56</Lines>
  <Paragraphs>15</Paragraphs>
  <ScaleCrop>false</ScaleCrop>
  <Company/>
  <LinksUpToDate>false</LinksUpToDate>
  <CharactersWithSpaces>7967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2021-06-23T09:14:00Z</dcterms:created>
  <dcterms:modified xsi:type="dcterms:W3CDTF">2021-06-23T09:21:00Z</dcterms:modified>
</cp:coreProperties>
</file>